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8"/>
          <w:szCs w:val="8"/>
        </w:rPr>
        <w:jc w:val="left"/>
        <w:spacing w:before="3" w:lineRule="exact" w:line="80"/>
      </w:pPr>
      <w:r>
        <w:pict>
          <v:shape style="position:absolute;margin-left:295.168pt;margin-top:83.9257pt;width:2.65089pt;height:4.72021pt;mso-position-horizontal-relative:page;mso-position-vertical-relative:page;z-index:-3748;rotation:359" type="#_x0000_t136" fillcolor="#535353" stroked="f">
            <o:extrusion v:ext="view" autorotationcenter="t"/>
            <v:textpath style="font-family:&amp;quot;Arial&amp;quot;;font-size:4pt;v-text-kern:t;mso-text-shadow:auto" string="2"/>
            <w10:wrap type="none"/>
          </v:shape>
        </w:pict>
      </w:r>
      <w:r>
        <w:pict>
          <v:shape style="position:absolute;margin-left:231.714pt;margin-top:83.9257pt;width:2.65089pt;height:4.72021pt;mso-position-horizontal-relative:page;mso-position-vertical-relative:page;z-index:-3749;rotation:359" type="#_x0000_t136" fillcolor="#535353" stroked="f">
            <o:extrusion v:ext="view" autorotationcenter="t"/>
            <v:textpath style="font-family:&amp;quot;Arial&amp;quot;;font-size:4pt;v-text-kern:t;mso-text-shadow:auto" string="4"/>
            <w10:wrap type="none"/>
          </v:shape>
        </w:pict>
      </w:r>
      <w:r>
        <w:pict>
          <v:shape style="position:absolute;margin-left:248.288pt;margin-top:1040.53pt;width:1.76448pt;height:2.43816pt;mso-position-horizontal-relative:page;mso-position-vertical-relative:page;z-index:-3750;rotation:358" type="#_x0000_t136" fillcolor="#000000" stroked="f">
            <o:extrusion v:ext="view" autorotationcenter="t"/>
            <v:textpath style="font-family:&amp;quot;Arial&amp;quot;;font-size:2pt;v-text-kern:t;mso-text-shadow:auto;font-weight:bold" string="A"/>
            <w10:wrap type="none"/>
          </v:shape>
        </w:pict>
      </w:r>
      <w:r>
        <w:pict>
          <v:shape style="position:absolute;margin-left:294.959pt;margin-top:80.0969pt;width:3.16018pt;height:3.78315pt;mso-position-horizontal-relative:page;mso-position-vertical-relative:page;z-index:-3751;rotation:358" type="#_x0000_t136" fillcolor="#535353" stroked="f">
            <o:extrusion v:ext="view" autorotationcenter="t"/>
            <v:textpath style="font-family:&amp;quot;Arial&amp;quot;;font-size:3pt;v-text-kern:t;mso-text-shadow:auto" string="M"/>
            <w10:wrap type="none"/>
          </v:shape>
        </w:pict>
      </w:r>
      <w:r>
        <w:pict>
          <v:shape style="position:absolute;margin-left:231.435pt;margin-top:80.0942pt;width:3.16342pt;height:3.78584pt;mso-position-horizontal-relative:page;mso-position-vertical-relative:page;z-index:-3752;rotation:358" type="#_x0000_t136" fillcolor="#535353" stroked="f">
            <o:extrusion v:ext="view" autorotationcenter="t"/>
            <v:textpath style="font-family:&amp;quot;Arial&amp;quot;;font-size:3pt;v-text-kern:t;mso-text-shadow:auto" string="M"/>
            <w10:wrap type="none"/>
          </v:shape>
        </w:pict>
      </w:r>
      <w:r>
        <w:pict>
          <v:shape style="position:absolute;margin-left:249.959pt;margin-top:1040.39pt;width:1.78042pt;height:2.44962pt;mso-position-horizontal-relative:page;mso-position-vertical-relative:page;z-index:-3753;rotation:354" type="#_x0000_t136" fillcolor="#000000" stroked="f">
            <o:extrusion v:ext="view" autorotationcenter="t"/>
            <v:textpath style="font-family:&amp;quot;Arial&amp;quot;;font-size:2pt;v-text-kern:t;mso-text-shadow:auto;font-weight:bold" string="N"/>
            <w10:wrap type="none"/>
          </v:shape>
        </w:pict>
      </w:r>
      <w:r>
        <w:pict>
          <v:shape style="position:absolute;margin-left:251.719pt;margin-top:1040.17pt;width:1.49886pt;height:2.43984pt;mso-position-horizontal-relative:page;mso-position-vertical-relative:page;z-index:-3754;rotation:350" type="#_x0000_t136" fillcolor="#000000" stroked="f">
            <o:extrusion v:ext="view" autorotationcenter="t"/>
            <v:textpath style="font-family:&amp;quot;Arial&amp;quot;;font-size:2pt;v-text-kern:t;mso-text-shadow:auto;font-weight:bold" string="Z"/>
            <w10:wrap type="none"/>
          </v:shape>
        </w:pict>
      </w:r>
      <w:r>
        <w:pict>
          <v:shape style="position:absolute;margin-left:230.814pt;margin-top:1040.37pt;width:1.49886pt;height:2.43984pt;mso-position-horizontal-relative:page;mso-position-vertical-relative:page;z-index:-3755;rotation:350" type="#_x0000_t136" fillcolor="#000000" stroked="f">
            <o:extrusion v:ext="view" autorotationcenter="t"/>
            <v:textpath style="font-family:&amp;quot;Arial&amp;quot;;font-size:2pt;v-text-kern:t;mso-text-shadow:auto;font-weight:bold" string="Z"/>
            <w10:wrap type="none"/>
          </v:shape>
        </w:pict>
      </w:r>
      <w:r>
        <w:pict>
          <v:shape style="position:absolute;margin-left:253.261pt;margin-top:1039.65pt;width:1.78726pt;height:2.45452pt;mso-position-horizontal-relative:page;mso-position-vertical-relative:page;z-index:-3756;rotation:343" type="#_x0000_t136" fillcolor="#000000" stroked="f">
            <o:extrusion v:ext="view" autorotationcenter="t"/>
            <v:textpath style="font-family:&amp;quot;Arial&amp;quot;;font-size:2pt;v-text-kern:t;mso-text-shadow:auto;font-weight:bold" string="A"/>
            <w10:wrap type="none"/>
          </v:shape>
        </w:pict>
      </w:r>
      <w:r>
        <w:pict>
          <v:shape style="position:absolute;margin-left:235.531pt;margin-top:1039.08pt;width:1.64093pt;height:2.44446pt;mso-position-horizontal-relative:page;mso-position-vertical-relative:page;z-index:-3757;rotation:336" type="#_x0000_t136" fillcolor="#000000" stroked="f">
            <o:extrusion v:ext="view" autorotationcenter="t"/>
            <v:textpath style="font-family:&amp;quot;Arial&amp;quot;;font-size:2pt;v-text-kern:t;mso-text-shadow:auto;font-weight:bold" string="Y"/>
            <w10:wrap type="none"/>
          </v:shape>
        </w:pict>
      </w:r>
      <w:r>
        <w:pict>
          <v:shape style="position:absolute;margin-left:222.798pt;margin-top:1051.34pt;width:16.7126pt;height:4.24437pt;mso-position-horizontal-relative:page;mso-position-vertical-relative:page;z-index:-3758;rotation:331" type="#_x0000_t136" fillcolor="#000000" stroked="f">
            <o:extrusion v:ext="view" autorotationcenter="t"/>
            <v:textpath style="font-family:&amp;quot;Arial&amp;quot;;font-size:4pt;v-text-kern:t;mso-text-shadow:auto;font-weight:bold" string="VAUPÉS"/>
            <w10:wrap type="none"/>
          </v:shape>
        </w:pict>
      </w:r>
      <w:r>
        <w:pict>
          <v:shape style="position:absolute;margin-left:199.051pt;margin-top:626.063pt;width:1.39387pt;height:1.99409pt;mso-position-horizontal-relative:page;mso-position-vertical-relative:page;z-index:-3759;rotation:315" type="#_x0000_t136" fillcolor="#F34B2A" stroked="f">
            <o:extrusion v:ext="view" autorotationcenter="t"/>
            <v:textpath style="font-family:&amp;quot;Yu Gothic&amp;quot;;font-size:2pt;v-text-kern:t;mso-text-shadow:auto;font-weight:bold" string="R"/>
            <w10:wrap type="none"/>
          </v:shape>
        </w:pict>
      </w:r>
      <w:r>
        <w:pict>
          <v:shape type="#_x0000_t202" style="position:absolute;margin-left:954.511pt;margin-top:553.75pt;width:3.99414pt;height:30.9331pt;mso-position-horizontal-relative:page;mso-position-vertical-relative:page;z-index:-3760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954.511pt;margin-top:590.402pt;width:3.99414pt;height:3.39391pt;mso-position-horizontal-relative:page;mso-position-vertical-relative:page;z-index:-3761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954.511pt;margin-top:599.582pt;width:3.99414pt;height:12.5736pt;mso-position-horizontal-relative:page;mso-position-vertical-relative:page;z-index:-3762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875.311pt;margin-top:417.997pt;width:3.99414pt;height:30.8661pt;mso-position-horizontal-relative:page;mso-position-vertical-relative:page;z-index:-3763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875.244pt;margin-top:466.107pt;width:3.99414pt;height:30.8661pt;mso-position-horizontal-relative:page;mso-position-vertical-relative:page;z-index:-3764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875.244pt;margin-top:502.759pt;width:3.99414pt;height:40.0458pt;mso-position-horizontal-relative:page;mso-position-vertical-relative:page;z-index:-3765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581.359pt;margin-top:626.518pt;width:3.99414pt;height:21.6864pt;mso-position-horizontal-relative:page;mso-position-vertical-relative:page;z-index:-3766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501.958pt;margin-top:462.489pt;width:3.99414pt;height:3.39391pt;mso-position-horizontal-relative:page;mso-position-vertical-relative:page;z-index:-3767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501.958pt;margin-top:471.602pt;width:3.99414pt;height:3.39391pt;mso-position-horizontal-relative:page;mso-position-vertical-relative:page;z-index:-3768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501.958pt;margin-top:480.781pt;width:3.99414pt;height:3.39391pt;mso-position-horizontal-relative:page;mso-position-vertical-relative:page;z-index:-3769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501.958pt;margin-top:489.961pt;width:3.99414pt;height:3.39391pt;mso-position-horizontal-relative:page;mso-position-vertical-relative:page;z-index:-3770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501.958pt;margin-top:499.074pt;width:3.99414pt;height:49.2255pt;mso-position-horizontal-relative:page;mso-position-vertical-relative:page;z-index:-3771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90.366pt;margin-top:557.301pt;width:3.99414pt;height:30.8661pt;mso-position-horizontal-relative:page;mso-position-vertical-relative:page;z-index:-3772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90.366pt;margin-top:593.953pt;width:3.99414pt;height:3.39391pt;mso-position-horizontal-relative:page;mso-position-vertical-relative:page;z-index:-3773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90.366pt;margin-top:603.133pt;width:3.99414pt;height:3.39391pt;mso-position-horizontal-relative:page;mso-position-vertical-relative:page;z-index:-3774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490.366pt;margin-top:612.246pt;width:3.99414pt;height:30.9331pt;mso-position-horizontal-relative:page;mso-position-vertical-relative:page;z-index:-3775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79.567pt;margin-top:252.695pt;width:3.99408pt;height:3.39386pt;mso-position-horizontal-relative:page;mso-position-vertical-relative:page;z-index:-3776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23.819pt;margin-top:674.36pt;width:3.99408pt;height:3.39386pt;mso-position-horizontal-relative:page;mso-position-vertical-relative:page;z-index:-3777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23.819pt;margin-top:683.539pt;width:3.99408pt;height:3.39386pt;mso-position-horizontal-relative:page;mso-position-vertical-relative:page;z-index:-3778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23.819pt;margin-top:692.719pt;width:3.99408pt;height:3.39386pt;mso-position-horizontal-relative:page;mso-position-vertical-relative:page;z-index:-3779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8.623pt;margin-top:160.161pt;width:3.99408pt;height:12.5736pt;mso-position-horizontal-relative:page;mso-position-vertical-relative:page;z-index:-3780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7.181pt;margin-top:499.339pt;width:4.75827pt;height:5.80917pt;mso-position-horizontal-relative:page;mso-position-vertical-relative:page;z-index:-3781" filled="f" stroked="f">
            <v:textbox inset="0,0,0,0" style="layout-flow:vertical;mso-layout-flow-alt:bottom-to-top">
              <w:txbxContent>
                <w:p>
                  <w:pPr>
                    <w:rPr>
                      <w:rFonts w:cs="Agency FB" w:hAnsi="Agency FB" w:eastAsia="Agency FB" w:ascii="Agency FB"/>
                      <w:sz w:val="5"/>
                      <w:szCs w:val="5"/>
                    </w:rPr>
                    <w:jc w:val="left"/>
                    <w:spacing w:before="16"/>
                    <w:ind w:left="20"/>
                  </w:pPr>
                  <w:r>
                    <w:rPr>
                      <w:rFonts w:cs="Agency FB" w:hAnsi="Agency FB" w:eastAsia="Agency FB" w:ascii="Agency FB"/>
                      <w:b/>
                      <w:color w:val="009E00"/>
                      <w:spacing w:val="0"/>
                      <w:w w:val="110"/>
                      <w:sz w:val="5"/>
                      <w:szCs w:val="5"/>
                    </w:rPr>
                    <w:t>UPS</w:t>
                  </w:r>
                  <w:r>
                    <w:rPr>
                      <w:rFonts w:cs="Agency FB" w:hAnsi="Agency FB" w:eastAsia="Agency FB" w:ascii="Agency FB"/>
                      <w:color w:val="000000"/>
                      <w:spacing w:val="0"/>
                      <w:w w:val="100"/>
                      <w:sz w:val="5"/>
                      <w:szCs w:val="5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6.478pt;margin-top:593.953pt;width:3.99408pt;height:3.39386pt;mso-position-horizontal-relative:page;mso-position-vertical-relative:page;z-index:-3782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6.478pt;margin-top:603.133pt;width:3.99408pt;height:3.39386pt;mso-position-horizontal-relative:page;mso-position-vertical-relative:page;z-index:-3783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6.478pt;margin-top:612.313pt;width:3.99408pt;height:3.39386pt;mso-position-horizontal-relative:page;mso-position-vertical-relative:page;z-index:-3784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42.005pt;margin-top:451.902pt;width:3.99408pt;height:3.39386pt;mso-position-horizontal-relative:page;mso-position-vertical-relative:page;z-index:-3785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42.005pt;margin-top:461.082pt;width:3.99408pt;height:3.39386pt;mso-position-horizontal-relative:page;mso-position-vertical-relative:page;z-index:-3786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42.005pt;margin-top:470.261pt;width:3.99408pt;height:3.39386pt;mso-position-horizontal-relative:page;mso-position-vertical-relative:page;z-index:-3787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42.005pt;margin-top:479.374pt;width:3.99408pt;height:3.39386pt;mso-position-horizontal-relative:page;mso-position-vertical-relative:page;z-index:-3788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42.005pt;margin-top:488.554pt;width:3.99408pt;height:3.39386pt;mso-position-horizontal-relative:page;mso-position-vertical-relative:page;z-index:-3789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29.14pt;margin-top:636.368pt;width:3.99408pt;height:12.5736pt;mso-position-horizontal-relative:page;mso-position-vertical-relative:page;z-index:-3790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29.14pt;margin-top:654.727pt;width:3.99408pt;height:3.39386pt;mso-position-horizontal-relative:page;mso-position-vertical-relative:page;z-index:-3791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279.698pt;width:4.19509pt;height:38.7727pt;mso-position-horizontal-relative:page;mso-position-vertical-relative:page;z-index:-3792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                  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24.257pt;width:3.99408pt;height:3.39386pt;mso-position-horizontal-relative:page;mso-position-vertical-relative:page;z-index:-3793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33.437pt;width:3.99408pt;height:3.39386pt;mso-position-horizontal-relative:page;mso-position-vertical-relative:page;z-index:-3794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42.616pt;width:3.99408pt;height:3.39386pt;mso-position-horizontal-relative:page;mso-position-vertical-relative:page;z-index:-3795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51.729pt;width:3.99408pt;height:3.39386pt;mso-position-horizontal-relative:page;mso-position-vertical-relative:page;z-index:-3796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60.909pt;width:3.99408pt;height:3.39386pt;mso-position-horizontal-relative:page;mso-position-vertical-relative:page;z-index:-3797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70.089pt;width:3.99408pt;height:3.39386pt;mso-position-horizontal-relative:page;mso-position-vertical-relative:page;z-index:-3798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89.587pt;width:3.99408pt;height:3.39386pt;mso-position-horizontal-relative:page;mso-position-vertical-relative:page;z-index:-3799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398.767pt;width:3.99408pt;height:3.39386pt;mso-position-horizontal-relative:page;mso-position-vertical-relative:page;z-index:-3800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407.947pt;width:3.99408pt;height:3.39386pt;mso-position-horizontal-relative:page;mso-position-vertical-relative:page;z-index:-3801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06.292pt;margin-top:417.126pt;width:3.99408pt;height:3.39386pt;mso-position-horizontal-relative:page;mso-position-vertical-relative:page;z-index:-3802" filled="f" stroked="f">
            <v:textbox inset="0,0,0,0" style="layout-flow:vertical;mso-layout-flow-alt:bottom-to-top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style="position:absolute;margin-left:197.812pt;margin-top:646.244pt;width:1.57065pt;height:0.247854pt;mso-position-horizontal-relative:page;mso-position-vertical-relative:page;z-index:-3803;rotation:225" type="#_x0000_t136" fillcolor="#535353" stroked="f">
            <o:extrusion v:ext="view" autorotationcenter="t"/>
            <v:textpath style="font-family:&amp;quot;Arial&amp;quot;;font-size:0pt;v-text-kern:t;mso-text-shadow:auto" string="Autodesk,Inc."/>
            <w10:wrap type="none"/>
          </v:shape>
        </w:pict>
      </w:r>
      <w:r>
        <w:pict>
          <v:shape type="#_x0000_t202" style="position:absolute;margin-left:106.41pt;margin-top:199.011pt;width:3.99408pt;height:3.39386pt;mso-position-horizontal-relative:page;mso-position-vertical-relative:page;z-index:-3804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41.922pt;margin-top:429.576pt;width:3.99408pt;height:3.39386pt;mso-position-horizontal-relative:page;mso-position-vertical-relative:page;z-index:-3805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45.943pt;margin-top:216.365pt;width:3.99408pt;height:3.39386pt;mso-position-horizontal-relative:page;mso-position-vertical-relative:page;z-index:-3806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0.7pt;margin-top:313.992pt;width:3.99408pt;height:21.6863pt;mso-position-horizontal-relative:page;mso-position-vertical-relative:page;z-index:-3807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2.04pt;margin-top:513.869pt;width:3.99408pt;height:30.866pt;mso-position-horizontal-relative:page;mso-position-vertical-relative:page;z-index:-3808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56.395pt;margin-top:560.169pt;width:3.99408pt;height:12.5736pt;mso-position-horizontal-relative:page;mso-position-vertical-relative:page;z-index:-3809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160.302pt;margin-top:586.033pt;width:2.24785pt;height:3.57064pt;mso-position-horizontal-relative:page;mso-position-vertical-relative:page;z-index:-3810" filled="f" stroked="f">
            <v:textbox inset="0,0,0,0" style="layout-flow:vertical">
              <w:txbxContent>
                <w:p>
                  <w:pPr>
                    <w:rPr>
                      <w:rFonts w:cs="Arial" w:hAnsi="Arial" w:eastAsia="Arial" w:ascii="Arial"/>
                      <w:sz w:val="0"/>
                      <w:szCs w:val="0"/>
                    </w:rPr>
                    <w:jc w:val="left"/>
                    <w:spacing w:before="24"/>
                    <w:ind w:left="20"/>
                  </w:pPr>
                  <w:r>
                    <w:rPr>
                      <w:rFonts w:cs="Arial" w:hAnsi="Arial" w:eastAsia="Arial" w:ascii="Arial"/>
                      <w:color w:val="535353"/>
                      <w:spacing w:val="0"/>
                      <w:w w:val="1"/>
                      <w:sz w:val="0"/>
                      <w:szCs w:val="0"/>
                    </w:rPr>
                    <w:t>Autodesk,Inc.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sz w:val="0"/>
                      <w:szCs w:val="0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202.026pt;margin-top:586.971pt;width:3.99408pt;height:30.866pt;mso-position-horizontal-relative:page;mso-position-vertical-relative:page;z-index:-3811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202" style="position:absolute;margin-left:501.875pt;margin-top:418.252pt;width:3.99414pt;height:30.8661pt;mso-position-horizontal-relative:page;mso-position-vertical-relative:page;z-index:-3812" filled="f" stroked="f">
            <v:textbox inset="0,0,0,0" style="layout-flow:vertical">
              <w:txbxContent>
                <w:p>
                  <w:pPr>
                    <w:rPr>
                      <w:rFonts w:cs="Yu Gothic" w:hAnsi="Yu Gothic" w:eastAsia="Yu Gothic" w:ascii="Yu Gothic"/>
                      <w:sz w:val="4"/>
                      <w:szCs w:val="4"/>
                    </w:rPr>
                    <w:jc w:val="left"/>
                    <w:spacing w:lineRule="exact" w:line="60"/>
                    <w:ind w:left="20"/>
                  </w:pP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6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           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7"/>
                      <w:w w:val="100"/>
                      <w:sz w:val="4"/>
                      <w:szCs w:val="4"/>
                    </w:rPr>
                    <w:t> </w:t>
                  </w:r>
                  <w:r>
                    <w:rPr>
                      <w:rFonts w:cs="Yu Gothic" w:hAnsi="Yu Gothic" w:eastAsia="Yu Gothic" w:ascii="Yu Gothic"/>
                      <w:b/>
                      <w:color w:val="F34B2A"/>
                      <w:spacing w:val="0"/>
                      <w:w w:val="100"/>
                      <w:sz w:val="4"/>
                      <w:szCs w:val="4"/>
                    </w:rPr>
                    <w:t>R</w:t>
                  </w:r>
                  <w:r>
                    <w:rPr>
                      <w:rFonts w:cs="Yu Gothic" w:hAnsi="Yu Gothic" w:eastAsia="Yu Gothic" w:ascii="Yu Gothic"/>
                      <w:color w:val="000000"/>
                      <w:spacing w:val="0"/>
                      <w:w w:val="100"/>
                      <w:sz w:val="4"/>
                      <w:szCs w:val="4"/>
                    </w:rPr>
                  </w:r>
                </w:p>
              </w:txbxContent>
            </v:textbox>
            <w10:wrap type="none"/>
          </v:shape>
        </w:pict>
      </w:r>
      <w:r>
        <w:pict>
          <v:shape style="position:absolute;margin-left:162.036pt;margin-top:631.437pt;width:19.6825pt;height:1.99409pt;mso-position-horizontal-relative:page;mso-position-vertical-relative:page;z-index:-3813;rotation:45" type="#_x0000_t136" fillcolor="#F34B2A" stroked="f">
            <o:extrusion v:ext="view" autorotationcenter="t"/>
            <v:textpath style="font-family:&amp;quot;Yu Gothic&amp;quot;;font-size:2pt;v-text-kern:t;mso-text-shadow:auto;font-weight:bold" string="R             R             R"/>
            <w10:wrap type="none"/>
          </v:shape>
        </w:pict>
      </w:r>
      <w:r>
        <w:pict>
          <v:shape style="position:absolute;margin-left:240.383pt;margin-top:1038.77pt;width:1.64161pt;height:2.44492pt;mso-position-horizontal-relative:page;mso-position-vertical-relative:page;z-index:-3814;rotation:25" type="#_x0000_t136" fillcolor="#000000" stroked="f">
            <o:extrusion v:ext="view" autorotationcenter="t"/>
            <v:textpath style="font-family:&amp;quot;Arial&amp;quot;;font-size:2pt;v-text-kern:t;mso-text-shadow:auto;font-weight:bold" string="E"/>
            <w10:wrap type="none"/>
          </v:shape>
        </w:pict>
      </w:r>
      <w:r>
        <w:pict>
          <v:shape style="position:absolute;margin-left:241.918pt;margin-top:1039.42pt;width:1.64093pt;height:2.44446pt;mso-position-horizontal-relative:page;mso-position-vertical-relative:page;z-index:-3815;rotation:24" type="#_x0000_t136" fillcolor="#000000" stroked="f">
            <o:extrusion v:ext="view" autorotationcenter="t"/>
            <v:textpath style="font-family:&amp;quot;Arial&amp;quot;;font-size:2pt;v-text-kern:t;mso-text-shadow:auto;font-weight:bold" string="S"/>
            <w10:wrap type="none"/>
          </v:shape>
        </w:pict>
      </w:r>
      <w:r>
        <w:pict>
          <v:shape style="position:absolute;margin-left:243.327pt;margin-top:1039.95pt;width:1.66136pt;height:2.45796pt;mso-position-horizontal-relative:page;mso-position-vertical-relative:page;z-index:-3816;rotation:16" type="#_x0000_t136" fillcolor="#000000" stroked="f">
            <o:extrusion v:ext="view" autorotationcenter="t"/>
            <v:textpath style="font-family:&amp;quot;Arial&amp;quot;;font-size:2pt;v-text-kern:t;mso-text-shadow:auto;font-weight:bold" string="P"/>
            <w10:wrap type="none"/>
          </v:shape>
        </w:pict>
      </w:r>
      <w:r>
        <w:pict>
          <v:shape style="position:absolute;margin-left:865.496pt;margin-top:457.178pt;width:1.39514pt;height:1.99501pt;mso-position-horizontal-relative:page;mso-position-vertical-relative:page;z-index:-3817;rotation:14" type="#_x0000_t136" fillcolor="#F34B2A" stroked="f">
            <o:extrusion v:ext="view" autorotationcenter="t"/>
            <v:textpath style="font-family:&amp;quot;Yu Gothic&amp;quot;;font-size:2pt;v-text-kern:t;mso-text-shadow:auto;font-weight:bold" string="R"/>
            <w10:wrap type="none"/>
          </v:shape>
        </w:pict>
      </w:r>
      <w:r>
        <w:pict>
          <v:shape style="position:absolute;margin-left:244.891pt;margin-top:1040.33pt;width:1.6545pt;height:2.45344pt;mso-position-horizontal-relative:page;mso-position-vertical-relative:page;z-index:-3818;rotation:11" type="#_x0000_t136" fillcolor="#000000" stroked="f">
            <o:extrusion v:ext="view" autorotationcenter="t"/>
            <v:textpath style="font-family:&amp;quot;Arial&amp;quot;;font-size:2pt;v-text-kern:t;mso-text-shadow:auto;font-weight:bold" string="E"/>
            <w10:wrap type="none"/>
          </v:shape>
        </w:pict>
      </w:r>
      <w:r>
        <w:pict>
          <v:shape style="position:absolute;margin-left:226.246pt;margin-top:1040.43pt;width:1.64179pt;height:2.44504pt;mso-position-horizontal-relative:page;mso-position-vertical-relative:page;z-index:-3819;rotation:9" type="#_x0000_t136" fillcolor="#000000" stroked="f">
            <o:extrusion v:ext="view" autorotationcenter="t"/>
            <v:textpath style="font-family:&amp;quot;Arial&amp;quot;;font-size:2pt;v-text-kern:t;mso-text-shadow:auto;font-weight:bold" string="P"/>
            <w10:wrap type="none"/>
          </v:shape>
        </w:pict>
      </w:r>
      <w:r>
        <w:pict>
          <v:shape style="position:absolute;margin-left:864.845pt;margin-top:453.611pt;width:1.39843pt;height:1.9973pt;mso-position-horizontal-relative:page;mso-position-vertical-relative:page;z-index:-3820;rotation:8" type="#_x0000_t136" fillcolor="#F34B2A" stroked="f">
            <o:extrusion v:ext="view" autorotationcenter="t"/>
            <v:textpath style="font-family:&amp;quot;Yu Gothic&amp;quot;;font-size:2pt;v-text-kern:t;mso-text-shadow:auto;font-weight:bold" string="R"/>
            <w10:wrap type="none"/>
          </v:shape>
        </w:pict>
      </w:r>
      <w:r>
        <w:pict>
          <v:shape style="position:absolute;margin-left:246.514pt;margin-top:1040.53pt;width:1.78042pt;height:2.44962pt;mso-position-horizontal-relative:page;mso-position-vertical-relative:page;z-index:-3821;rotation:6" type="#_x0000_t136" fillcolor="#000000" stroked="f">
            <o:extrusion v:ext="view" autorotationcenter="t"/>
            <v:textpath style="font-family:&amp;quot;Arial&amp;quot;;font-size:2pt;v-text-kern:t;mso-text-shadow:auto;font-weight:bold" string="R"/>
            <w10:wrap type="none"/>
          </v:shape>
        </w:pict>
      </w:r>
      <w:r>
        <w:pict>
          <v:shape type="#_x0000_t202" style="position:absolute;margin-left:1011.91pt;margin-top:261.187pt;width:25.529pt;height:97.2247pt;mso-position-horizontal-relative:page;mso-position-vertical-relative:page;z-index:-382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87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919.313pt;margin-top:261.187pt;width:50.857pt;height:97.2247pt;mso-position-horizontal-relative:page;mso-position-vertical-relative:page;z-index:-3823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87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638.694pt;margin-top:261.991pt;width:25.529pt;height:97.2247pt;mso-position-horizontal-relative:page;mso-position-vertical-relative:page;z-index:-382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7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546.093pt;margin-top:261.991pt;width:50.924pt;height:97.2247pt;mso-position-horizontal-relative:page;mso-position-vertical-relative:page;z-index:-382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70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70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7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70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70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70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1011.91pt;margin-top:149.288pt;width:25.529pt;height:97.2247pt;mso-position-horizontal-relative:page;mso-position-vertical-relative:page;z-index:-3826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7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638.694pt;margin-top:150.159pt;width:25.529pt;height:97.2247pt;mso-position-horizontal-relative:page;mso-position-vertical-relative:page;z-index:-3827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87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  <w:tr>
                    <w:trPr>
                      <w:trHeight w:val="389" w:hRule="exact"/>
                    </w:trPr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  <w:tc>
                      <w:tcPr>
                        <w:tcW w:w="169" w:type="dxa"/>
                        <w:tcBorders>
                          <w:top w:val="single" w:sz="1" w:space="0" w:color="535353"/>
                          <w:left w:val="single" w:sz="1" w:space="0" w:color="535353"/>
                          <w:bottom w:val="single" w:sz="1" w:space="0" w:color="535353"/>
                          <w:right w:val="single" w:sz="1" w:space="0" w:color="535353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group style="position:absolute;margin-left:0pt;margin-top:2.24468pt;width:1579.48pt;height:1109.14pt;mso-position-horizontal-relative:page;mso-position-vertical-relative:page;z-index:-3828" coordorigin="0,45" coordsize="31590,22183">
            <v:shape style="position:absolute;left:3902;top:11975;width:25;height:38" coordorigin="3902,11975" coordsize="25,38" path="m3927,11975l3918,11984,3911,11993,3907,12000,3903,12007,3902,12012,3905,12013e" filled="f" stroked="t" strokeweight="0.134011pt" strokecolor="#535353">
              <v:path arrowok="t"/>
            </v:shape>
            <v:shape style="position:absolute;left:3936;top:12003;width:36;height:23" coordorigin="3936,12003" coordsize="36,23" path="m3936,12026l3949,12022,3969,12006,3972,12003e" filled="f" stroked="t" strokeweight="0.134011pt" strokecolor="#535353">
              <v:path arrowok="t"/>
            </v:shape>
            <v:shape style="position:absolute;left:3887;top:11961;width:25;height:38" coordorigin="3887,11961" coordsize="25,38" path="m3912,11961l3904,11969,3896,11978,3892,11985,3888,11992,3887,11997,3890,11998e" filled="f" stroked="t" strokeweight="0.134011pt" strokecolor="#535353">
              <v:path arrowok="t"/>
            </v:shape>
            <v:shape style="position:absolute;left:4010;top:11868;width:38;height:25" coordorigin="4010,11868" coordsize="38,25" path="m4047,11870l4046,11868,4041,11868,4034,11873,4027,11877,4018,11884,4010,11892e" filled="f" stroked="t" strokeweight="0.134011pt" strokecolor="#535353">
              <v:path arrowok="t"/>
            </v:shape>
            <v:shape style="position:absolute;left:3995;top:11853;width:38;height:25" coordorigin="3995,11853" coordsize="38,25" path="m4033,11856l4031,11853,4027,11854,4020,11858,4012,11862,4004,11869,3995,11878e" filled="f" stroked="t" strokeweight="0.134011pt" strokecolor="#535353">
              <v:path arrowok="t"/>
            </v:shape>
            <v:shape style="position:absolute;left:4037;top:11903;width:24;height:36" coordorigin="4037,11903" coordsize="24,36" path="m4037,11939l4055,11918,4061,11904,4061,11903e" filled="f" stroked="t" strokeweight="0.134011pt" strokecolor="#535353">
              <v:path arrowok="t"/>
            </v:shape>
            <v:shape style="position:absolute;left:4094;top:11573;width:134;height:88" coordorigin="4094,11573" coordsize="134,88" path="m4094,11573l4184,11662,4228,11617e" filled="f" stroked="t" strokeweight="0.134011pt" strokecolor="#535353">
              <v:path arrowok="t"/>
            </v:shape>
            <v:shape style="position:absolute;left:4184;top:11662;width:363;height:363" coordorigin="4184,11662" coordsize="363,363" path="m4184,11662l4547,12025e" filled="f" stroked="t" strokeweight="0.134011pt" strokecolor="#535353">
              <v:path arrowok="t"/>
            </v:shape>
            <v:shape style="position:absolute;left:4140;top:11528;width:88;height:90" coordorigin="4140,11528" coordsize="88,90" path="m4140,11528l4228,11617e" filled="f" stroked="t" strokeweight="0.134011pt" strokecolor="#535353">
              <v:path arrowok="t"/>
            </v:shape>
            <v:shape style="position:absolute;left:4094;top:11573;width:90;height:88" coordorigin="4094,11573" coordsize="90,88" path="m4094,11573l4184,11662e" filled="f" stroked="t" strokeweight="0.134011pt" strokecolor="#535353">
              <v:path arrowok="t"/>
            </v:shape>
            <v:shape style="position:absolute;left:3362;top:12364;width:649;height:647" coordorigin="3362,12364" coordsize="649,647" path="m3362,12364l4011,13011e" filled="f" stroked="t" strokeweight="0.134011pt" strokecolor="#535353">
              <v:path arrowok="t"/>
            </v:shape>
            <v:shape style="position:absolute;left:3242;top:12336;width:722;height:722" coordorigin="3242,12336" coordsize="722,722" path="m3964,13058l3242,12336,3242,12336e" filled="f" stroked="t" strokeweight="0.134011pt" strokecolor="#535353">
              <v:path arrowok="t"/>
            </v:shape>
            <v:shape style="position:absolute;left:3709;top:11849;width:67;height:36" coordorigin="3709,11849" coordsize="67,36" path="m3770,11885l3709,11849,3776,11868e" filled="f" stroked="t" strokeweight="0.134011pt" strokecolor="#535353">
              <v:path arrowok="t"/>
            </v:shape>
            <v:shape style="position:absolute;left:3709;top:11849;width:50;height:62" coordorigin="3709,11849" coordsize="50,62" path="m3744,11911l3709,11849,3759,11900e" filled="f" stroked="t" strokeweight="0.134011pt" strokecolor="#535353">
              <v:path arrowok="t"/>
            </v:shape>
            <v:shape style="position:absolute;left:3709;top:11849;width:17;height:71" coordorigin="3709,11849" coordsize="17,71" path="m3709,11920l3709,11849,3727,11918e" filled="f" stroked="t" strokeweight="0.134011pt" strokecolor="#535353">
              <v:path arrowok="t"/>
            </v:shape>
            <v:shape style="position:absolute;left:3673;top:11849;width:36;height:68" coordorigin="3673,11849" coordsize="36,68" path="m3673,11911l3709,11849,3691,11918e" filled="f" stroked="t" strokeweight="0.134011pt" strokecolor="#535353">
              <v:path arrowok="t"/>
            </v:shape>
            <v:shape style="position:absolute;left:3648;top:11849;width:62;height:51" coordorigin="3648,11849" coordsize="62,51" path="m3648,11885l3709,11849,3660,11900e" filled="f" stroked="t" strokeweight="0.134011pt" strokecolor="#535353">
              <v:path arrowok="t"/>
            </v:shape>
            <v:shape style="position:absolute;left:3638;top:11849;width:71;height:19" coordorigin="3638,11849" coordsize="71,19" path="m3638,11849l3709,11849,3641,11868e" filled="f" stroked="t" strokeweight="0.134011pt" strokecolor="#535353">
              <v:path arrowok="t"/>
            </v:shape>
            <v:shape style="position:absolute;left:3641;top:11814;width:68;height:35" coordorigin="3641,11814" coordsize="68,35" path="m3648,11814l3709,11849,3641,11832e" filled="f" stroked="t" strokeweight="0.134011pt" strokecolor="#535353">
              <v:path arrowok="t"/>
            </v:shape>
            <v:shape style="position:absolute;left:3660;top:11789;width:50;height:60" coordorigin="3660,11789" coordsize="50,60" path="m3673,11789l3709,11849,3660,11800e" filled="f" stroked="t" strokeweight="0.134011pt" strokecolor="#535353">
              <v:path arrowok="t"/>
            </v:shape>
            <v:shape style="position:absolute;left:3691;top:11780;width:19;height:70" coordorigin="3691,11780" coordsize="19,70" path="m3709,11780l3709,11849,3691,11782e" filled="f" stroked="t" strokeweight="0.134011pt" strokecolor="#535353">
              <v:path arrowok="t"/>
            </v:shape>
            <v:shape style="position:absolute;left:3709;top:11782;width:35;height:67" coordorigin="3709,11782" coordsize="35,67" path="m3744,11789l3709,11849,3727,11782e" filled="f" stroked="t" strokeweight="0.134011pt" strokecolor="#535353">
              <v:path arrowok="t"/>
            </v:shape>
            <v:shape style="position:absolute;left:3709;top:11800;width:60;height:50" coordorigin="3709,11800" coordsize="60,50" path="m3770,11814l3709,11849,3759,11800e" filled="f" stroked="t" strokeweight="0.134011pt" strokecolor="#535353">
              <v:path arrowok="t"/>
            </v:shape>
            <v:shape style="position:absolute;left:3709;top:11832;width:70;height:17" coordorigin="3709,11832" coordsize="70,17" path="m3779,11849l3709,11849,3776,11832e" filled="f" stroked="t" strokeweight="0.134011pt" strokecolor="#535353">
              <v:path arrowok="t"/>
            </v:shape>
            <v:shape style="position:absolute;left:3939;top:11595;width:72;height:16" coordorigin="3939,11595" coordsize="72,16" path="m3939,11611l4011,11595e" filled="f" stroked="t" strokeweight="0.134011pt" strokecolor="#535353">
              <v:path arrowok="t"/>
            </v:shape>
            <v:shape style="position:absolute;left:3939;top:11611;width:50;height:55" coordorigin="3939,11611" coordsize="50,55" path="m3939,11611l3988,11666e" filled="f" stroked="t" strokeweight="0.134011pt" strokecolor="#535353">
              <v:path arrowok="t"/>
            </v:shape>
            <v:shape style="position:absolute;left:3916;top:11611;width:23;height:71" coordorigin="3916,11611" coordsize="23,71" path="m3939,11611l3916,11682e" filled="f" stroked="t" strokeweight="0.134011pt" strokecolor="#535353">
              <v:path arrowok="t"/>
            </v:shape>
            <v:shape style="position:absolute;left:3866;top:11611;width:72;height:15" coordorigin="3866,11611" coordsize="72,15" path="m3939,11611l3866,11625e" filled="f" stroked="t" strokeweight="0.134011pt" strokecolor="#535353">
              <v:path arrowok="t"/>
            </v:shape>
            <v:shape style="position:absolute;left:3889;top:11554;width:50;height:56" coordorigin="3889,11554" coordsize="50,56" path="m3939,11611l3889,11554e" filled="f" stroked="t" strokeweight="0.134011pt" strokecolor="#535353">
              <v:path arrowok="t"/>
            </v:shape>
            <v:shape style="position:absolute;left:3939;top:11540;width:23;height:71" coordorigin="3939,11540" coordsize="23,71" path="m3939,11611l3961,11540e" filled="f" stroked="t" strokeweight="0.134011pt" strokecolor="#535353">
              <v:path arrowok="t"/>
            </v:shape>
            <v:shape style="position:absolute;left:3764;top:11604;width:16;height:60" coordorigin="3764,11604" coordsize="16,60" path="m3764,11664l3776,11649,3780,11630,3778,11611,3775,11604e" filled="f" stroked="t" strokeweight="0.134011pt" strokecolor="#535353">
              <v:path arrowok="t"/>
            </v:shape>
            <v:shape style="position:absolute;left:3764;top:11655;width:58;height:13" coordorigin="3764,11655" coordsize="58,13" path="m3822,11668l3806,11657,3787,11655,3769,11661,3764,11664e" filled="f" stroked="t" strokeweight="0.134011pt" strokecolor="#535353">
              <v:path arrowok="t"/>
            </v:shape>
            <v:shape style="position:absolute;left:3765;top:11664;width:6;height:62" coordorigin="3765,11664" coordsize="6,62" path="m3765,11664l3765,11684,3766,11704,3770,11724,3770,11726e" filled="f" stroked="t" strokeweight="0.134011pt" strokecolor="#535353">
              <v:path arrowok="t"/>
            </v:shape>
            <v:shape style="position:absolute;left:3704;top:11662;width:60;height:20" coordorigin="3704,11662" coordsize="60,20" path="m3764,11663l3744,11662,3725,11667,3708,11677,3704,11681e" filled="f" stroked="t" strokeweight="0.134011pt" strokecolor="#535353">
              <v:path arrowok="t"/>
            </v:shape>
            <v:shape style="position:absolute;left:3747;top:11663;width:16;height:63" coordorigin="3747,11663" coordsize="16,63" path="m3763,11663l3752,11678,3747,11696,3750,11715,3756,11726e" filled="f" stroked="t" strokeweight="0.134011pt" strokecolor="#535353">
              <v:path arrowok="t"/>
            </v:shape>
            <v:shape style="position:absolute;left:3713;top:11663;width:52;height:28" coordorigin="3713,11663" coordsize="52,28" path="m3713,11683l3722,11690,3734,11692,3744,11688,3755,11684,3763,11674,3765,11663e" filled="f" stroked="t" strokeweight="0.134011pt" strokecolor="#535353">
              <v:path arrowok="t"/>
            </v:shape>
            <v:shape style="position:absolute;left:3708;top:11650;width:57;height:14" coordorigin="3708,11650" coordsize="57,14" path="m3765,11664l3749,11653,3730,11650,3711,11654,3708,11656e" filled="f" stroked="t" strokeweight="0.134011pt" strokecolor="#535353">
              <v:path arrowok="t"/>
            </v:shape>
            <v:shape style="position:absolute;left:3717;top:11619;width:48;height:45" coordorigin="3717,11619" coordsize="48,45" path="m3764,11664l3765,11652,3760,11640,3751,11631,3741,11623,3729,11619,3717,11620e" filled="f" stroked="t" strokeweight="0.134011pt" strokecolor="#535353">
              <v:path arrowok="t"/>
            </v:shape>
            <v:shape style="position:absolute;left:3741;top:11606;width:26;height:58" coordorigin="3741,11606" coordsize="26,58" path="m3764,11664l3767,11644,3762,11626,3750,11611,3741,11606e" filled="f" stroked="t" strokeweight="0.134011pt" strokecolor="#535353">
              <v:path arrowok="t"/>
            </v:shape>
            <v:shape style="position:absolute;left:3763;top:11610;width:32;height:54" coordorigin="3763,11610" coordsize="32,54" path="m3795,11610l3778,11620,3767,11635,3763,11655,3764,11663e" filled="f" stroked="t" strokeweight="0.134011pt" strokecolor="#535353">
              <v:path arrowok="t"/>
            </v:shape>
            <v:shape style="position:absolute;left:3765;top:11662;width:47;height:51" coordorigin="3765,11662" coordsize="47,51" path="m3811,11713l3812,11694,3804,11676,3802,11675,3786,11664,3766,11662,3765,11663e" filled="f" stroked="t" strokeweight="0.134011pt" strokecolor="#535353">
              <v:path arrowok="t"/>
            </v:shape>
            <v:shape style="position:absolute;left:3764;top:11664;width:22;height:55" coordorigin="3764,11664" coordsize="22,55" path="m3782,11719l3786,11700,3781,11682,3769,11667,3764,11664e" filled="f" stroked="t" strokeweight="0.134011pt" strokecolor="#535353">
              <v:path arrowok="t"/>
            </v:shape>
            <v:shape style="position:absolute;left:3764;top:11643;width:62;height:21" coordorigin="3764,11643" coordsize="62,21" path="m3826,11648l3808,11643,3789,11646,3772,11655,3764,11664e" filled="f" stroked="t" strokeweight="0.134011pt" strokecolor="#535353">
              <v:path arrowok="t"/>
            </v:shape>
            <v:shape style="position:absolute;left:3765;top:11543;width:33;height:121" coordorigin="3765,11543" coordsize="33,121" path="m3765,11664l3778,11649,3788,11633,3795,11615,3798,11596,3797,11577,3793,11558,3786,11543e" filled="f" stroked="t" strokeweight="0.134011pt" strokecolor="#535353">
              <v:path arrowok="t"/>
            </v:shape>
            <v:shape style="position:absolute;left:3764;top:11647;width:116;height:25" coordorigin="3764,11647" coordsize="116,25" path="m3880,11672l3864,11660,3847,11652,3828,11648,3809,11647,3791,11651,3773,11659,3764,11664e" filled="f" stroked="t" strokeweight="0.134011pt" strokecolor="#535353">
              <v:path arrowok="t"/>
            </v:shape>
            <v:shape style="position:absolute;left:3764;top:11663;width:12;height:125" coordorigin="3764,11663" coordsize="12,125" path="m3765,11663l3764,11683,3765,11703,3766,11723,3768,11743,3771,11763,3775,11782,3777,11788e" filled="f" stroked="t" strokeweight="0.134011pt" strokecolor="#535353">
              <v:path arrowok="t"/>
            </v:shape>
            <v:shape style="position:absolute;left:3643;top:11660;width:121;height:40" coordorigin="3643,11660" coordsize="121,40" path="m3764,11663l3744,11660,3725,11661,3705,11664,3687,11670,3669,11679,3653,11691,3643,11700e" filled="f" stroked="t" strokeweight="0.134011pt" strokecolor="#535353">
              <v:path arrowok="t"/>
            </v:shape>
            <v:shape style="position:absolute;left:3731;top:11663;width:33;height:125" coordorigin="3731,11663" coordsize="33,125" path="m3764,11663l3750,11677,3740,11694,3734,11711,3731,11730,3732,11749,3737,11767,3746,11784,3749,11788e" filled="f" stroked="t" strokeweight="0.134011pt" strokecolor="#535353">
              <v:path arrowok="t"/>
            </v:shape>
            <v:shape style="position:absolute;left:3661;top:11664;width:104;height:52" coordorigin="3661,11664" coordsize="104,52" path="m3661,11703l3678,11712,3697,11716,3716,11715,3723,11712,3742,11702,3755,11687,3764,11668,3764,11664e" filled="f" stroked="t" strokeweight="0.134011pt" strokecolor="#535353">
              <v:path arrowok="t"/>
            </v:shape>
            <v:shape style="position:absolute;left:3650;top:11635;width:114;height:28" coordorigin="3650,11635" coordsize="114,28" path="m3765,11663l3750,11650,3733,11642,3714,11636,3696,11635,3677,11637,3658,11644,3650,11648e" filled="f" stroked="t" strokeweight="0.134011pt" strokecolor="#535353">
              <v:path arrowok="t"/>
            </v:shape>
            <v:shape style="position:absolute;left:3670;top:11577;width:95;height:87" coordorigin="3670,11577" coordsize="95,87" path="m3764,11664l3763,11644,3756,11625,3745,11608,3737,11599,3721,11587,3702,11580,3683,11577,3670,11578e" filled="f" stroked="t" strokeweight="0.134011pt" strokecolor="#535353">
              <v:path arrowok="t"/>
            </v:shape>
            <v:shape style="position:absolute;left:3719;top:11549;width:51;height:114" coordorigin="3719,11549" coordsize="51,114" path="m3764,11664l3769,11644,3769,11625,3766,11606,3759,11588,3748,11573,3734,11559,3719,11549e" filled="f" stroked="t" strokeweight="0.134011pt" strokecolor="#535353">
              <v:path arrowok="t"/>
            </v:shape>
            <v:shape style="position:absolute;left:3762;top:11558;width:64;height:106" coordorigin="3762,11558" coordsize="64,106" path="m3826,11558l3807,11566,3791,11577,3778,11592,3768,11609,3763,11628,3762,11648,3764,11664e" filled="f" stroked="t" strokeweight="0.134011pt" strokecolor="#535353">
              <v:path arrowok="t"/>
            </v:shape>
            <v:shape style="position:absolute;left:3764;top:11662;width:95;height:102" coordorigin="3764,11662" coordsize="95,102" path="m3856,11764l3859,11745,3858,11725,3852,11707,3842,11690,3839,11687,3824,11674,3806,11666,3787,11662,3767,11663,3764,11663e" filled="f" stroked="t" strokeweight="0.134011pt" strokecolor="#535353">
              <v:path arrowok="t"/>
            </v:shape>
            <v:shape style="position:absolute;left:3764;top:11664;width:45;height:110" coordorigin="3764,11664" coordsize="45,110" path="m3801,11774l3807,11755,3809,11736,3806,11717,3799,11700,3789,11684,3775,11671,3764,11664e" filled="f" stroked="t" strokeweight="0.134011pt" strokecolor="#535353">
              <v:path arrowok="t"/>
            </v:shape>
            <v:shape style="position:absolute;left:3764;top:11621;width:123;height:41" coordorigin="3764,11621" coordsize="123,41" path="m3888,11631l3869,11624,3850,11621,3831,11622,3813,11627,3795,11635,3780,11646,3766,11660,3764,11663e" filled="f" stroked="t" strokeweight="0.134011pt" strokecolor="#535353">
              <v:path arrowok="t"/>
            </v:shape>
            <v:shape style="position:absolute;left:3305;top:11528;width:835;height:807" coordorigin="3305,11528" coordsize="835,807" path="m3305,11528l4140,11528,3333,12334e" filled="f" stroked="t" strokeweight="0.134011pt" strokecolor="#535353">
              <v:path arrowok="t"/>
            </v:shape>
            <v:shape style="position:absolute;left:7105;top:10076;width:135;height:135" coordorigin="7105,10076" coordsize="135,135" path="m7241,10144l7237,10122,7226,10102,7211,10088,7191,10079,7173,10076,7151,10080,7131,10090,7117,10106,7108,10126,7105,10144,7109,10166,7119,10185,7135,10200,7155,10209,7173,10212,7195,10208,7214,10197,7229,10182,7238,10162,7241,10144e" filled="f" stroked="t" strokeweight="0.134011pt" strokecolor="#535353">
              <v:path arrowok="t"/>
            </v:shape>
            <v:shape style="position:absolute;left:7246;top:7824;width:0;height:3704" coordorigin="7246,7824" coordsize="0,3704" path="m7246,7824l7246,11528e" filled="f" stroked="t" strokeweight="0.134011pt" strokecolor="#535353">
              <v:path arrowok="t"/>
            </v:shape>
            <v:shape style="position:absolute;left:6773;top:13008;width:55;height:56" coordorigin="6773,13008" coordsize="55,56" path="m6828,13008l6773,13065e" filled="f" stroked="t" strokeweight="0.134011pt" strokecolor="#535353">
              <v:path arrowok="t"/>
            </v:shape>
            <v:shape style="position:absolute;left:6805;top:13066;width:48;height:48" coordorigin="6805,13066" coordsize="48,48" path="m6853,13066l6805,13114e" filled="f" stroked="t" strokeweight="0.134011pt" strokecolor="#535353">
              <v:path arrowok="t"/>
            </v:shape>
            <v:shape style="position:absolute;left:6853;top:13049;width:283;height:283" coordorigin="6853,13049" coordsize="283,283" path="m7119,13331l6853,13066,6871,13049,7136,13314,7119,13331e" filled="f" stroked="t" strokeweight="0.134011pt" strokecolor="#535353">
              <v:path arrowok="t"/>
            </v:shape>
            <v:shape style="position:absolute;left:6828;top:12995;width:56;height:54" coordorigin="6828,12995" coordsize="56,54" path="m6843,12995l6828,13008,6851,13031,6852,13030,6871,13049,6884,13035,6843,12995e" filled="f" stroked="t" strokeweight="0.134011pt" strokecolor="#535353">
              <v:path arrowok="t"/>
            </v:shape>
            <v:shape style="position:absolute;left:7052;top:13331;width:67;height:54" coordorigin="7052,13331" coordsize="67,54" path="m7052,13385l7053,13384,7088,13358,7119,13331e" filled="f" stroked="t" strokeweight="0.134011pt" strokecolor="#535353">
              <v:path arrowok="t"/>
            </v:shape>
            <v:shape style="position:absolute;left:6879;top:13030;width:430;height:0" coordorigin="6879,13030" coordsize="430,0" path="m6879,13030l7309,13030e" filled="f" stroked="t" strokeweight="0.134011pt" strokecolor="#535353">
              <v:path arrowok="t"/>
            </v:shape>
            <v:shape style="position:absolute;left:7246;top:11592;width:0;height:981" coordorigin="7246,11592" coordsize="0,981" path="m7246,11592l7246,12573e" filled="f" stroked="t" strokeweight="0.134011pt" strokecolor="#535353">
              <v:path arrowok="t"/>
            </v:shape>
            <v:shape style="position:absolute;left:6879;top:12598;width:430;height:432" coordorigin="6879,12598" coordsize="430,432" path="m6879,13030l7309,12598e" filled="f" stroked="t" strokeweight="0.134011pt" strokecolor="#535353">
              <v:path arrowok="t"/>
            </v:shape>
            <v:shape style="position:absolute;left:6889;top:12573;width:356;height:356" coordorigin="6889,12573" coordsize="356,356" path="m6889,12929l7246,12573e" filled="f" stroked="t" strokeweight="0.134011pt" strokecolor="#535353">
              <v:path arrowok="t"/>
            </v:shape>
            <v:shape style="position:absolute;left:5426;top:11629;width:72;height:15" coordorigin="5426,11629" coordsize="72,15" path="m5426,11644l5498,11629e" filled="f" stroked="t" strokeweight="0.134011pt" strokecolor="#535353">
              <v:path arrowok="t"/>
            </v:shape>
            <v:shape style="position:absolute;left:5426;top:11644;width:50;height:56" coordorigin="5426,11644" coordsize="50,56" path="m5426,11644l5476,11700e" filled="f" stroked="t" strokeweight="0.134011pt" strokecolor="#535353">
              <v:path arrowok="t"/>
            </v:shape>
            <v:shape style="position:absolute;left:5403;top:11644;width:23;height:71" coordorigin="5403,11644" coordsize="23,71" path="m5426,11644l5403,11715e" filled="f" stroked="t" strokeweight="0.134011pt" strokecolor="#535353">
              <v:path arrowok="t"/>
            </v:shape>
            <v:shape style="position:absolute;left:5352;top:11644;width:74;height:16" coordorigin="5352,11644" coordsize="74,16" path="m5426,11644l5352,11660e" filled="f" stroked="t" strokeweight="0.134011pt" strokecolor="#535353">
              <v:path arrowok="t"/>
            </v:shape>
            <v:shape style="position:absolute;left:5377;top:11589;width:50;height:55" coordorigin="5377,11589" coordsize="50,55" path="m5426,11644l5377,11589e" filled="f" stroked="t" strokeweight="0.134011pt" strokecolor="#535353">
              <v:path arrowok="t"/>
            </v:shape>
            <v:shape style="position:absolute;left:5426;top:11574;width:23;height:70" coordorigin="5426,11574" coordsize="23,70" path="m5426,11644l5449,11574e" filled="f" stroked="t" strokeweight="0.134011pt" strokecolor="#535353">
              <v:path arrowok="t"/>
            </v:shape>
            <v:shape type="#_x0000_t75" style="position:absolute;left:5043;top:10894;width:2267;height:1636">
              <v:imagedata o:title="" r:id="rId4"/>
            </v:shape>
            <v:shape style="position:absolute;left:5244;top:11179;width:38;height:16" coordorigin="5244,11179" coordsize="38,16" path="m5244,11179l5244,11182,5253,11183,5264,11187,5272,11191,5281,11195e" filled="f" stroked="t" strokeweight="0.134011pt" strokecolor="#535353">
              <v:path arrowok="t"/>
            </v:shape>
            <v:shape style="position:absolute;left:5252;top:11193;width:76;height:78" coordorigin="5252,11193" coordsize="76,78" path="m5319,11239l5328,11225,5324,11213,5322,11202,5315,11195,5311,11193,5308,11195,5305,11198,5297,11202,5284,11207,5272,11215,5261,11227,5253,11241,5252,11252,5261,11261,5268,11265,5272,11270,5285,11270,5297,11268,5311,11260,5319,11253,5323,11248,5324,11242,5323,11241,5319,11239e" filled="f" stroked="t" strokeweight="0.134011pt" strokecolor="#535353">
              <v:path arrowok="t"/>
            </v:shape>
            <v:shape style="position:absolute;left:5218;top:11122;width:163;height:232" coordorigin="5218,11122" coordsize="163,232" path="m5330,11277l5330,11297,5323,11309,5320,11316,5320,11327,5316,11337,5305,11348,5291,11353,5277,11349,5263,11339,5261,11328,5264,11320,5272,11316,5279,11313,5287,11308,5299,11297,5291,11300,5283,11298,5277,11290,5264,11277,5247,11248,5238,11230,5238,11213,5234,11214,5225,11219,5220,11213,5218,11201,5218,11189,5228,11176,5249,11167,5279,11159,5301,11152,5311,11155,5326,11152,5331,11155,5340,11146,5348,11135,5362,11126,5367,11123,5370,11123,5372,11122,5377,11124,5379,11123,5382,11124,5381,11127,5382,11131,5370,11142,5359,11151,5358,11154,5368,11148,5374,11147,5374,11150,5364,11156,5352,11163,5346,11163,5339,11166,5338,11168,5336,11172,5328,11174,5314,11176,5305,11181,5272,11191e" filled="f" stroked="t" strokeweight="0.134011pt" strokecolor="#535353">
              <v:path arrowok="t"/>
            </v:shape>
            <v:shape style="position:absolute;left:5308;top:11179;width:48;height:96" coordorigin="5308,11179" coordsize="48,96" path="m5308,11179l5316,11181,5322,11185,5331,11201,5334,11210,5340,11217,5354,11227,5356,11241,5350,11254,5342,11264,5334,11272,5331,11276e" filled="f" stroked="t" strokeweight="0.134011pt" strokecolor="#535353">
              <v:path arrowok="t"/>
            </v:shape>
            <v:shape style="position:absolute;left:5328;top:11198;width:47;height:106" coordorigin="5328,11198" coordsize="47,106" path="m5331,11198l5340,11209,5356,11229,5370,11246,5375,11264,5372,11273,5352,11293,5336,11300,5328,11304e" filled="f" stroked="t" strokeweight="0.134011pt" strokecolor="#535353">
              <v:path arrowok="t"/>
            </v:shape>
            <v:shape style="position:absolute;left:5355;top:11199;width:58;height:43" coordorigin="5355,11199" coordsize="58,43" path="m5355,11225l5363,11225,5372,11221,5382,11213,5390,11205,5401,11201,5407,11199,5411,11202,5413,11207,5407,11213,5399,11219,5391,11222,5385,11227,5378,11234,5368,11242e" filled="f" stroked="t" strokeweight="0.134011pt" strokecolor="#535353">
              <v:path arrowok="t"/>
            </v:shape>
            <v:shape style="position:absolute;left:5383;top:11189;width:46;height:40" coordorigin="5383,11189" coordsize="46,40" path="m5383,11229l5394,11225,5411,11214,5425,11201,5429,11191,5426,11189,5418,11189,5406,11191,5398,11198,5391,11203e" filled="f" stroked="t" strokeweight="0.134011pt" strokecolor="#535353">
              <v:path arrowok="t"/>
            </v:shape>
            <v:shape style="position:absolute;left:5200;top:11197;width:90;height:109" coordorigin="5200,11197" coordsize="90,109" path="m5289,11305l5272,11298,5257,11289,5242,11276,5236,11264,5224,11252,5210,11243,5201,11234,5200,11225,5201,11211,5205,11205,5216,11197e" filled="f" stroked="t" strokeweight="0.134011pt" strokecolor="#535353">
              <v:path arrowok="t"/>
            </v:shape>
            <v:shape style="position:absolute;left:7216;top:12895;width:10;height:42" coordorigin="7216,12895" coordsize="10,42" path="m7216,12937l7226,12921,7226,12902,7223,12895e" filled="f" stroked="t" strokeweight="0.134011pt" strokecolor="#535353">
              <v:path arrowok="t"/>
            </v:shape>
            <v:shape style="position:absolute;left:7216;top:12931;width:41;height:9" coordorigin="7216,12931" coordsize="41,9" path="m7257,12940l7240,12931,7221,12934,7216,12937e" filled="f" stroked="t" strokeweight="0.134011pt" strokecolor="#535353">
              <v:path arrowok="t"/>
            </v:shape>
            <v:shape style="position:absolute;left:7215;top:12938;width:4;height:44" coordorigin="7215,12938" coordsize="4,44" path="m7215,12938l7216,12958,7219,12978,7219,12982e" filled="f" stroked="t" strokeweight="0.134011pt" strokecolor="#535353">
              <v:path arrowok="t"/>
            </v:shape>
            <v:shape style="position:absolute;left:7174;top:12937;width:42;height:13" coordorigin="7174,12937" coordsize="42,13" path="m7216,12937l7196,12937,7179,12946,7174,12950e" filled="f" stroked="t" strokeweight="0.134011pt" strokecolor="#535353">
              <v:path arrowok="t"/>
            </v:shape>
            <v:shape style="position:absolute;left:7205;top:12938;width:10;height:43" coordorigin="7205,12938" coordsize="10,43" path="m7216,12938l7205,12954,7206,12973,7211,12981e" filled="f" stroked="t" strokeweight="0.134011pt" strokecolor="#535353">
              <v:path arrowok="t"/>
            </v:shape>
            <v:shape style="position:absolute;left:7181;top:12937;width:35;height:19" coordorigin="7181,12937" coordsize="35,19" path="m7181,12950l7187,12955,7195,12956,7202,12953,7209,12951,7215,12945,7216,12937e" filled="f" stroked="t" strokeweight="0.134011pt" strokecolor="#535353">
              <v:path arrowok="t"/>
            </v:shape>
            <v:shape style="position:absolute;left:7176;top:12927;width:40;height:9" coordorigin="7176,12927" coordsize="40,9" path="m7217,12937l7200,12927,7181,12929,7176,12931e" filled="f" stroked="t" strokeweight="0.134011pt" strokecolor="#535353">
              <v:path arrowok="t"/>
            </v:shape>
            <v:shape style="position:absolute;left:7200;top:12898;width:16;height:39" coordorigin="7200,12898" coordsize="16,39" path="m7216,12937l7217,12918,7207,12902,7200,12898e" filled="f" stroked="t" strokeweight="0.134011pt" strokecolor="#535353">
              <v:path arrowok="t"/>
            </v:shape>
            <v:shape style="position:absolute;left:7215;top:12900;width:23;height:38" coordorigin="7215,12900" coordsize="23,38" path="m7238,12900l7222,12911,7215,12929,7216,12937e" filled="f" stroked="t" strokeweight="0.134011pt" strokecolor="#535353">
              <v:path arrowok="t"/>
            </v:shape>
            <v:shape style="position:absolute;left:7215;top:12935;width:35;height:37" coordorigin="7215,12935" coordsize="35,37" path="m7247,12972l7250,12963,7248,12952,7242,12945,7235,12938,7225,12935,7215,12937e" filled="f" stroked="t" strokeweight="0.134011pt" strokecolor="#535353">
              <v:path arrowok="t"/>
            </v:shape>
            <v:shape style="position:absolute;left:7216;top:12938;width:14;height:37" coordorigin="7216,12938" coordsize="14,37" path="m7229,12975l7230,12957,7220,12941,7216,12938e" filled="f" stroked="t" strokeweight="0.134011pt" strokecolor="#535353">
              <v:path arrowok="t"/>
            </v:shape>
            <v:shape style="position:absolute;left:7216;top:12924;width:42;height:14" coordorigin="7216,12924" coordsize="42,14" path="m7258,12927l7239,12924,7222,12932,7216,12938e" filled="f" stroked="t" strokeweight="0.134011pt" strokecolor="#535353">
              <v:path arrowok="t"/>
            </v:shape>
            <v:shape style="position:absolute;left:7216;top:12853;width:23;height:84" coordorigin="7216,12853" coordsize="23,84" path="m7216,12937l7229,12922,7236,12905,7239,12886,7237,12867,7231,12853e" filled="f" stroked="t" strokeweight="0.134011pt" strokecolor="#535353">
              <v:path arrowok="t"/>
            </v:shape>
            <v:shape style="position:absolute;left:7216;top:12926;width:81;height:17" coordorigin="7216,12926" coordsize="81,17" path="m7297,12943l7281,12932,7263,12926,7244,12926,7226,12932,7216,12938e" filled="f" stroked="t" strokeweight="0.134011pt" strokecolor="#535353">
              <v:path arrowok="t"/>
            </v:shape>
            <v:shape style="position:absolute;left:7215;top:12938;width:8;height:87" coordorigin="7215,12938" coordsize="8,87" path="m7216,12938l7215,12958,7216,12978,7218,12998,7222,13017,7224,13025e" filled="f" stroked="t" strokeweight="0.134011pt" strokecolor="#535353">
              <v:path arrowok="t"/>
            </v:shape>
            <v:shape style="position:absolute;left:7132;top:12936;width:84;height:28" coordorigin="7132,12936" coordsize="84,28" path="m7216,12938l7196,12936,7177,12938,7158,12945,7141,12955,7132,12964e" filled="f" stroked="t" strokeweight="0.134011pt" strokecolor="#535353">
              <v:path arrowok="t"/>
            </v:shape>
            <v:shape style="position:absolute;left:7194;top:12938;width:23;height:87" coordorigin="7194,12938" coordsize="23,87" path="m7216,12938l7204,12952,7196,12970,7194,12988,7197,13007,7206,13024,7206,13024e" filled="f" stroked="t" strokeweight="0.134011pt" strokecolor="#535353">
              <v:path arrowok="t"/>
            </v:shape>
            <v:shape style="position:absolute;left:7144;top:12937;width:72;height:35" coordorigin="7144,12937" coordsize="72,35" path="m7144,12964l7162,12972,7181,12973,7187,12971,7204,12959,7215,12941,7216,12937e" filled="f" stroked="t" strokeweight="0.134011pt" strokecolor="#535353">
              <v:path arrowok="t"/>
            </v:shape>
            <v:shape style="position:absolute;left:7136;top:12918;width:80;height:19" coordorigin="7136,12918" coordsize="80,19" path="m7216,12937l7200,12925,7182,12919,7163,12918,7144,12922,7136,12926e" filled="f" stroked="t" strokeweight="0.134011pt" strokecolor="#535353">
              <v:path arrowok="t"/>
            </v:shape>
            <v:shape style="position:absolute;left:7151;top:12877;width:66;height:61" coordorigin="7151,12877" coordsize="66,61" path="m7216,12938l7214,12918,7204,12900,7198,12892,7181,12882,7161,12877,7151,12878e" filled="f" stroked="t" strokeweight="0.134011pt" strokecolor="#535353">
              <v:path arrowok="t"/>
            </v:shape>
            <v:shape style="position:absolute;left:7184;top:12858;width:35;height:79" coordorigin="7184,12858" coordsize="35,79" path="m7215,12938l7219,12918,7217,12899,7210,12882,7197,12867,7184,12858e" filled="f" stroked="t" strokeweight="0.134011pt" strokecolor="#535353">
              <v:path arrowok="t"/>
            </v:shape>
            <v:shape style="position:absolute;left:7214;top:12863;width:45;height:74" coordorigin="7214,12863" coordsize="45,74" path="m7259,12863l7240,12872,7226,12886,7217,12903,7214,12923,7215,12938e" filled="f" stroked="t" strokeweight="0.134011pt" strokecolor="#535353">
              <v:path arrowok="t"/>
            </v:shape>
            <v:shape style="position:absolute;left:7216;top:12936;width:66;height:71" coordorigin="7216,12936" coordsize="66,71" path="m7279,13007l7282,12988,7278,12969,7268,12954,7252,12942,7234,12936,7216,12937e" filled="f" stroked="t" strokeweight="0.134011pt" strokecolor="#535353">
              <v:path arrowok="t"/>
            </v:shape>
            <v:shape style="position:absolute;left:7215;top:12938;width:30;height:75" coordorigin="7215,12938" coordsize="30,75" path="m7241,13013l7246,12994,7244,12975,7237,12958,7224,12944,7215,12938e" filled="f" stroked="t" strokeweight="0.134011pt" strokecolor="#535353">
              <v:path arrowok="t"/>
            </v:shape>
            <v:shape style="position:absolute;left:7216;top:12910;width:85;height:28" coordorigin="7216,12910" coordsize="85,28" path="m7301,12916l7283,12910,7263,12910,7245,12915,7229,12924,7216,12938e" filled="f" stroked="t" strokeweight="0.134011pt" strokecolor="#535353">
              <v:path arrowok="t"/>
            </v:shape>
            <v:shape style="position:absolute;left:7093;top:12928;width:72;height:15" coordorigin="7093,12928" coordsize="72,15" path="m7093,12943l7166,12928e" filled="f" stroked="t" strokeweight="0.134011pt" strokecolor="#535353">
              <v:path arrowok="t"/>
            </v:shape>
            <v:shape style="position:absolute;left:7093;top:12943;width:50;height:56" coordorigin="7093,12943" coordsize="50,56" path="m7093,12943l7143,12999e" filled="f" stroked="t" strokeweight="0.134011pt" strokecolor="#535353">
              <v:path arrowok="t"/>
            </v:shape>
            <v:shape style="position:absolute;left:7070;top:12943;width:23;height:71" coordorigin="7070,12943" coordsize="23,71" path="m7093,12943l7070,13014e" filled="f" stroked="t" strokeweight="0.134011pt" strokecolor="#535353">
              <v:path arrowok="t"/>
            </v:shape>
            <v:shape style="position:absolute;left:7021;top:12943;width:72;height:16" coordorigin="7021,12943" coordsize="72,16" path="m7093,12943l7021,12959e" filled="f" stroked="t" strokeweight="0.134011pt" strokecolor="#535353">
              <v:path arrowok="t"/>
            </v:shape>
            <v:shape style="position:absolute;left:7044;top:12888;width:50;height:55" coordorigin="7044,12888" coordsize="50,55" path="m7093,12943l7044,12888e" filled="f" stroked="t" strokeweight="0.134011pt" strokecolor="#535353">
              <v:path arrowok="t"/>
            </v:shape>
            <v:shape style="position:absolute;left:7093;top:12873;width:23;height:70" coordorigin="7093,12873" coordsize="23,70" path="m7093,12943l7116,12873e" filled="f" stroked="t" strokeweight="0.134011pt" strokecolor="#535353">
              <v:path arrowok="t"/>
            </v:shape>
            <v:shape style="position:absolute;left:7239;top:12786;width:68;height:35" coordorigin="7239,12786" coordsize="68,35" path="m7300,12821l7239,12786,7308,12803e" filled="f" stroked="t" strokeweight="0.134011pt" strokecolor="#535353">
              <v:path arrowok="t"/>
            </v:shape>
            <v:shape style="position:absolute;left:7239;top:12786;width:50;height:60" coordorigin="7239,12786" coordsize="50,60" path="m7274,12846l7239,12786,7289,12836e" filled="f" stroked="t" strokeweight="0.134011pt" strokecolor="#535353">
              <v:path arrowok="t"/>
            </v:shape>
            <v:shape style="position:absolute;left:7239;top:12786;width:17;height:70" coordorigin="7239,12786" coordsize="17,70" path="m7239,12856l7239,12786,7257,12854e" filled="f" stroked="t" strokeweight="0.134011pt" strokecolor="#535353">
              <v:path arrowok="t"/>
            </v:shape>
            <v:shape style="position:absolute;left:7204;top:12786;width:35;height:68" coordorigin="7204,12786" coordsize="35,68" path="m7204,12846l7239,12786,7220,12854e" filled="f" stroked="t" strokeweight="0.134011pt" strokecolor="#535353">
              <v:path arrowok="t"/>
            </v:shape>
            <v:shape style="position:absolute;left:7178;top:12786;width:62;height:50" coordorigin="7178,12786" coordsize="62,50" path="m7178,12821l7239,12786,7190,12836e" filled="f" stroked="t" strokeweight="0.134011pt" strokecolor="#535353">
              <v:path arrowok="t"/>
            </v:shape>
            <v:shape style="position:absolute;left:7168;top:12786;width:71;height:17" coordorigin="7168,12786" coordsize="71,17" path="m7168,12786l7239,12786,7171,12803e" filled="f" stroked="t" strokeweight="0.134011pt" strokecolor="#535353">
              <v:path arrowok="t"/>
            </v:shape>
            <v:shape style="position:absolute;left:7171;top:12751;width:68;height:35" coordorigin="7171,12751" coordsize="68,35" path="m7178,12751l7239,12786,7171,12767e" filled="f" stroked="t" strokeweight="0.134011pt" strokecolor="#535353">
              <v:path arrowok="t"/>
            </v:shape>
            <v:shape style="position:absolute;left:7190;top:12724;width:50;height:62" coordorigin="7190,12724" coordsize="50,62" path="m7204,12724l7239,12786,7190,12736e" filled="f" stroked="t" strokeweight="0.134011pt" strokecolor="#535353">
              <v:path arrowok="t"/>
            </v:shape>
            <v:shape style="position:absolute;left:7220;top:12715;width:19;height:71" coordorigin="7220,12715" coordsize="19,71" path="m7239,12715l7239,12786,7220,12718e" filled="f" stroked="t" strokeweight="0.134011pt" strokecolor="#535353">
              <v:path arrowok="t"/>
            </v:shape>
            <v:shape style="position:absolute;left:7239;top:12718;width:35;height:68" coordorigin="7239,12718" coordsize="35,68" path="m7274,12724l7239,12786,7257,12718e" filled="f" stroked="t" strokeweight="0.134011pt" strokecolor="#535353">
              <v:path arrowok="t"/>
            </v:shape>
            <v:shape style="position:absolute;left:7239;top:12736;width:60;height:50" coordorigin="7239,12736" coordsize="60,50" path="m7300,12751l7239,12786,7289,12736e" filled="f" stroked="t" strokeweight="0.134011pt" strokecolor="#535353">
              <v:path arrowok="t"/>
            </v:shape>
            <v:shape style="position:absolute;left:7239;top:12767;width:70;height:19" coordorigin="7239,12767" coordsize="70,19" path="m7309,12786l7239,12786,7308,12767e" filled="f" stroked="t" strokeweight="0.134011pt" strokecolor="#535353">
              <v:path arrowok="t"/>
            </v:shape>
            <v:shape style="position:absolute;left:5036;top:7844;width:0;height:72" coordorigin="5036,7844" coordsize="0,72" path="m5036,7844l5036,7916e" filled="f" stroked="t" strokeweight="0.134011pt" strokecolor="#535353">
              <v:path arrowok="t"/>
            </v:shape>
            <v:shape style="position:absolute;left:5036;top:7975;width:0;height:119" coordorigin="5036,7975" coordsize="0,119" path="m5036,7975l5036,8094e" filled="f" stroked="t" strokeweight="0.134011pt" strokecolor="#535353">
              <v:path arrowok="t"/>
            </v:shape>
            <v:shape style="position:absolute;left:5036;top:8153;width:0;height:72" coordorigin="5036,8153" coordsize="0,72" path="m5036,8153l5036,8226e" filled="f" stroked="t" strokeweight="0.134011pt" strokecolor="#535353">
              <v:path arrowok="t"/>
            </v:shape>
            <v:shape style="position:absolute;left:5092;top:7865;width:0;height:62" coordorigin="5092,7865" coordsize="0,62" path="m5092,7865l5092,7927e" filled="f" stroked="t" strokeweight="0.134011pt" strokecolor="#535353">
              <v:path arrowok="t"/>
            </v:shape>
            <v:shape style="position:absolute;left:5092;top:7987;width:0;height:118" coordorigin="5092,7987" coordsize="0,118" path="m5092,7987l5092,8105e" filled="f" stroked="t" strokeweight="0.134011pt" strokecolor="#535353">
              <v:path arrowok="t"/>
            </v:shape>
            <v:shape style="position:absolute;left:5092;top:8165;width:0;height:63" coordorigin="5092,8165" coordsize="0,63" path="m5092,8165l5092,8228e" filled="f" stroked="t" strokeweight="0.134011pt" strokecolor="#535353">
              <v:path arrowok="t"/>
            </v:shape>
            <v:shape style="position:absolute;left:5091;top:7853;width:366;height:0" coordorigin="5091,7853" coordsize="366,0" path="m5091,7853l5457,7853e" filled="f" stroked="t" strokeweight="1.44011pt" strokecolor="#535353">
              <v:path arrowok="t"/>
            </v:shape>
            <v:shape style="position:absolute;left:5036;top:7824;width:56;height:20" coordorigin="5036,7824" coordsize="56,20" path="m5036,7824l5036,7844,5066,7844,5066,7841,5092,7841,5092,7824,5036,7824e" filled="f" stroked="t" strokeweight="0.134011pt" strokecolor="#535353">
              <v:path arrowok="t"/>
            </v:shape>
            <v:shape style="position:absolute;left:5036;top:8226;width:56;height:20" coordorigin="5036,8226" coordsize="56,20" path="m5036,8246l5036,8226,5066,8226,5066,8228,5092,8228,5092,8246,5036,8246e" filled="f" stroked="t" strokeweight="0.134011pt" strokecolor="#535353">
              <v:path arrowok="t"/>
            </v:shape>
            <v:shape style="position:absolute;left:5092;top:8219;width:76;height:9" coordorigin="5092,8219" coordsize="76,9" path="m5092,8228l5135,8226,5169,8219e" filled="f" stroked="t" strokeweight="0.134011pt" strokecolor="#535353">
              <v:path arrowok="t"/>
            </v:shape>
            <v:shape style="position:absolute;left:5446;top:7865;width:9;height:76" coordorigin="5446,7865" coordsize="9,76" path="m5446,7941l5453,7908,5456,7865e" filled="f" stroked="t" strokeweight="0.134011pt" strokecolor="#535353">
              <v:path arrowok="t"/>
            </v:shape>
            <v:shape style="position:absolute;left:5036;top:7824;width:2210;height:0" coordorigin="5036,7824" coordsize="2210,0" path="m5036,7824l7246,7824e" filled="f" stroked="t" strokeweight="0.134011pt" strokecolor="#535353">
              <v:path arrowok="t"/>
            </v:shape>
            <v:shape style="position:absolute;left:5632;top:13810;width:239;height:139" coordorigin="5632,13810" coordsize="239,139" path="m5871,13949l5732,13810,5632,13908e" filled="f" stroked="t" strokeweight="0.134011pt" strokecolor="#535353">
              <v:path arrowok="t"/>
            </v:shape>
            <v:shape style="position:absolute;left:5484;top:13906;width:149;height:62" coordorigin="5484,13906" coordsize="149,62" path="m5484,13968l5505,13967,5525,13964,5545,13959,5564,13952,5583,13944,5600,13933,5617,13921,5632,13907,5633,13906e" filled="f" stroked="t" strokeweight="0.134011pt" strokecolor="#535353">
              <v:path arrowok="t"/>
            </v:shape>
            <v:shape style="position:absolute;left:6010;top:13400;width:52;height:51" coordorigin="6010,13400" coordsize="52,51" path="m6063,13451l6010,13400e" filled="f" stroked="t" strokeweight="0.134011pt" strokecolor="#535353">
              <v:path arrowok="t"/>
            </v:shape>
            <v:shape style="position:absolute;left:5963;top:13432;width:44;height:44" coordorigin="5963,13432" coordsize="44,44" path="m6008,13476l5963,13432e" filled="f" stroked="t" strokeweight="0.134011pt" strokecolor="#535353">
              <v:path arrowok="t"/>
            </v:shape>
            <v:shape style="position:absolute;left:5750;top:13476;width:273;height:273" coordorigin="5750,13476" coordsize="273,273" path="m5750,13732l6008,13476,6024,13492,5766,13749,5750,13732e" filled="f" stroked="t" strokeweight="0.134011pt" strokecolor="#535353">
              <v:path arrowok="t"/>
            </v:shape>
            <v:shape style="position:absolute;left:6024;top:13451;width:52;height:55" coordorigin="6024,13451" coordsize="52,55" path="m6076,13465l6063,13451,6040,13473,6043,13475,6024,13492,6036,13506,6076,13465e" filled="f" stroked="t" strokeweight="0.134011pt" strokecolor="#535353">
              <v:path arrowok="t"/>
            </v:shape>
            <v:shape style="position:absolute;left:5702;top:13672;width:48;height:60" coordorigin="5702,13672" coordsize="48,60" path="m5702,13672l5721,13700,5750,13732e" filled="f" stroked="t" strokeweight="0.134011pt" strokecolor="#535353">
              <v:path arrowok="t"/>
            </v:shape>
            <v:shape style="position:absolute;left:5646;top:13331;width:28;height:114" coordorigin="5646,13331" coordsize="28,114" path="m5674,13331l5661,13368,5650,13410,5646,13445e" filled="f" stroked="t" strokeweight="0.134011pt" strokecolor="#535353">
              <v:path arrowok="t"/>
            </v:shape>
            <v:shape style="position:absolute;left:5646;top:13506;width:28;height:114" coordorigin="5646,13506" coordsize="28,114" path="m5646,13506l5650,13540,5661,13583,5674,13619e" filled="f" stroked="t" strokeweight="0.134011pt" strokecolor="#535353">
              <v:path arrowok="t"/>
            </v:shape>
            <v:shape style="position:absolute;left:2667;top:14168;width:72;height:0" coordorigin="2667,14168" coordsize="72,0" path="m2667,14168l2739,14168e" filled="f" stroked="t" strokeweight="0.134011pt" strokecolor="#535353">
              <v:path arrowok="t"/>
            </v:shape>
            <v:shape style="position:absolute;left:2679;top:14224;width:63;height:0" coordorigin="2679,14224" coordsize="63,0" path="m2679,14224l2742,14224e" filled="f" stroked="t" strokeweight="0.134011pt" strokecolor="#535353">
              <v:path arrowok="t"/>
            </v:shape>
            <v:shape style="position:absolute;left:2739;top:14168;width:20;height:56" coordorigin="2739,14168" coordsize="20,56" path="m2759,14168l2739,14168,2739,14198,2742,14198,2742,14224,2759,14224,2759,14168e" filled="f" stroked="t" strokeweight="0.134011pt" strokecolor="#535353">
              <v:path arrowok="t"/>
            </v:shape>
            <v:shape style="position:absolute;left:2732;top:14224;width:9;height:76" coordorigin="2732,14224" coordsize="9,76" path="m2732,14300l2739,14268,2742,14224e" filled="f" stroked="t" strokeweight="0.134011pt" strokecolor="#535353">
              <v:path arrowok="t"/>
            </v:shape>
            <v:shape style="position:absolute;left:3089;top:14168;width:72;height:0" coordorigin="3089,14168" coordsize="72,0" path="m3161,14168l3089,14168e" filled="f" stroked="t" strokeweight="0.134011pt" strokecolor="#535353">
              <v:path arrowok="t"/>
            </v:shape>
            <v:shape style="position:absolute;left:2911;top:14168;width:118;height:0" coordorigin="2911,14168" coordsize="118,0" path="m3029,14168l2911,14168e" filled="f" stroked="t" strokeweight="0.134011pt" strokecolor="#535353">
              <v:path arrowok="t"/>
            </v:shape>
            <v:shape style="position:absolute;left:2779;top:14168;width:72;height:0" coordorigin="2779,14168" coordsize="72,0" path="m2852,14168l2779,14168e" filled="f" stroked="t" strokeweight="0.134011pt" strokecolor="#535353">
              <v:path arrowok="t"/>
            </v:shape>
            <v:shape style="position:absolute;left:3077;top:14224;width:63;height:0" coordorigin="3077,14224" coordsize="63,0" path="m3140,14224l3077,14224e" filled="f" stroked="t" strokeweight="0.134011pt" strokecolor="#535353">
              <v:path arrowok="t"/>
            </v:shape>
            <v:shape style="position:absolute;left:2899;top:14224;width:119;height:0" coordorigin="2899,14224" coordsize="119,0" path="m3018,14224l2899,14224e" filled="f" stroked="t" strokeweight="0.134011pt" strokecolor="#535353">
              <v:path arrowok="t"/>
            </v:shape>
            <v:shape style="position:absolute;left:2777;top:14224;width:63;height:0" coordorigin="2777,14224" coordsize="63,0" path="m2840,14224l2777,14224e" filled="f" stroked="t" strokeweight="0.134011pt" strokecolor="#535353">
              <v:path arrowok="t"/>
            </v:shape>
            <v:shape style="position:absolute;left:3152;top:14223;width:0;height:366" coordorigin="3152,14223" coordsize="0,366" path="m3152,14223l3152,14588e" filled="f" stroked="t" strokeweight="1.44011pt" strokecolor="#535353">
              <v:path arrowok="t"/>
            </v:shape>
            <v:shape style="position:absolute;left:3161;top:14168;width:20;height:56" coordorigin="3161,14168" coordsize="20,56" path="m3181,14168l3161,14168,3161,14198,3164,14198,3164,14224,3181,14224,3181,14168e" filled="f" stroked="t" strokeweight="0.134011pt" strokecolor="#535353">
              <v:path arrowok="t"/>
            </v:shape>
            <v:shape style="position:absolute;left:2759;top:14168;width:20;height:56" coordorigin="2759,14168" coordsize="20,56" path="m2759,14168l2779,14168,2779,14198,2777,14198,2777,14224,2759,14224,2759,14168e" filled="f" stroked="t" strokeweight="0.134011pt" strokecolor="#535353">
              <v:path arrowok="t"/>
            </v:shape>
            <v:shape style="position:absolute;left:2777;top:14224;width:8;height:78" coordorigin="2777,14224" coordsize="8,78" path="m2777,14224l2779,14268,2785,14302e" filled="f" stroked="t" strokeweight="0.134011pt" strokecolor="#535353">
              <v:path arrowok="t"/>
            </v:shape>
            <v:shape style="position:absolute;left:3063;top:14579;width:76;height:8" coordorigin="3063,14579" coordsize="76,8" path="m3063,14579l3096,14584,3140,14587e" filled="f" stroked="t" strokeweight="0.134011pt" strokecolor="#535353">
              <v:path arrowok="t"/>
            </v:shape>
            <v:shape style="position:absolute;left:3181;top:14161;width:903;height:0" coordorigin="3181,14161" coordsize="903,0" path="m4085,14161l3181,14161e" filled="f" stroked="t" strokeweight="0.134011pt" strokecolor="#535353">
              <v:path arrowok="t"/>
            </v:shape>
            <v:shape style="position:absolute;left:4149;top:14161;width:1509;height:0" coordorigin="4149,14161" coordsize="1509,0" path="m5658,14161l4149,14161e" filled="f" stroked="t" strokeweight="0.134011pt" strokecolor="#535353">
              <v:path arrowok="t"/>
            </v:shape>
            <v:shape style="position:absolute;left:3181;top:13992;width:734;height:0" coordorigin="3181,13992" coordsize="734,0" path="m3916,13992l3181,13992e" filled="f" stroked="t" strokeweight="0.134011pt" strokecolor="#535353">
              <v:path arrowok="t"/>
            </v:shape>
            <v:shape style="position:absolute;left:3181;top:13649;width:3078;height:575" coordorigin="3181,13649" coordsize="3078,575" path="m3181,14224l6260,14224,6260,13649e" filled="f" stroked="t" strokeweight="0.134011pt" strokecolor="#535353">
              <v:path arrowok="t"/>
            </v:shape>
            <v:shape style="position:absolute;left:5685;top:13646;width:576;height:578" coordorigin="5685,13646" coordsize="576,578" path="m6261,13646l5685,14224e" filled="f" stroked="t" strokeweight="0.134011pt" strokecolor="#535353">
              <v:path arrowok="t"/>
            </v:shape>
            <v:shape style="position:absolute;left:5658;top:13646;width:515;height:515" coordorigin="5658,13646" coordsize="515,515" path="m6173,13646l5658,14161e" filled="f" stroked="t" strokeweight="0.134011pt" strokecolor="#535353">
              <v:path arrowok="t"/>
            </v:shape>
            <v:shape style="position:absolute;left:6022;top:14224;width:169;height:0" coordorigin="6022,14224" coordsize="169,0" path="m6022,14224l6191,14224e" filled="f" stroked="t" strokeweight="0.134011pt" strokecolor="#535353">
              <v:path arrowok="t"/>
            </v:shape>
            <v:shape style="position:absolute;left:4149;top:12962;width:618;height:618" coordorigin="4149,12962" coordsize="618,618" path="m4767,12962l4149,13579e" filled="f" stroked="t" strokeweight="0.134011pt" strokecolor="#535353">
              <v:path arrowok="t"/>
            </v:shape>
            <v:shape style="position:absolute;left:4085;top:12907;width:627;height:627" coordorigin="4085,12907" coordsize="627,627" path="m4712,12907l4085,13534e" filled="f" stroked="t" strokeweight="0.134011pt" strokecolor="#535353">
              <v:path arrowok="t"/>
            </v:shape>
            <v:shape style="position:absolute;left:4085;top:13534;width:0;height:627" coordorigin="4085,13534" coordsize="0,627" path="m4085,13534l4085,14161e" filled="f" stroked="t" strokeweight="0.134011pt" strokecolor="#535353">
              <v:path arrowok="t"/>
            </v:shape>
            <v:shape style="position:absolute;left:3916;top:13703;width:0;height:289" coordorigin="3916,13703" coordsize="0,289" path="m3916,13703l3916,13992e" filled="f" stroked="t" strokeweight="0.134011pt" strokecolor="#535353">
              <v:path arrowok="t"/>
            </v:shape>
            <v:shape style="position:absolute;left:4149;top:13579;width:0;height:582" coordorigin="4149,13579" coordsize="0,582" path="m4149,13579l4149,14161e" filled="f" stroked="t" strokeweight="0.134011pt" strokecolor="#535353">
              <v:path arrowok="t"/>
            </v:shape>
            <v:shape style="position:absolute;left:5951;top:14075;width:16;height:60" coordorigin="5951,14075" coordsize="16,60" path="m5951,14135l5963,14120,5967,14101,5965,14083,5962,14075e" filled="f" stroked="t" strokeweight="0.134011pt" strokecolor="#535353">
              <v:path arrowok="t"/>
            </v:shape>
            <v:shape style="position:absolute;left:5951;top:14128;width:58;height:13" coordorigin="5951,14128" coordsize="58,13" path="m6009,14140l5993,14130,5974,14128,5956,14133,5951,14136e" filled="f" stroked="t" strokeweight="0.134011pt" strokecolor="#535353">
              <v:path arrowok="t"/>
            </v:shape>
            <v:shape style="position:absolute;left:5952;top:14135;width:6;height:62" coordorigin="5952,14135" coordsize="6,62" path="m5952,14135l5952,14155,5953,14175,5957,14195,5958,14198e" filled="f" stroked="t" strokeweight="0.134011pt" strokecolor="#535353">
              <v:path arrowok="t"/>
            </v:shape>
            <v:shape style="position:absolute;left:5891;top:14134;width:60;height:20" coordorigin="5891,14134" coordsize="60,20" path="m5951,14136l5931,14134,5912,14139,5895,14149,5891,14154e" filled="f" stroked="t" strokeweight="0.134011pt" strokecolor="#535353">
              <v:path arrowok="t"/>
            </v:shape>
            <v:shape style="position:absolute;left:5934;top:14136;width:16;height:63" coordorigin="5934,14136" coordsize="16,63" path="m5950,14136l5939,14151,5934,14169,5937,14188,5943,14199e" filled="f" stroked="t" strokeweight="0.134011pt" strokecolor="#535353">
              <v:path arrowok="t"/>
            </v:shape>
            <v:shape style="position:absolute;left:5898;top:14136;width:52;height:28" coordorigin="5898,14136" coordsize="52,28" path="m5898,14155l5907,14162,5919,14164,5930,14160,5941,14156,5949,14147,5951,14136e" filled="f" stroked="t" strokeweight="0.134011pt" strokecolor="#535353">
              <v:path arrowok="t"/>
            </v:shape>
            <v:shape style="position:absolute;left:5894;top:14122;width:57;height:14" coordorigin="5894,14122" coordsize="57,14" path="m5950,14136l5934,14125,5916,14122,5897,14127,5894,14129e" filled="f" stroked="t" strokeweight="0.134011pt" strokecolor="#535353">
              <v:path arrowok="t"/>
            </v:shape>
            <v:shape style="position:absolute;left:5904;top:14091;width:48;height:45" coordorigin="5904,14091" coordsize="48,45" path="m5951,14137l5952,14124,5947,14112,5938,14104,5928,14095,5916,14091,5904,14093e" filled="f" stroked="t" strokeweight="0.134011pt" strokecolor="#535353">
              <v:path arrowok="t"/>
            </v:shape>
            <v:shape style="position:absolute;left:5928;top:14079;width:26;height:58" coordorigin="5928,14079" coordsize="26,58" path="m5951,14136l5954,14117,5949,14099,5937,14084,5928,14079e" filled="f" stroked="t" strokeweight="0.134011pt" strokecolor="#535353">
              <v:path arrowok="t"/>
            </v:shape>
            <v:shape style="position:absolute;left:5949;top:14082;width:32;height:54" coordorigin="5949,14082" coordsize="32,54" path="m5981,14082l5964,14092,5952,14108,5949,14127,5950,14136e" filled="f" stroked="t" strokeweight="0.134011pt" strokecolor="#535353">
              <v:path arrowok="t"/>
            </v:shape>
            <v:shape style="position:absolute;left:5950;top:14135;width:47;height:51" coordorigin="5950,14135" coordsize="47,51" path="m5996,14186l5998,14166,5990,14149,5988,14147,5972,14136,5952,14135,5950,14135e" filled="f" stroked="t" strokeweight="0.134011pt" strokecolor="#535353">
              <v:path arrowok="t"/>
            </v:shape>
            <v:shape style="position:absolute;left:5951;top:14136;width:22;height:55" coordorigin="5951,14136" coordsize="22,55" path="m5969,14191l5973,14172,5968,14154,5956,14140,5951,14136e" filled="f" stroked="t" strokeweight="0.134011pt" strokecolor="#535353">
              <v:path arrowok="t"/>
            </v:shape>
            <v:shape style="position:absolute;left:5950;top:14114;width:62;height:21" coordorigin="5950,14114" coordsize="62,21" path="m6012,14119l5993,14114,5975,14117,5958,14126,5950,14135e" filled="f" stroked="t" strokeweight="0.134011pt" strokecolor="#535353">
              <v:path arrowok="t"/>
            </v:shape>
            <v:shape style="position:absolute;left:5950;top:14015;width:33;height:121" coordorigin="5950,14015" coordsize="33,121" path="m5950,14136l5964,14122,5974,14105,5980,14087,5983,14069,5983,14050,5978,14031,5972,14015e" filled="f" stroked="t" strokeweight="0.134011pt" strokecolor="#535353">
              <v:path arrowok="t"/>
            </v:shape>
            <v:shape style="position:absolute;left:5951;top:14120;width:116;height:25" coordorigin="5951,14120" coordsize="116,25" path="m6067,14145l6051,14133,6034,14124,6015,14120,5997,14120,5978,14123,5960,14131,5951,14137e" filled="f" stroked="t" strokeweight="0.134011pt" strokecolor="#535353">
              <v:path arrowok="t"/>
            </v:shape>
            <v:shape style="position:absolute;left:5950;top:14136;width:12;height:125" coordorigin="5950,14136" coordsize="12,125" path="m5951,14136l5950,14156,5950,14176,5952,14196,5954,14215,5957,14235,5961,14255,5962,14260e" filled="f" stroked="t" strokeweight="0.134011pt" strokecolor="#535353">
              <v:path arrowok="t"/>
            </v:shape>
            <v:shape style="position:absolute;left:5830;top:14133;width:121;height:40" coordorigin="5830,14133" coordsize="121,40" path="m5951,14136l5931,14133,5912,14133,5892,14137,5874,14143,5856,14152,5840,14163,5830,14173e" filled="f" stroked="t" strokeweight="0.134011pt" strokecolor="#535353">
              <v:path arrowok="t"/>
            </v:shape>
            <v:shape style="position:absolute;left:5918;top:14136;width:33;height:125" coordorigin="5918,14136" coordsize="33,125" path="m5951,14136l5937,14150,5927,14166,5921,14184,5918,14202,5919,14221,5924,14240,5933,14257,5936,14261e" filled="f" stroked="t" strokeweight="0.134011pt" strokecolor="#535353">
              <v:path arrowok="t"/>
            </v:shape>
            <v:shape style="position:absolute;left:5846;top:14135;width:104;height:52" coordorigin="5846,14135" coordsize="104,52" path="m5846,14174l5864,14184,5883,14188,5902,14186,5909,14184,5927,14173,5941,14158,5949,14139,5950,14135e" filled="f" stroked="t" strokeweight="0.134011pt" strokecolor="#535353">
              <v:path arrowok="t"/>
            </v:shape>
            <v:shape style="position:absolute;left:5836;top:14107;width:114;height:28" coordorigin="5836,14107" coordsize="114,28" path="m5951,14136l5935,14123,5918,14114,5900,14109,5881,14107,5862,14110,5844,14116,5836,14120e" filled="f" stroked="t" strokeweight="0.134011pt" strokecolor="#535353">
              <v:path arrowok="t"/>
            </v:shape>
            <v:shape style="position:absolute;left:5857;top:14048;width:95;height:87" coordorigin="5857,14048" coordsize="95,87" path="m5951,14136l5950,14115,5943,14096,5932,14079,5924,14070,5908,14059,5889,14051,5870,14048,5857,14049e" filled="f" stroked="t" strokeweight="0.134011pt" strokecolor="#535353">
              <v:path arrowok="t"/>
            </v:shape>
            <v:shape style="position:absolute;left:5906;top:14022;width:51;height:114" coordorigin="5906,14022" coordsize="51,114" path="m5951,14136l5956,14117,5957,14097,5953,14079,5946,14061,5935,14045,5921,14032,5906,14022e" filled="f" stroked="t" strokeweight="0.134011pt" strokecolor="#535353">
              <v:path arrowok="t"/>
            </v:shape>
            <v:shape style="position:absolute;left:5949;top:14029;width:64;height:106" coordorigin="5949,14029" coordsize="64,106" path="m6013,14029l5994,14037,5978,14049,5965,14063,5956,14080,5950,14099,5949,14119,5951,14135e" filled="f" stroked="t" strokeweight="0.134011pt" strokecolor="#535353">
              <v:path arrowok="t"/>
            </v:shape>
            <v:shape style="position:absolute;left:5950;top:14134;width:95;height:102" coordorigin="5950,14134" coordsize="95,102" path="m6041,14237l6045,14217,6044,14198,6038,14179,6027,14163,6025,14160,6010,14147,5992,14138,5973,14134,5953,14135,5950,14136e" filled="f" stroked="t" strokeweight="0.134011pt" strokecolor="#535353">
              <v:path arrowok="t"/>
            </v:shape>
            <v:shape style="position:absolute;left:5951;top:14136;width:45;height:110" coordorigin="5951,14136" coordsize="45,110" path="m5988,14246l5994,14228,5996,14208,5993,14190,5986,14172,5976,14156,5962,14143,5951,14136e" filled="f" stroked="t" strokeweight="0.134011pt" strokecolor="#535353">
              <v:path arrowok="t"/>
            </v:shape>
            <v:shape style="position:absolute;left:5950;top:14094;width:123;height:41" coordorigin="5950,14094" coordsize="123,41" path="m6073,14103l6055,14097,6036,14094,6017,14095,5998,14099,5981,14107,5965,14119,5952,14133,5950,14135e" filled="f" stroked="t" strokeweight="0.134011pt" strokecolor="#535353">
              <v:path arrowok="t"/>
            </v:shape>
            <v:shape style="position:absolute;left:6170;top:14117;width:74;height:16" coordorigin="6170,14117" coordsize="74,16" path="m6170,14133l6244,14117e" filled="f" stroked="t" strokeweight="0.134011pt" strokecolor="#535353">
              <v:path arrowok="t"/>
            </v:shape>
            <v:shape style="position:absolute;left:6170;top:14133;width:50;height:55" coordorigin="6170,14133" coordsize="50,55" path="m6170,14133l6219,14188e" filled="f" stroked="t" strokeweight="0.134011pt" strokecolor="#535353">
              <v:path arrowok="t"/>
            </v:shape>
            <v:shape style="position:absolute;left:6147;top:14133;width:23;height:71" coordorigin="6147,14133" coordsize="23,71" path="m6170,14133l6147,14204e" filled="f" stroked="t" strokeweight="0.134011pt" strokecolor="#535353">
              <v:path arrowok="t"/>
            </v:shape>
            <v:shape style="position:absolute;left:6097;top:14133;width:72;height:15" coordorigin="6097,14133" coordsize="72,15" path="m6170,14133l6097,14147e" filled="f" stroked="t" strokeweight="0.134011pt" strokecolor="#535353">
              <v:path arrowok="t"/>
            </v:shape>
            <v:shape style="position:absolute;left:6120;top:14076;width:50;height:56" coordorigin="6120,14076" coordsize="50,56" path="m6170,14133l6120,14076e" filled="f" stroked="t" strokeweight="0.134011pt" strokecolor="#535353">
              <v:path arrowok="t"/>
            </v:shape>
            <v:shape style="position:absolute;left:6170;top:14062;width:23;height:71" coordorigin="6170,14062" coordsize="23,71" path="m6170,14133l6193,14062e" filled="f" stroked="t" strokeweight="0.134011pt" strokecolor="#535353">
              <v:path arrowok="t"/>
            </v:shape>
            <v:shape style="position:absolute;left:6143;top:13929;width:68;height:35" coordorigin="6143,13929" coordsize="68,35" path="m6205,13964l6143,13929,6211,13948e" filled="f" stroked="t" strokeweight="0.134011pt" strokecolor="#535353">
              <v:path arrowok="t"/>
            </v:shape>
            <v:shape style="position:absolute;left:6143;top:13929;width:50;height:60" coordorigin="6143,13929" coordsize="50,60" path="m6178,13989l6143,13929,6193,13979e" filled="f" stroked="t" strokeweight="0.134011pt" strokecolor="#535353">
              <v:path arrowok="t"/>
            </v:shape>
            <v:shape style="position:absolute;left:6143;top:13929;width:19;height:70" coordorigin="6143,13929" coordsize="19,70" path="m6143,13999l6143,13929,6162,13997e" filled="f" stroked="t" strokeweight="0.134011pt" strokecolor="#535353">
              <v:path arrowok="t"/>
            </v:shape>
            <v:shape style="position:absolute;left:6108;top:13929;width:35;height:68" coordorigin="6108,13929" coordsize="35,68" path="m6108,13989l6143,13929,6126,13997e" filled="f" stroked="t" strokeweight="0.134011pt" strokecolor="#535353">
              <v:path arrowok="t"/>
            </v:shape>
            <v:shape style="position:absolute;left:6083;top:13929;width:60;height:50" coordorigin="6083,13929" coordsize="60,50" path="m6083,13964l6143,13929,6093,13979e" filled="f" stroked="t" strokeweight="0.134011pt" strokecolor="#535353">
              <v:path arrowok="t"/>
            </v:shape>
            <v:shape style="position:absolute;left:6073;top:13929;width:70;height:19" coordorigin="6073,13929" coordsize="70,19" path="m6073,13929l6143,13929,6076,13948e" filled="f" stroked="t" strokeweight="0.134011pt" strokecolor="#535353">
              <v:path arrowok="t"/>
            </v:shape>
            <v:shape style="position:absolute;left:6076;top:13894;width:67;height:35" coordorigin="6076,13894" coordsize="67,35" path="m6083,13894l6143,13929,6076,13910e" filled="f" stroked="t" strokeweight="0.134011pt" strokecolor="#535353">
              <v:path arrowok="t"/>
            </v:shape>
            <v:shape style="position:absolute;left:6093;top:13869;width:50;height:60" coordorigin="6093,13869" coordsize="50,60" path="m6108,13869l6143,13929,6093,13879e" filled="f" stroked="t" strokeweight="0.134011pt" strokecolor="#535353">
              <v:path arrowok="t"/>
            </v:shape>
            <v:shape style="position:absolute;left:6126;top:13859;width:17;height:70" coordorigin="6126,13859" coordsize="17,70" path="m6143,13859l6143,13929,6126,13861e" filled="f" stroked="t" strokeweight="0.134011pt" strokecolor="#535353">
              <v:path arrowok="t"/>
            </v:shape>
            <v:shape style="position:absolute;left:6143;top:13861;width:35;height:68" coordorigin="6143,13861" coordsize="35,68" path="m6178,13869l6143,13929,6162,13861e" filled="f" stroked="t" strokeweight="0.134011pt" strokecolor="#535353">
              <v:path arrowok="t"/>
            </v:shape>
            <v:shape style="position:absolute;left:6143;top:13879;width:62;height:50" coordorigin="6143,13879" coordsize="62,50" path="m6205,13894l6143,13929,6193,13879e" filled="f" stroked="t" strokeweight="0.134011pt" strokecolor="#535353">
              <v:path arrowok="t"/>
            </v:shape>
            <v:shape style="position:absolute;left:6143;top:13910;width:71;height:19" coordorigin="6143,13910" coordsize="71,19" path="m6214,13929l6143,13929,6211,13910e" filled="f" stroked="t" strokeweight="0.134011pt" strokecolor="#535353">
              <v:path arrowok="t"/>
            </v:shape>
            <v:shape style="position:absolute;left:6241;top:13540;width:55;height:56" coordorigin="6241,13540" coordsize="55,56" path="m6241,13597l6296,13540e" filled="f" stroked="t" strokeweight="0.134011pt" strokecolor="#535353">
              <v:path arrowok="t"/>
            </v:shape>
            <v:shape style="position:absolute;left:6339;top:13414;width:83;height:84" coordorigin="6339,13414" coordsize="83,84" path="m6339,13499l6422,13414e" filled="f" stroked="t" strokeweight="0.134011pt" strokecolor="#535353">
              <v:path arrowok="t"/>
            </v:shape>
            <v:shape style="position:absolute;left:6549;top:13232;width:55;height:56" coordorigin="6549,13232" coordsize="55,56" path="m6604,13232l6549,13288e" filled="f" stroked="t" strokeweight="0.134011pt" strokecolor="#535353">
              <v:path arrowok="t"/>
            </v:shape>
            <v:shape style="position:absolute;left:6588;top:13282;width:50;height:50" coordorigin="6588,13282" coordsize="50,50" path="m6638,13282l6588,13331e" filled="f" stroked="t" strokeweight="0.134011pt" strokecolor="#535353">
              <v:path arrowok="t"/>
            </v:shape>
            <v:shape style="position:absolute;left:6534;top:13288;width:54;height:55" coordorigin="6534,13288" coordsize="54,55" path="m6534,13302l6549,13288,6571,13310,6569,13311,6588,13331,6576,13343,6534,13302e" filled="f" stroked="t" strokeweight="0.134011pt" strokecolor="#535353">
              <v:path arrowok="t"/>
            </v:shape>
            <v:shape style="position:absolute;left:6588;top:13331;width:68;height:54" coordorigin="6588,13331" coordsize="68,54" path="m6588,13331l6620,13358,6654,13384,6656,13385e" filled="f" stroked="t" strokeweight="0.134011pt" strokecolor="#535353">
              <v:path arrowok="t"/>
            </v:shape>
            <v:shape style="position:absolute;left:6465;top:13317;width:55;height:56" coordorigin="6465,13317" coordsize="55,56" path="m6465,13373l6520,13317e" filled="f" stroked="t" strokeweight="0.134011pt" strokecolor="#535353">
              <v:path arrowok="t"/>
            </v:shape>
            <v:shape style="position:absolute;left:6297;top:13573;width:48;height:50" coordorigin="6297,13573" coordsize="48,50" path="m6297,13622l6345,13573e" filled="f" stroked="t" strokeweight="0.134011pt" strokecolor="#535353">
              <v:path arrowok="t"/>
            </v:shape>
            <v:shape style="position:absolute;left:6388;top:13447;width:83;height:84" coordorigin="6388,13447" coordsize="83,84" path="m6388,13531l6471,13447e" filled="f" stroked="t" strokeweight="0.134011pt" strokecolor="#535353">
              <v:path arrowok="t"/>
            </v:shape>
            <v:shape style="position:absolute;left:6514;top:13357;width:48;height:48" coordorigin="6514,13357" coordsize="48,48" path="m6514,13405l6562,13357e" filled="f" stroked="t" strokeweight="0.134011pt" strokecolor="#535353">
              <v:path arrowok="t"/>
            </v:shape>
            <v:shape style="position:absolute;left:6280;top:13622;width:283;height:283" coordorigin="6280,13622" coordsize="283,283" path="m6562,13888l6297,13622,6280,13640,6545,13905,6562,13888e" filled="f" stroked="t" strokeweight="0.134011pt" strokecolor="#535353">
              <v:path arrowok="t"/>
            </v:shape>
            <v:shape style="position:absolute;left:6226;top:13597;width:54;height:55" coordorigin="6226,13597" coordsize="54,55" path="m6226,13610l6241,13597,6262,13618,6261,13619,6280,13640,6268,13652,6226,13610e" filled="f" stroked="t" strokeweight="0.134011pt" strokecolor="#535353">
              <v:path arrowok="t"/>
            </v:shape>
            <v:shape style="position:absolute;left:6520;top:13302;width:56;height:55" coordorigin="6520,13302" coordsize="56,55" path="m6534,13302l6520,13317,6542,13339,6544,13338,6562,13357,6576,13343,6534,13302e" filled="f" stroked="t" strokeweight="0.134011pt" strokecolor="#535353">
              <v:path arrowok="t"/>
            </v:shape>
            <v:shape style="position:absolute;left:6562;top:13819;width:54;height:68" coordorigin="6562,13819" coordsize="54,68" path="m6562,13888l6591,13855,6615,13822,6616,13819e" filled="f" stroked="t" strokeweight="0.134011pt" strokecolor="#535353">
              <v:path arrowok="t"/>
            </v:shape>
            <v:shape style="position:absolute;left:6643;top:13652;width:28;height:114" coordorigin="6643,13652" coordsize="28,114" path="m6643,13766l6651,13745,6663,13705,6670,13664,6671,13652e" filled="f" stroked="t" strokeweight="0.134011pt" strokecolor="#535353">
              <v:path arrowok="t"/>
            </v:shape>
            <v:shape style="position:absolute;left:6643;top:13477;width:28;height:115" coordorigin="6643,13477" coordsize="28,115" path="m6671,13593l6670,13579,6663,13538,6651,13498,6643,13477e" filled="f" stroked="t" strokeweight="0.134011pt" strokecolor="#535353">
              <v:path arrowok="t"/>
            </v:shape>
            <v:shape style="position:absolute;left:6562;top:13357;width:54;height:67" coordorigin="6562,13357" coordsize="54,67" path="m6616,13424l6615,13422,6591,13388,6562,13357e" filled="f" stroked="t" strokeweight="0.134011pt" strokecolor="#535353">
              <v:path arrowok="t"/>
            </v:shape>
            <v:shape style="position:absolute;left:6667;top:12707;width:222;height:222" coordorigin="6667,12707" coordsize="222,222" path="m6667,12707l6889,12929e" filled="f" stroked="t" strokeweight="0.134011pt" strokecolor="#535353">
              <v:path arrowok="t"/>
            </v:shape>
            <v:shape style="position:absolute;left:6611;top:12707;width:56;height:56" coordorigin="6611,12707" coordsize="56,56" path="m6611,12763l6667,12707e" filled="f" stroked="t" strokeweight="0.134011pt" strokecolor="#535353">
              <v:path arrowok="t"/>
            </v:shape>
            <v:shape style="position:absolute;left:3181;top:14224;width:2503;height:0" coordorigin="3181,14224" coordsize="2503,0" path="m5685,14224l3181,14224e" filled="f" stroked="t" strokeweight="0.134011pt" strokecolor="#535353">
              <v:path arrowok="t"/>
            </v:shape>
            <v:shape style="position:absolute;left:7309;top:7824;width:0;height:4775" coordorigin="7309,7824" coordsize="0,4775" path="m7309,7824l7309,12598e" filled="f" stroked="t" strokeweight="0.134011pt" strokecolor="#535353">
              <v:path arrowok="t"/>
            </v:shape>
            <v:shape style="position:absolute;left:6298;top:12041;width:75;height:74" coordorigin="6298,12041" coordsize="75,74" path="m6374,12115l6298,12041e" filled="f" stroked="t" strokeweight="0.134011pt" strokecolor="#535353">
              <v:path arrowok="t"/>
            </v:shape>
            <v:shape style="position:absolute;left:6585;top:11884;width:0;height:304" coordorigin="6585,11884" coordsize="0,304" path="m6585,11884l6585,12188e" filled="f" stroked="t" strokeweight="0.268021pt" strokecolor="#535353">
              <v:path arrowok="t"/>
            </v:shape>
            <v:shape style="position:absolute;left:6609;top:11613;width:0;height:575" coordorigin="6609,11613" coordsize="0,575" path="m6609,11613l6609,12188e" filled="f" stroked="t" strokeweight="0.335026pt" strokecolor="#535353">
              <v:path arrowok="t"/>
            </v:shape>
            <v:shape style="position:absolute;left:6256;top:11887;width:331;height:302" coordorigin="6256,11887" coordsize="331,302" path="m6587,11887l6587,12188,6256,12188e" filled="f" stroked="t" strokeweight="0.134011pt" strokecolor="#535353">
              <v:path arrowok="t"/>
            </v:shape>
            <v:shape style="position:absolute;left:6256;top:11887;width:172;height:146" coordorigin="6256,11887" coordsize="172,146" path="m6256,12033l6281,12033,6427,11887e" filled="f" stroked="t" strokeweight="0.134011pt" strokecolor="#535353">
              <v:path arrowok="t"/>
            </v:shape>
            <v:shape style="position:absolute;left:6256;top:12188;width:356;height:25" coordorigin="6256,12188" coordsize="356,25" path="m6612,12188l6612,12214,6587,12214,6256,12214e" filled="f" stroked="t" strokeweight="0.134011pt" strokecolor="#535353">
              <v:path arrowok="t"/>
            </v:shape>
            <v:shape style="position:absolute;left:6051;top:12028;width:0;height:156" coordorigin="6051,12028" coordsize="0,156" path="m6051,12028l6051,12184e" filled="f" stroked="t" strokeweight="0.469037pt" strokecolor="#535353">
              <v:path arrowok="t"/>
            </v:shape>
            <v:shape style="position:absolute;left:6851;top:10283;width:90;height:0" coordorigin="6851,10283" coordsize="90,0" path="m6851,10283l6940,10283e" filled="f" stroked="t" strokeweight="0.134011pt" strokecolor="#535353">
              <v:path arrowok="t"/>
            </v:shape>
            <v:shape style="position:absolute;left:6851;top:10440;width:49;height:5" coordorigin="6851,10440" coordsize="49,5" path="m6851,10445l6871,10444,6891,10442,6900,10440e" filled="f" stroked="t" strokeweight="0.134011pt" strokecolor="#535353">
              <v:path arrowok="t"/>
            </v:shape>
            <v:shape style="position:absolute;left:6946;top:10285;width:11;height:88" coordorigin="6946,10285" coordsize="11,88" path="m6956,10374l6956,10354,6954,10334,6952,10314,6948,10294,6946,10285e" filled="f" stroked="t" strokeweight="0.134011pt" strokecolor="#535353">
              <v:path arrowok="t"/>
            </v:shape>
            <v:shape style="position:absolute;left:6900;top:10429;width:37;height:11" coordorigin="6900,10429" coordsize="37,11" path="m6900,10441l6913,10438,6925,10434,6937,10429e" filled="f" stroked="t" strokeweight="0.134011pt" strokecolor="#535353">
              <v:path arrowok="t"/>
            </v:shape>
            <v:shape style="position:absolute;left:6932;top:10353;width:11;height:47" coordorigin="6932,10353" coordsize="11,47" path="m6942,10400l6943,10380,6937,10362,6932,10353e" filled="f" stroked="t" strokeweight="0.134011pt" strokecolor="#535353">
              <v:path arrowok="t"/>
            </v:shape>
            <v:shape style="position:absolute;left:6851;top:10421;width:72;height:12" coordorigin="6851,10421" coordsize="72,12" path="m6851,10433l6871,10432,6891,10429,6911,10424,6923,10421e" filled="f" stroked="t" strokeweight="0.134011pt" strokecolor="#535353">
              <v:path arrowok="t"/>
            </v:shape>
            <v:shape style="position:absolute;left:6851;top:10327;width:44;height:3" coordorigin="6851,10327" coordsize="44,3" path="m6896,10330l6876,10328,6856,10327,6851,10327e" filled="f" stroked="t" strokeweight="0.134011pt" strokecolor="#535353">
              <v:path arrowok="t"/>
            </v:shape>
            <v:shape style="position:absolute;left:6851;top:10291;width:64;height:3" coordorigin="6851,10291" coordsize="64,3" path="m6915,10294l6895,10292,6875,10291,6855,10291,6851,10291e" filled="f" stroked="t" strokeweight="0.134011pt" strokecolor="#535353">
              <v:path arrowok="t"/>
            </v:shape>
            <v:shape style="position:absolute;left:6851;top:10296;width:59;height:3" coordorigin="6851,10296" coordsize="59,3" path="m6910,10299l6890,10297,6870,10296,6851,10296e" filled="f" stroked="t" strokeweight="0.134011pt" strokecolor="#535353">
              <v:path arrowok="t"/>
            </v:shape>
            <v:shape style="position:absolute;left:6942;top:10314;width:13;height:49" coordorigin="6942,10314" coordsize="13,49" path="m6955,10363l6952,10343,6946,10324,6942,10314e" filled="f" stroked="t" strokeweight="0.134011pt" strokecolor="#535353">
              <v:path arrowok="t"/>
            </v:shape>
            <v:shape style="position:absolute;left:6904;top:10301;width:6;height:34" coordorigin="6904,10301" coordsize="6,34" path="m6907,10301l6904,10312,6905,10324,6910,10335e" filled="f" stroked="t" strokeweight="0.134011pt" strokecolor="#535353">
              <v:path arrowok="t"/>
            </v:shape>
            <v:shape style="position:absolute;left:6940;top:10318;width:11;height:41" coordorigin="6940,10318" coordsize="11,41" path="m6951,10359l6947,10339,6941,10320,6940,10318e" filled="f" stroked="t" strokeweight="0.134011pt" strokecolor="#535353">
              <v:path arrowok="t"/>
            </v:shape>
            <v:shape style="position:absolute;left:6750;top:10318;width:11;height:41" coordorigin="6750,10318" coordsize="11,41" path="m6761,10318l6755,10337,6751,10356,6750,10359e" filled="f" stroked="t" strokeweight="0.134011pt" strokecolor="#535353">
              <v:path arrowok="t"/>
            </v:shape>
            <v:shape style="position:absolute;left:6791;top:10301;width:6;height:34" coordorigin="6791,10301" coordsize="6,34" path="m6791,10335l6796,10324,6797,10312,6794,10301e" filled="f" stroked="t" strokeweight="0.134011pt" strokecolor="#535353">
              <v:path arrowok="t"/>
            </v:shape>
            <v:shape style="position:absolute;left:6746;top:10314;width:13;height:49" coordorigin="6746,10314" coordsize="13,49" path="m6759,10314l6752,10333,6747,10352,6746,10363e" filled="f" stroked="t" strokeweight="0.134011pt" strokecolor="#535353">
              <v:path arrowok="t"/>
            </v:shape>
            <v:shape style="position:absolute;left:6792;top:10296;width:59;height:3" coordorigin="6792,10296" coordsize="59,3" path="m6851,10296l6831,10296,6811,10297,6792,10299e" filled="f" stroked="t" strokeweight="0.134011pt" strokecolor="#535353">
              <v:path arrowok="t"/>
            </v:shape>
            <v:shape style="position:absolute;left:6787;top:10291;width:64;height:3" coordorigin="6787,10291" coordsize="64,3" path="m6851,10291l6831,10291,6811,10292,6791,10294,6787,10294e" filled="f" stroked="t" strokeweight="0.134011pt" strokecolor="#535353">
              <v:path arrowok="t"/>
            </v:shape>
            <v:shape style="position:absolute;left:6807;top:10327;width:44;height:3" coordorigin="6807,10327" coordsize="44,3" path="m6851,10327l6831,10328,6811,10330,6807,10330e" filled="f" stroked="t" strokeweight="0.134011pt" strokecolor="#535353">
              <v:path arrowok="t"/>
            </v:shape>
            <v:shape style="position:absolute;left:6780;top:10421;width:72;height:12" coordorigin="6780,10421" coordsize="72,12" path="m6780,10421l6799,10426,6819,10430,6839,10432,6851,10433e" filled="f" stroked="t" strokeweight="0.134011pt" strokecolor="#535353">
              <v:path arrowok="t"/>
            </v:shape>
            <v:shape style="position:absolute;left:6760;top:10353;width:11;height:47" coordorigin="6760,10353" coordsize="11,47" path="m6771,10353l6762,10371,6760,10390,6761,10400e" filled="f" stroked="t" strokeweight="0.134011pt" strokecolor="#535353">
              <v:path arrowok="t"/>
            </v:shape>
            <v:shape style="position:absolute;left:6766;top:10429;width:37;height:11" coordorigin="6766,10429" coordsize="37,11" path="m6766,10429l6778,10434,6790,10438,6803,10441e" filled="f" stroked="t" strokeweight="0.134011pt" strokecolor="#535353">
              <v:path arrowok="t"/>
            </v:shape>
            <v:shape style="position:absolute;left:6745;top:10285;width:11;height:88" coordorigin="6745,10285" coordsize="11,88" path="m6756,10285l6751,10305,6748,10325,6746,10345,6745,10365,6745,10374e" filled="f" stroked="t" strokeweight="0.134011pt" strokecolor="#535353">
              <v:path arrowok="t"/>
            </v:shape>
            <v:shape style="position:absolute;left:6803;top:10440;width:49;height:5" coordorigin="6803,10440" coordsize="49,5" path="m6803,10440l6822,10443,6842,10445,6851,10445e" filled="f" stroked="t" strokeweight="0.134011pt" strokecolor="#535353">
              <v:path arrowok="t"/>
            </v:shape>
            <v:shape style="position:absolute;left:6759;top:10283;width:91;height:0" coordorigin="6759,10283" coordsize="91,0" path="m6851,10283l6759,10283e" filled="f" stroked="t" strokeweight="0.134011pt" strokecolor="#535353">
              <v:path arrowok="t"/>
            </v:shape>
            <v:shape style="position:absolute;left:6112;top:10029;width:923;height:0" coordorigin="6112,10029" coordsize="923,0" path="m7036,10029l6112,10029,6112,10029e" filled="f" stroked="t" strokeweight="0.134011pt" strokecolor="#535353">
              <v:path arrowok="t"/>
            </v:shape>
            <v:shape style="position:absolute;left:7245;top:9291;width:1;height:40" coordorigin="7245,9291" coordsize="1,40" path="m7246,9331l7246,9291,7245,9291,7245,9331e" filled="f" stroked="t" strokeweight="0.134011pt" strokecolor="#535353">
              <v:path arrowok="t"/>
            </v:shape>
            <v:shape style="position:absolute;left:6914;top:9318;width:331;height:0" coordorigin="6914,9318" coordsize="331,0" path="m7245,9318l6914,9318e" filled="f" stroked="t" strokeweight="0.134011pt" strokecolor="#535353">
              <v:path arrowok="t"/>
            </v:shape>
            <v:shape style="position:absolute;left:6914;top:9304;width:331;height:0" coordorigin="6914,9304" coordsize="331,0" path="m7245,9304l6914,9304e" filled="f" stroked="t" strokeweight="0.134011pt" strokecolor="#535353">
              <v:path arrowok="t"/>
            </v:shape>
            <v:shape style="position:absolute;left:3314;top:1770;width:68;height:48" coordorigin="3314,1770" coordsize="68,48" path="m3382,1819l3382,1770,3314,1770e" filled="f" stroked="t" strokeweight="0.134011pt" strokecolor="#535353">
              <v:path arrowok="t"/>
            </v:shape>
            <v:shape style="position:absolute;left:3226;top:1770;width:59;height:0" coordorigin="3226,1770" coordsize="59,0" path="m3285,1770l3226,1770e" filled="f" stroked="t" strokeweight="0.134011pt" strokecolor="#535353">
              <v:path arrowok="t"/>
            </v:shape>
            <v:shape style="position:absolute;left:3136;top:1770;width:60;height:0" coordorigin="3136,1770" coordsize="60,0" path="m3196,1770l3136,1770e" filled="f" stroked="t" strokeweight="0.134011pt" strokecolor="#535353">
              <v:path arrowok="t"/>
            </v:shape>
            <v:shape style="position:absolute;left:3047;top:1770;width:59;height:0" coordorigin="3047,1770" coordsize="59,0" path="m3106,1770l3047,1770e" filled="f" stroked="t" strokeweight="0.134011pt" strokecolor="#535353">
              <v:path arrowok="t"/>
            </v:shape>
            <v:shape style="position:absolute;left:2959;top:1770;width:59;height:0" coordorigin="2959,1770" coordsize="59,0" path="m3018,1770l2959,1770e" filled="f" stroked="t" strokeweight="0.134011pt" strokecolor="#535353">
              <v:path arrowok="t"/>
            </v:shape>
            <v:shape style="position:absolute;left:2869;top:1770;width:59;height:0" coordorigin="2869,1770" coordsize="59,0" path="m2928,1770l2869,1770e" filled="f" stroked="t" strokeweight="0.134011pt" strokecolor="#535353">
              <v:path arrowok="t"/>
            </v:shape>
            <v:shape style="position:absolute;left:2781;top:1770;width:59;height:0" coordorigin="2781,1770" coordsize="59,0" path="m2840,1770l2781,1770e" filled="f" stroked="t" strokeweight="0.134011pt" strokecolor="#535353">
              <v:path arrowok="t"/>
            </v:shape>
            <v:shape style="position:absolute;left:2691;top:1770;width:60;height:0" coordorigin="2691,1770" coordsize="60,0" path="m2751,1770l2691,1770e" filled="f" stroked="t" strokeweight="0.134011pt" strokecolor="#535353">
              <v:path arrowok="t"/>
            </v:shape>
            <v:shape style="position:absolute;left:2602;top:1770;width:59;height:0" coordorigin="2602,1770" coordsize="59,0" path="m2661,1770l2602,1770e" filled="f" stroked="t" strokeweight="0.134011pt" strokecolor="#535353">
              <v:path arrowok="t"/>
            </v:shape>
            <v:shape style="position:absolute;left:2513;top:1770;width:60;height:0" coordorigin="2513,1770" coordsize="60,0" path="m2573,1770l2513,1770e" filled="f" stroked="t" strokeweight="0.134011pt" strokecolor="#535353">
              <v:path arrowok="t"/>
            </v:shape>
            <v:shape style="position:absolute;left:2424;top:1770;width:59;height:0" coordorigin="2424,1770" coordsize="59,0" path="m2483,1770l2424,1770e" filled="f" stroked="t" strokeweight="0.134011pt" strokecolor="#535353">
              <v:path arrowok="t"/>
            </v:shape>
            <v:shape style="position:absolute;left:2326;top:1770;width:68;height:48" coordorigin="2326,1770" coordsize="68,48" path="m2395,1770l2326,1770,2326,1819e" filled="f" stroked="t" strokeweight="0.134011pt" strokecolor="#535353">
              <v:path arrowok="t"/>
            </v:shape>
            <v:shape style="position:absolute;left:2326;top:1849;width:0;height:59" coordorigin="2326,1849" coordsize="0,59" path="m2326,1849l2326,1908e" filled="f" stroked="t" strokeweight="0.134011pt" strokecolor="#535353">
              <v:path arrowok="t"/>
            </v:shape>
            <v:shape style="position:absolute;left:2326;top:1938;width:0;height:59" coordorigin="2326,1938" coordsize="0,59" path="m2326,1938l2326,1997e" filled="f" stroked="t" strokeweight="0.134011pt" strokecolor="#535353">
              <v:path arrowok="t"/>
            </v:shape>
            <v:shape style="position:absolute;left:2326;top:2026;width:0;height:60" coordorigin="2326,2026" coordsize="0,60" path="m2326,2026l2326,2087e" filled="f" stroked="t" strokeweight="0.134011pt" strokecolor="#535353">
              <v:path arrowok="t"/>
            </v:shape>
            <v:shape style="position:absolute;left:2326;top:2116;width:0;height:59" coordorigin="2326,2116" coordsize="0,59" path="m2326,2116l2326,2175e" filled="f" stroked="t" strokeweight="0.134011pt" strokecolor="#535353">
              <v:path arrowok="t"/>
            </v:shape>
            <v:shape style="position:absolute;left:2326;top:2204;width:0;height:60" coordorigin="2326,2204" coordsize="0,60" path="m2326,2204l2326,2265e" filled="f" stroked="t" strokeweight="0.134011pt" strokecolor="#535353">
              <v:path arrowok="t"/>
            </v:shape>
            <v:shape style="position:absolute;left:2326;top:2294;width:0;height:59" coordorigin="2326,2294" coordsize="0,59" path="m2326,2294l2326,2353e" filled="f" stroked="t" strokeweight="0.134011pt" strokecolor="#535353">
              <v:path arrowok="t"/>
            </v:shape>
            <v:shape style="position:absolute;left:6619;top:1384;width:627;height:626" coordorigin="6619,1384" coordsize="627,626" path="m6619,1384l7246,2010e" filled="f" stroked="t" strokeweight="0.134011pt" strokecolor="#535353">
              <v:path arrowok="t"/>
            </v:shape>
            <v:shape style="position:absolute;left:2092;top:1384;width:0;height:1470" coordorigin="2092,1384" coordsize="0,1470" path="m2092,2854l2092,1384e" filled="f" stroked="t" strokeweight="0.134011pt" strokecolor="#535353">
              <v:path arrowok="t"/>
            </v:shape>
            <v:shape style="position:absolute;left:2029;top:1320;width:0;height:12904" coordorigin="2029,1320" coordsize="0,12904" path="m2029,14224l2029,1320e" filled="f" stroked="t" strokeweight="0.134011pt" strokecolor="#535353">
              <v:path arrowok="t"/>
            </v:shape>
            <v:shape style="position:absolute;left:2029;top:14224;width:63;height:0" coordorigin="2029,14224" coordsize="63,0" path="m2092,14224l2029,14224e" filled="f" stroked="t" strokeweight="0.134011pt" strokecolor="#535353">
              <v:path arrowok="t"/>
            </v:shape>
            <v:shape style="position:absolute;left:2029;top:1320;width:5280;height:690" coordorigin="2029,1320" coordsize="5280,690" path="m2029,1320l7309,1320,7309,2010e" filled="f" stroked="t" strokeweight="0.134011pt" strokecolor="#535353">
              <v:path arrowok="t"/>
            </v:shape>
            <v:shape style="position:absolute;left:7309;top:3969;width:0;height:2883" coordorigin="7309,3969" coordsize="0,2883" path="m7309,3969l7309,6852e" filled="f" stroked="t" strokeweight="0.134011pt" strokecolor="#535353">
              <v:path arrowok="t"/>
            </v:shape>
            <v:shape style="position:absolute;left:6167;top:9190;width:20;height:35" coordorigin="6167,9190" coordsize="20,35" path="m6185,9192l6175,9190,6173,9190,6171,9193,6167,9220,6167,9223,6169,9224,6178,9225,6181,9225,6182,9223,6187,9196,6186,9193,6185,9192e" filled="f" stroked="t" strokeweight="0.134011pt" strokecolor="#535353">
              <v:path arrowok="t"/>
            </v:shape>
            <v:shape style="position:absolute;left:6087;top:9176;width:20;height:36" coordorigin="6087,9176" coordsize="20,36" path="m6097,9212l6100,9211,6102,9209,6107,9181,6106,9180,6104,9178,6095,9176,6092,9177,6091,9178,6087,9207,6087,9209,6088,9209,6097,9212e" filled="f" stroked="t" strokeweight="0.134011pt" strokecolor="#535353">
              <v:path arrowok="t"/>
            </v:shape>
            <v:shape style="position:absolute;left:6122;top:9216;width:15;height:55" coordorigin="6122,9216" coordsize="15,55" path="m6131,9216l6122,9270,6127,9271,6136,9217,6131,9216e" filled="f" stroked="t" strokeweight="0.134011pt" strokecolor="#535353">
              <v:path arrowok="t"/>
            </v:shape>
            <v:shape style="position:absolute;left:6118;top:9154;width:38;height:91" coordorigin="6118,9154" coordsize="38,91" path="m6126,9243l6118,9241,6134,9154,6155,9158,6140,9245,6132,9244e" filled="f" stroked="t" strokeweight="0.134011pt" strokecolor="#535353">
              <v:path arrowok="t"/>
            </v:shape>
            <v:shape style="position:absolute;left:6047;top:9547;width:12;height:62" coordorigin="6047,9547" coordsize="12,62" path="m6059,9547l6059,9551,6047,9551,6048,9609e" filled="f" stroked="t" strokeweight="0.134011pt" strokecolor="#535353">
              <v:path arrowok="t"/>
            </v:shape>
            <v:shape style="position:absolute;left:6048;top:9566;width:21;height:43" coordorigin="6048,9566" coordsize="21,43" path="m6048,9609l6059,9609,6060,9607,6069,9566e" filled="f" stroked="t" strokeweight="0.134011pt" strokecolor="#535353">
              <v:path arrowok="t"/>
            </v:shape>
            <v:shape style="position:absolute;left:6065;top:9244;width:52;height:295" coordorigin="6065,9244" coordsize="52,295" path="m6118,9244l6065,9539e" filled="f" stroked="t" strokeweight="0.134011pt" strokecolor="#535353">
              <v:path arrowok="t"/>
            </v:shape>
            <v:shape style="position:absolute;left:6088;top:9248;width:51;height:295" coordorigin="6088,9248" coordsize="51,295" path="m6139,9248l6088,9543e" filled="f" stroked="t" strokeweight="0.134011pt" strokecolor="#535353">
              <v:path arrowok="t"/>
            </v:shape>
            <v:shape style="position:absolute;left:6068;top:9241;width:52;height:302" coordorigin="6068,9241" coordsize="52,302" path="m6120,9241l6068,9543e" filled="f" stroked="t" strokeweight="0.134011pt" strokecolor="#535353">
              <v:path arrowok="t"/>
            </v:shape>
            <v:shape style="position:absolute;left:6084;top:9245;width:54;height:300" coordorigin="6084,9245" coordsize="54,300" path="m6138,9245l6084,9546e" filled="f" stroked="t" strokeweight="0.134011pt" strokecolor="#535353">
              <v:path arrowok="t"/>
            </v:shape>
            <v:shape style="position:absolute;left:6147;top:9185;width:7;height:36" coordorigin="6147,9185" coordsize="7,36" path="m6154,9185l6147,9221e" filled="f" stroked="t" strokeweight="0.134011pt" strokecolor="#535353">
              <v:path arrowok="t"/>
            </v:shape>
            <v:shape style="position:absolute;left:6119;top:9180;width:7;height:38" coordorigin="6119,9180" coordsize="7,38" path="m6126,9180l6119,9217e" filled="f" stroked="t" strokeweight="0.134011pt" strokecolor="#535353">
              <v:path arrowok="t"/>
            </v:shape>
            <v:shape style="position:absolute;left:6447;top:9508;width:23;height:99" coordorigin="6447,9508" coordsize="23,99" path="m6447,9567l6457,9607,6458,9607,6470,9607,6469,9550,6458,9550,6457,9551,6455,9508e" filled="f" stroked="t" strokeweight="0.134011pt" strokecolor="#535353">
              <v:path arrowok="t"/>
            </v:shape>
            <v:shape style="position:absolute;left:6431;top:9405;width:21;height:82" coordorigin="6431,9405" coordsize="21,82" path="m6453,9487l6449,9462,6438,9420,6431,9405e" filled="f" stroked="t" strokeweight="0.134011pt" strokecolor="#535353">
              <v:path arrowok="t"/>
            </v:shape>
            <v:shape style="position:absolute;left:6382;top:9311;width:42;height:74" coordorigin="6382,9311" coordsize="42,74" path="m6423,9385l6422,9378,6400,9339,6382,9311e" filled="f" stroked="t" strokeweight="0.134011pt" strokecolor="#535353">
              <v:path arrowok="t"/>
            </v:shape>
            <v:shape style="position:absolute;left:6308;top:9233;width:60;height:60" coordorigin="6308,9233" coordsize="60,60" path="m6368,9294l6347,9268,6313,9237,6308,9233e" filled="f" stroked="t" strokeweight="0.134011pt" strokecolor="#535353">
              <v:path arrowok="t"/>
            </v:shape>
            <v:shape style="position:absolute;left:6215;top:9180;width:75;height:42" coordorigin="6215,9180" coordsize="75,42" path="m6290,9221l6277,9212,6238,9189,6215,9180e" filled="f" stroked="t" strokeweight="0.134011pt" strokecolor="#535353">
              <v:path arrowok="t"/>
            </v:shape>
            <v:shape style="position:absolute;left:6155;top:9158;width:42;height:13" coordorigin="6155,9158" coordsize="42,13" path="m6197,9172l6155,9158e" filled="f" stroked="t" strokeweight="0.134011pt" strokecolor="#535353">
              <v:path arrowok="t"/>
            </v:shape>
            <v:shape style="position:absolute;left:5685;top:14224;width:575;height:0" coordorigin="5685,14224" coordsize="575,0" path="m5685,14224l6260,14224e" filled="f" stroked="t" strokeweight="0.134011pt" strokecolor="#535353">
              <v:path arrowok="t"/>
            </v:shape>
            <v:shape style="position:absolute;left:7309;top:12598;width:0;height:432" coordorigin="7309,12598" coordsize="0,432" path="m7309,12598l7309,13030e" filled="f" stroked="t" strokeweight="0.134011pt" strokecolor="#535353">
              <v:path arrowok="t"/>
            </v:shape>
            <v:shape style="position:absolute;left:3348;top:11588;width:746;height:746" coordorigin="3348,11588" coordsize="746,746" path="m4094,11603l3362,12334,3348,12320,4079,11588,4094,11603e" filled="f" stroked="t" strokeweight="0.134011pt" strokecolor="#535353">
              <v:path arrowok="t"/>
            </v:shape>
            <v:shape style="position:absolute;left:3354;top:11593;width:734;height:734" coordorigin="3354,11593" coordsize="734,734" path="m4089,11596l4086,11593,3354,12325,3357,12328,4089,11596e" filled="f" stroked="t" strokeweight="0.134011pt" strokecolor="#535353">
              <v:path arrowok="t"/>
            </v:shape>
            <v:shape style="position:absolute;left:3348;top:11588;width:746;height:746" coordorigin="3348,11588" coordsize="746,746" path="m4094,11603l4079,11588,3348,12320,3362,12334,4094,11603e" filled="f" stroked="t" strokeweight="0.134011pt" strokecolor="#535353">
              <v:path arrowok="t"/>
            </v:shape>
            <v:shape style="position:absolute;left:4094;top:11528;width:46;height:46" coordorigin="4094,11528" coordsize="46,46" path="m4094,11573l4140,11528e" filled="f" stroked="t" strokeweight="0.134011pt" strokecolor="#535353">
              <v:path arrowok="t"/>
            </v:shape>
            <v:shape style="position:absolute;left:2029;top:1320;width:5280;height:0" coordorigin="2029,1320" coordsize="5280,0" path="m2029,1320l7309,1320e" filled="f" stroked="t" strokeweight="0.134011pt" strokecolor="#535353">
              <v:path arrowok="t"/>
            </v:shape>
            <v:shape style="position:absolute;left:5886;top:13274;width:83;height:84" coordorigin="5886,13274" coordsize="83,84" path="m5969,13358l5886,13274e" filled="f" stroked="t" strokeweight="0.134011pt" strokecolor="#535353">
              <v:path arrowok="t"/>
            </v:shape>
            <v:shape style="position:absolute;left:5838;top:13305;width:83;height:84" coordorigin="5838,13305" coordsize="83,84" path="m5921,13389l5838,13305e" filled="f" stroked="t" strokeweight="0.134011pt" strokecolor="#535353">
              <v:path arrowok="t"/>
            </v:shape>
            <v:shape style="position:absolute;left:5792;top:13180;width:51;height:52" coordorigin="5792,13180" coordsize="51,52" path="m5843,13232l5792,13180e" filled="f" stroked="t" strokeweight="0.134011pt" strokecolor="#535353">
              <v:path arrowok="t"/>
            </v:shape>
            <v:shape style="position:absolute;left:5750;top:13219;width:44;height:44" coordorigin="5750,13219" coordsize="44,44" path="m5795,13263l5750,13219e" filled="f" stroked="t" strokeweight="0.134011pt" strokecolor="#535353">
              <v:path arrowok="t"/>
            </v:shape>
            <v:shape style="position:absolute;left:5738;top:13167;width:54;height:52" coordorigin="5738,13167" coordsize="54,52" path="m5779,13167l5792,13180,5770,13201,5769,13200,5750,13219,5738,13205,5779,13167e" filled="f" stroked="t" strokeweight="0.134011pt" strokecolor="#535353">
              <v:path arrowok="t"/>
            </v:shape>
            <v:shape style="position:absolute;left:5702;top:13219;width:48;height:60" coordorigin="5702,13219" coordsize="48,60" path="m5750,13219l5721,13251,5702,13279e" filled="f" stroked="t" strokeweight="0.134011pt" strokecolor="#535353">
              <v:path arrowok="t"/>
            </v:shape>
            <v:shape style="position:absolute;left:5890;top:13050;width:7;height:42" coordorigin="5890,13050" coordsize="7,42" path="m5890,13091l5892,13090,5891,13081,5892,13069,5895,13061,5896,13050e" filled="f" stroked="t" strokeweight="0.134011pt" strokecolor="#535353">
              <v:path arrowok="t"/>
            </v:shape>
            <v:shape style="position:absolute;left:5888;top:12999;width:84;height:70" coordorigin="5888,12999" coordsize="84,70" path="m5931,13004l5915,12999,5906,13004,5895,13010,5890,13018,5888,13022,5891,13024,5895,13026,5900,13033,5909,13046,5919,13057,5933,13063,5949,13069,5958,13067,5966,13057,5967,13049,5973,13045,5970,13031,5965,13019,5954,13007,5946,13002,5939,12999,5934,12999,5933,13002,5931,13004e" filled="f" stroked="t" strokeweight="0.134011pt" strokecolor="#535353">
              <v:path arrowok="t"/>
            </v:shape>
            <v:shape style="position:absolute;left:5805;top:12967;width:244;height:146" coordorigin="5805,12967" coordsize="244,146" path="m5967,12986l5986,12982,6000,12986,6008,12987,6017,12986,6029,12987,6041,12995,6049,13008,6049,13023,6041,13038,6030,13042,6022,13042,6017,13034,6013,13029,6006,13022,5993,13012,5998,13019,5997,13027,5992,13035,5980,13051,5955,13074,5939,13085,5923,13089,5925,13093,5931,13101,5927,13106,5915,13112,5903,13113,5890,13106,5876,13087,5862,13061,5851,13039,5852,13030,5846,13016,5848,13010,5836,13003,5824,12998,5812,12987,5808,12982,5808,12980,5807,12976,5808,12972,5805,12971,5807,12968,5809,12968,5813,12967,5827,12976,5838,12984,5840,12984,5833,12975,5829,12970,5833,12970,5842,12978,5851,12988,5852,12994,5856,13000,5859,13002,5863,13002,5867,13010,5872,13023,5878,13031,5895,13061e" filled="f" stroked="t" strokeweight="0.134011pt" strokecolor="#535353">
              <v:path arrowok="t"/>
            </v:shape>
            <v:shape style="position:absolute;left:5876;top:12967;width:88;height:60" coordorigin="5876,12967" coordsize="88,60" path="m5876,13027l5876,13020,5878,13014,5891,13002,5900,12996,5906,12988,5914,12974,5926,12967,5941,12971,5951,12976,5961,12983,5965,12986e" filled="f" stroked="t" strokeweight="0.134011pt" strokecolor="#535353">
              <v:path arrowok="t"/>
            </v:shape>
            <v:shape style="position:absolute;left:5890;top:12944;width:103;height:58" coordorigin="5890,12944" coordsize="103,58" path="m5890,13002l5898,12990,5914,12971,5929,12953,5945,12944,5954,12945,5977,12960,5988,12975,5993,12982e" filled="f" stroked="t" strokeweight="0.134011pt" strokecolor="#535353">
              <v:path arrowok="t"/>
            </v:shape>
            <v:shape style="position:absolute;left:5875;top:12920;width:50;height:52" coordorigin="5875,12920" coordsize="50,52" path="m5911,12972l5909,12964,5903,12956,5894,12949,5883,12941,5878,12933,5875,12927,5876,12923,5880,12920,5888,12923,5896,12929,5900,12937,5906,12943,5915,12948,5925,12955e" filled="f" stroked="t" strokeweight="0.134011pt" strokecolor="#535353">
              <v:path arrowok="t"/>
            </v:shape>
            <v:shape style="position:absolute;left:5859;top:12908;width:50;height:36" coordorigin="5859,12908" coordsize="50,36" path="m5909,12944l5902,12935,5888,12920,5872,12909,5863,12908,5859,12911,5862,12919,5867,12929,5875,12937,5883,12941e" filled="f" stroked="t" strokeweight="0.134011pt" strokecolor="#535353">
              <v:path arrowok="t"/>
            </v:shape>
            <v:shape style="position:absolute;left:5913;top:13019;width:91;height:107" coordorigin="5913,13019" coordsize="91,107" path="m6004,13019l6001,13039,5994,13054,5984,13071,5974,13081,5965,13096,5959,13110,5953,13121,5942,13124,5930,13126,5922,13124,5913,13114e" filled="f" stroked="t" strokeweight="0.134011pt" strokecolor="#535353">
              <v:path arrowok="t"/>
            </v:shape>
            <v:shape type="#_x0000_t75" style="position:absolute;left:3007;top:11542;width:2810;height:2620">
              <v:imagedata o:title="" r:id="rId5"/>
            </v:shape>
            <v:shape style="position:absolute;left:3181;top:14161;width:0;height:63" coordorigin="3181,14161" coordsize="0,63" path="m3181,14224l3181,14161e" filled="f" stroked="t" strokeweight="0.134011pt" strokecolor="#535353">
              <v:path arrowok="t"/>
            </v:shape>
            <v:shape style="position:absolute;left:5985;top:10895;width:75;height:0" coordorigin="5985,10895" coordsize="75,0" path="m6060,10895l5985,10895e" filled="f" stroked="t" strokeweight="0.134011pt" strokecolor="#535353">
              <v:path arrowok="t"/>
            </v:shape>
            <v:shape style="position:absolute;left:6048;top:10029;width:0;height:444" coordorigin="6048,10029" coordsize="0,444" path="m6048,10473l6048,10135,6048,10029e" filled="f" stroked="t" strokeweight="0.134011pt" strokecolor="#535353">
              <v:path arrowok="t"/>
            </v:shape>
            <v:shape style="position:absolute;left:6112;top:10029;width:0;height:444" coordorigin="6112,10029" coordsize="0,444" path="m6112,10029l6112,10473e" filled="f" stroked="t" strokeweight="0.134011pt" strokecolor="#535353">
              <v:path arrowok="t"/>
            </v:shape>
            <v:shape style="position:absolute;left:6112;top:10220;width:923;height:0" coordorigin="6112,10220" coordsize="923,0" path="m7036,10220l6112,10220,6112,10220e" filled="f" stroked="t" strokeweight="0.134011pt" strokecolor="#535353">
              <v:path arrowok="t"/>
            </v:shape>
            <v:shape style="position:absolute;left:6112;top:10283;width:923;height:0" coordorigin="6112,10283" coordsize="923,0" path="m6112,10283l7036,10283e" filled="f" stroked="t" strokeweight="0.134011pt" strokecolor="#535353">
              <v:path arrowok="t"/>
            </v:shape>
            <v:shape style="position:absolute;left:6048;top:10029;width:64;height:0" coordorigin="6048,10029" coordsize="64,0" path="m6048,10029l6112,10029e" filled="f" stroked="t" strokeweight="0.134011pt" strokecolor="#535353">
              <v:path arrowok="t"/>
            </v:shape>
            <v:shape style="position:absolute;left:6048;top:10473;width:988;height:0" coordorigin="6048,10473" coordsize="988,0" path="m6048,10473l6112,10473,7036,10473e" filled="f" stroked="t" strokeweight="0.134011pt" strokecolor="#535353">
              <v:path arrowok="t"/>
            </v:shape>
            <v:shape style="position:absolute;left:6470;top:9544;width:0;height:64" coordorigin="6470,9544" coordsize="0,64" path="m6470,9609l6470,9544e" filled="f" stroked="t" strokeweight="0.134011pt" strokecolor="#535353">
              <v:path arrowok="t"/>
            </v:shape>
            <v:shape style="position:absolute;left:7241;top:9059;width:0;height:269" coordorigin="7241,9059" coordsize="0,269" path="m7241,9059l7241,9328e" filled="f" stroked="t" strokeweight="0.268021pt" strokecolor="#535353">
              <v:path arrowok="t"/>
            </v:shape>
            <v:shape style="position:absolute;left:7136;top:9090;width:0;height:147" coordorigin="7136,9090" coordsize="0,147" path="m7136,9237l7136,9090e" filled="f" stroked="t" strokeweight="0.134011pt" strokecolor="#535353">
              <v:path arrowok="t"/>
            </v:shape>
            <v:shape style="position:absolute;left:7202;top:9265;width:45;height:3" coordorigin="7202,9265" coordsize="45,3" path="m7202,9265l7221,9268,7241,9268,7247,9267e" filled="f" stroked="t" strokeweight="0.134011pt" strokecolor="#535353">
              <v:path arrowok="t"/>
            </v:shape>
            <v:shape style="position:absolute;left:6953;top:9105;width:85;height:17" coordorigin="6953,9105" coordsize="85,17" path="m7038,9108l7019,9105,6999,9105,6980,9109,6962,9117,6953,9122e" filled="f" stroked="t" strokeweight="0.134011pt" strokecolor="#535353">
              <v:path arrowok="t"/>
            </v:shape>
            <v:shape style="position:absolute;left:7028;top:9235;width:75;height:7" coordorigin="7028,9235" coordsize="75,7" path="m7103,9235l7028,9241e" filled="f" stroked="t" strokeweight="0.134011pt" strokecolor="#535353">
              <v:path arrowok="t"/>
            </v:shape>
            <v:shape style="position:absolute;left:7037;top:9108;width:35;height:35" coordorigin="7037,9108" coordsize="35,35" path="m7072,9142l7063,9124,7047,9111,7037,9108e" filled="f" stroked="t" strokeweight="0.134011pt" strokecolor="#535353">
              <v:path arrowok="t"/>
            </v:shape>
            <v:shape style="position:absolute;left:7037;top:9184;width:35;height:35" coordorigin="7037,9184" coordsize="35,35" path="m7037,9218l7056,9209,7069,9193,7072,9184e" filled="f" stroked="t" strokeweight="0.134011pt" strokecolor="#535353">
              <v:path arrowok="t"/>
            </v:shape>
            <v:shape style="position:absolute;left:6931;top:9121;width:23;height:42" coordorigin="6931,9121" coordsize="23,42" path="m6954,9121l6939,9135,6932,9155,6931,9163e" filled="f" stroked="t" strokeweight="0.134011pt" strokecolor="#535353">
              <v:path arrowok="t"/>
            </v:shape>
            <v:shape style="position:absolute;left:6915;top:9111;width:26;height:52" coordorigin="6915,9111" coordsize="26,52" path="m6941,9111l6926,9126,6918,9145,6915,9163e" filled="f" stroked="t" strokeweight="0.134011pt" strokecolor="#535353">
              <v:path arrowok="t"/>
            </v:shape>
            <v:shape style="position:absolute;left:7166;top:9164;width:3;height:64" coordorigin="7166,9164" coordsize="3,64" path="m7168,9225l7168,9228,7166,9164e" filled="f" stroked="t" strokeweight="0.134011pt" strokecolor="#535353">
              <v:path arrowok="t"/>
            </v:shape>
            <v:shape style="position:absolute;left:7170;top:9226;width:33;height:38" coordorigin="7170,9226" coordsize="33,38" path="m7170,9226l7177,9246,7192,9260,7203,9264e" filled="f" stroked="t" strokeweight="0.134011pt" strokecolor="#535353">
              <v:path arrowok="t"/>
            </v:shape>
            <v:shape style="position:absolute;left:7170;top:9062;width:33;height:38" coordorigin="7170,9062" coordsize="33,38" path="m7203,9062l7184,9072,7172,9089,7170,9100e" filled="f" stroked="t" strokeweight="0.134011pt" strokecolor="#535353">
              <v:path arrowok="t"/>
            </v:shape>
            <v:shape style="position:absolute;left:7202;top:9056;width:45;height:4" coordorigin="7202,9056" coordsize="45,4" path="m7247,9058l7227,9056,7207,9059,7202,9060e" filled="f" stroked="t" strokeweight="0.134011pt" strokecolor="#535353">
              <v:path arrowok="t"/>
            </v:shape>
            <v:shape style="position:absolute;left:7166;top:9099;width:3;height:64" coordorigin="7166,9099" coordsize="3,64" path="m7168,9099l7166,9164e" filled="f" stroked="t" strokeweight="0.134011pt" strokecolor="#535353">
              <v:path arrowok="t"/>
            </v:shape>
            <v:shape style="position:absolute;left:7151;top:9131;width:0;height:63" coordorigin="7151,9131" coordsize="0,63" path="m7151,9194l7151,9131e" filled="f" stroked="t" strokeweight="0.134011pt" strokecolor="#535353">
              <v:path arrowok="t"/>
            </v:shape>
            <v:shape style="position:absolute;left:7137;top:9213;width:20;height:36" coordorigin="7137,9213" coordsize="20,36" path="m7137,9213l7142,9233,7156,9248,7158,9249e" filled="f" stroked="t" strokeweight="0.134011pt" strokecolor="#535353">
              <v:path arrowok="t"/>
            </v:shape>
            <v:shape style="position:absolute;left:7137;top:9071;width:42;height:42" coordorigin="7137,9071" coordsize="42,42" path="m7180,9071l7158,9077,7143,9092,7137,9113e" filled="f" stroked="t" strokeweight="0.134011pt" strokecolor="#535353">
              <v:path arrowok="t"/>
            </v:shape>
            <v:shape style="position:absolute;left:7101;top:9095;width:0;height:135" coordorigin="7101,9095" coordsize="0,135" path="m7101,9231l7101,9095e" filled="f" stroked="t" strokeweight="0.134011pt" strokecolor="#535353">
              <v:path arrowok="t"/>
            </v:shape>
            <v:shape style="position:absolute;left:7009;top:9181;width:34;height:1" coordorigin="7009,9181" coordsize="34,1" path="m7009,9181l7042,9182e" filled="f" stroked="t" strokeweight="0.134011pt" strokecolor="#535353">
              <v:path arrowok="t"/>
            </v:shape>
            <v:shape style="position:absolute;left:7009;top:9145;width:34;height:1" coordorigin="7009,9145" coordsize="34,1" path="m7009,9146l7042,9145e" filled="f" stroked="t" strokeweight="0.134011pt" strokecolor="#535353">
              <v:path arrowok="t"/>
            </v:shape>
            <v:shape style="position:absolute;left:6953;top:9206;width:85;height:17" coordorigin="6953,9206" coordsize="85,17" path="m6953,9206l6971,9215,6990,9220,7009,9223,7029,9221,7038,9219e" filled="f" stroked="t" strokeweight="0.134011pt" strokecolor="#535353">
              <v:path arrowok="t"/>
            </v:shape>
            <v:shape style="position:absolute;left:6931;top:9163;width:23;height:42" coordorigin="6931,9163" coordsize="23,42" path="m6931,9163l6935,9183,6947,9200,6954,9205e" filled="f" stroked="t" strokeweight="0.134011pt" strokecolor="#535353">
              <v:path arrowok="t"/>
            </v:shape>
            <v:shape style="position:absolute;left:6941;top:9210;width:160;height:31" coordorigin="6941,9210" coordsize="160,31" path="m6941,9216l6958,9226,6976,9234,6994,9239,7013,9241,7032,9241,7051,9237,7069,9230,7086,9221,7101,9210e" filled="f" stroked="t" strokeweight="0.134011pt" strokecolor="#535353">
              <v:path arrowok="t"/>
            </v:shape>
            <v:shape style="position:absolute;left:6915;top:9163;width:26;height:52" coordorigin="6915,9163" coordsize="26,52" path="m6915,9163l6918,9183,6928,9202,6941,9215e" filled="f" stroked="t" strokeweight="0.134011pt" strokecolor="#535353">
              <v:path arrowok="t"/>
            </v:shape>
            <v:shape style="position:absolute;left:6941;top:9086;width:160;height:31" coordorigin="6941,9086" coordsize="160,31" path="m7101,9117l7085,9105,7067,9096,7049,9090,7030,9087,7011,9086,6992,9088,6974,9094,6956,9102,6941,9112e" filled="f" stroked="t" strokeweight="0.134011pt" strokecolor="#535353">
              <v:path arrowok="t"/>
            </v:shape>
            <v:shape style="position:absolute;left:7028;top:9087;width:74;height:7" coordorigin="7028,9087" coordsize="74,7" path="m7101,9094l7028,9087e" filled="f" stroked="t" strokeweight="0.134011pt" strokecolor="#535353">
              <v:path arrowok="t"/>
            </v:shape>
            <v:shape style="position:absolute;left:7100;top:9118;width:0;height:92" coordorigin="7100,9118" coordsize="0,92" path="m7100,9118l7100,9211e" filled="f" stroked="t" strokeweight="0.134011pt" strokecolor="#535353">
              <v:path arrowok="t"/>
            </v:shape>
            <v:shape style="position:absolute;left:7246;top:9059;width:0;height:209" coordorigin="7246,9059" coordsize="0,209" path="m7246,9059l7246,9268e" filled="f" stroked="t" strokeweight="0.134011pt" strokecolor="#535353">
              <v:path arrowok="t"/>
            </v:shape>
            <v:shape style="position:absolute;left:6470;top:9544;width:776;height:0" coordorigin="6470,9544" coordsize="776,0" path="m6470,9544l7246,9544e" filled="f" stroked="t" strokeweight="0.134011pt" strokecolor="#535353">
              <v:path arrowok="t"/>
            </v:shape>
            <v:shape style="position:absolute;left:7096;top:8985;width:0;height:40" coordorigin="7096,8985" coordsize="0,40" path="m7096,8985l7096,9026e" filled="f" stroked="t" strokeweight="0.134011pt" strokecolor="#535353">
              <v:path arrowok="t"/>
            </v:shape>
            <v:shape style="position:absolute;left:6868;top:9026;width:235;height:0" coordorigin="6868,9026" coordsize="235,0" path="m6868,9026l7103,9026e" filled="f" stroked="t" strokeweight="0.134011pt" strokecolor="#535353">
              <v:path arrowok="t"/>
            </v:shape>
            <v:shape style="position:absolute;left:6868;top:9038;width:235;height:0" coordorigin="6868,9038" coordsize="235,0" path="m6868,9038l7103,9038e" filled="f" stroked="t" strokeweight="0.134011pt" strokecolor="#535353">
              <v:path arrowok="t"/>
            </v:shape>
            <v:shape style="position:absolute;left:7109;top:8985;width:0;height:47" coordorigin="7109,8985" coordsize="0,47" path="m7109,8985l7109,9032e" filled="f" stroked="t" strokeweight="0.134011pt" strokecolor="#535353">
              <v:path arrowok="t"/>
            </v:shape>
            <v:shape style="position:absolute;left:6835;top:9004;width:34;height:34" coordorigin="6835,9004" coordsize="34,34" path="m6835,9004l6842,9024,6859,9036,6869,9038e" filled="f" stroked="t" strokeweight="0.134011pt" strokecolor="#535353">
              <v:path arrowok="t"/>
            </v:shape>
            <v:shape style="position:absolute;left:6898;top:9192;width:8;height:59" coordorigin="6898,9192" coordsize="8,59" path="m6906,9251l6903,9215,6898,9192e" filled="f" stroked="t" strokeweight="0.134011pt" strokecolor="#535353">
              <v:path arrowok="t"/>
            </v:shape>
            <v:shape style="position:absolute;left:6864;top:9111;width:25;height:52" coordorigin="6864,9111" coordsize="25,52" path="m6889,9164l6883,9145,6865,9113,6864,9111e" filled="f" stroked="t" strokeweight="0.134011pt" strokecolor="#535353">
              <v:path arrowok="t"/>
            </v:shape>
            <v:shape style="position:absolute;left:6802;top:9047;width:43;height:40" coordorigin="6802,9047" coordsize="43,40" path="m6845,9087l6844,9085,6818,9059,6802,9047e" filled="f" stroked="t" strokeweight="0.134011pt" strokecolor="#535353">
              <v:path arrowok="t"/>
            </v:shape>
            <v:shape style="position:absolute;left:6725;top:9008;width:54;height:23" coordorigin="6725,9008" coordsize="54,23" path="m6778,9031l6757,9020,6725,9008e" filled="f" stroked="t" strokeweight="0.134011pt" strokecolor="#535353">
              <v:path arrowok="t"/>
            </v:shape>
            <v:shape style="position:absolute;left:6638;top:8997;width:58;height:4" coordorigin="6638,8997" coordsize="58,4" path="m6695,9001l6688,9000,6652,8997,6638,8997e" filled="f" stroked="t" strokeweight="0.134011pt" strokecolor="#535353">
              <v:path arrowok="t"/>
            </v:shape>
            <v:shape style="position:absolute;left:6552;top:9001;width:56;height:16" coordorigin="6552,9001" coordsize="56,16" path="m6608,9001l6581,9007,6552,9018e" filled="f" stroked="t" strokeweight="0.134011pt" strokecolor="#535353">
              <v:path arrowok="t"/>
            </v:shape>
            <v:shape style="position:absolute;left:6478;top:9031;width:47;height:36" coordorigin="6478,9031" coordsize="47,36" path="m6525,9031l6516,9038,6486,9059,6478,9067e" filled="f" stroked="t" strokeweight="0.134011pt" strokecolor="#535353">
              <v:path arrowok="t"/>
            </v:shape>
            <v:shape style="position:absolute;left:6426;top:9089;width:32;height:48" coordorigin="6426,9089" coordsize="32,48" path="m6458,9089l6439,9113,6426,9137e" filled="f" stroked="t" strokeweight="0.134011pt" strokecolor="#535353">
              <v:path arrowok="t"/>
            </v:shape>
            <v:shape style="position:absolute;left:6400;top:9165;width:13;height:56" coordorigin="6400,9165" coordsize="13,56" path="m6414,9165l6408,9178,6402,9215,6400,9221e" filled="f" stroked="t" strokeweight="0.134011pt" strokecolor="#535353">
              <v:path arrowok="t"/>
            </v:shape>
            <v:shape style="position:absolute;left:6399;top:9251;width:7;height:59" coordorigin="6399,9251" coordsize="7,59" path="m6399,9251l6402,9286,6406,9310e" filled="f" stroked="t" strokeweight="0.134011pt" strokecolor="#535353">
              <v:path arrowok="t"/>
            </v:shape>
            <v:shape style="position:absolute;left:6415;top:9338;width:25;height:52" coordorigin="6415,9338" coordsize="25,52" path="m6415,9338l6422,9355,6439,9387,6441,9390e" filled="f" stroked="t" strokeweight="0.134011pt" strokecolor="#535353">
              <v:path arrowok="t"/>
            </v:shape>
            <v:shape style="position:absolute;left:6459;top:9413;width:43;height:40" coordorigin="6459,9413" coordsize="43,40" path="m6459,9413l6461,9416,6486,9441,6502,9453e" filled="f" stroked="t" strokeweight="0.134011pt" strokecolor="#535353">
              <v:path arrowok="t"/>
            </v:shape>
            <v:shape style="position:absolute;left:6526;top:9469;width:54;height:24" coordorigin="6526,9469" coordsize="54,24" path="m6526,9469l6546,9480,6580,9493e" filled="f" stroked="t" strokeweight="0.134011pt" strokecolor="#535353">
              <v:path arrowok="t"/>
            </v:shape>
            <v:shape style="position:absolute;left:6609;top:9500;width:58;height:4" coordorigin="6609,9500" coordsize="58,4" path="m6609,9500l6616,9501,6652,9504,6667,9503e" filled="f" stroked="t" strokeweight="0.134011pt" strokecolor="#535353">
              <v:path arrowok="t"/>
            </v:shape>
            <v:shape style="position:absolute;left:6697;top:9483;width:56;height:16" coordorigin="6697,9483" coordsize="56,16" path="m6697,9499l6723,9493,6753,9483e" filled="f" stroked="t" strokeweight="0.134011pt" strokecolor="#535353">
              <v:path arrowok="t"/>
            </v:shape>
            <v:shape style="position:absolute;left:6780;top:9433;width:47;height:35" coordorigin="6780,9433" coordsize="47,35" path="m6780,9468l6789,9464,6818,9441,6826,9433e" filled="f" stroked="t" strokeweight="0.134011pt" strokecolor="#535353">
              <v:path arrowok="t"/>
            </v:shape>
            <v:shape style="position:absolute;left:6847;top:9362;width:32;height:50" coordorigin="6847,9362" coordsize="32,50" path="m6847,9412l6865,9387,6879,9362e" filled="f" stroked="t" strokeweight="0.134011pt" strokecolor="#535353">
              <v:path arrowok="t"/>
            </v:shape>
            <v:shape style="position:absolute;left:6889;top:9279;width:13;height:56" coordorigin="6889,9279" coordsize="13,56" path="m6889,9335l6895,9322,6903,9286,6903,9279e" filled="f" stroked="t" strokeweight="0.134011pt" strokecolor="#535353">
              <v:path arrowok="t"/>
            </v:shape>
            <v:shape style="position:absolute;left:6470;top:9607;width:776;height:1" coordorigin="6470,9607" coordsize="776,1" path="m6470,9607l7246,9609e" filled="f" stroked="t" strokeweight="0.134011pt" strokecolor="#535353">
              <v:path arrowok="t"/>
            </v:shape>
            <v:shape style="position:absolute;left:6408;top:9122;width:399;height:265" coordorigin="6408,9122" coordsize="399,265" path="m6806,9205l6808,9310,6797,9331,6780,9346,6757,9362,6746,9370,6725,9375,6692,9378,6672,9382,6655,9387,6639,9381,6636,9375,6648,9363,6659,9359,6679,9361,6699,9355,6717,9345,6726,9334,6702,9331,6680,9328,6646,9324,6613,9322,6604,9318,6575,9319,6545,9320,6505,9322,6475,9320,6459,9316,6447,9322,6438,9324,6419,9322,6410,9308,6408,9299,6414,9294,6438,9294,6457,9295,6470,9295,6497,9288,6530,9283,6573,9284,6595,9279,6620,9271,6668,9257,6624,9249,6585,9233,6567,9231,6526,9233,6477,9220,6457,9220,6443,9223,6428,9220,6412,9212,6412,9204,6422,9192,6458,9190,6479,9193,6482,9189,6512,9190,6544,9189,6558,9186,6577,9190,6604,9180,6638,9180,6671,9181,6698,9181,6718,9182,6725,9176,6714,9158,6691,9152,6663,9148,6638,9146,6638,9136,6648,9130,6659,9122,6675,9122,6702,9134,6733,9136,6761,9152,6790,9185,6797,9193,6806,9205e" filled="f" stroked="t" strokeweight="0.134011pt" strokecolor="#535353">
              <v:path arrowok="t"/>
            </v:shape>
            <v:shape style="position:absolute;left:6699;top:9131;width:202;height:0" coordorigin="6699,9131" coordsize="202,0" path="m6902,9131l6699,9131e" filled="f" stroked="t" strokeweight="0.134011pt" strokecolor="#535353">
              <v:path arrowok="t"/>
            </v:shape>
            <v:shape style="position:absolute;left:6679;top:9123;width:209;height:0" coordorigin="6679,9123" coordsize="209,0" path="m6888,9123l6679,9123e" filled="f" stroked="t" strokeweight="0.134011pt" strokecolor="#535353">
              <v:path arrowok="t"/>
            </v:shape>
            <v:shape style="position:absolute;left:6433;top:9286;width:54;height:0" coordorigin="6433,9286" coordsize="54,0" path="m6486,9286l6433,9286e" filled="f" stroked="t" strokeweight="0.134011pt" strokecolor="#535353">
              <v:path arrowok="t"/>
            </v:shape>
            <v:shape style="position:absolute;left:6433;top:9231;width:54;height:0" coordorigin="6433,9231" coordsize="54,0" path="m6486,9231l6433,9231e" filled="f" stroked="t" strokeweight="0.134011pt" strokecolor="#535353">
              <v:path arrowok="t"/>
            </v:shape>
            <v:shape style="position:absolute;left:6703;top:9276;width:38;height:56" coordorigin="6703,9276" coordsize="38,56" path="m6703,9276l6707,9296,6722,9319,6741,9332e" filled="f" stroked="t" strokeweight="0.134011pt" strokecolor="#535353">
              <v:path arrowok="t"/>
            </v:shape>
            <v:shape style="position:absolute;left:6806;top:9259;width:8;height:95" coordorigin="6806,9259" coordsize="8,95" path="m6814,9259l6806,9354e" filled="f" stroked="t" strokeweight="0.134011pt" strokecolor="#535353">
              <v:path arrowok="t"/>
            </v:shape>
            <v:shape style="position:absolute;left:6694;top:9221;width:109;height:74" coordorigin="6694,9221" coordsize="109,74" path="m6770,9228l6784,9232,6797,9244,6802,9261,6790,9279,6778,9286,6768,9288,6761,9295,6746,9292,6738,9290,6729,9287,6715,9284,6710,9278,6705,9265,6702,9261,6694,9257,6703,9252,6703,9243,6710,9235,6725,9231,6737,9229,6741,9229,6746,9223,6765,9221,6766,9225e" filled="f" stroked="t" strokeweight="0.134011pt" strokecolor="#535353">
              <v:path arrowok="t"/>
            </v:shape>
            <v:shape style="position:absolute;left:6702;top:9193;width:23;height:50" coordorigin="6702,9193" coordsize="23,50" path="m6725,9193l6715,9203,6710,9216,6702,9229,6702,9243e" filled="f" stroked="t" strokeweight="0.134011pt" strokecolor="#535353">
              <v:path arrowok="t"/>
            </v:shape>
            <v:shape style="position:absolute;left:6487;top:9162;width:134;height:0" coordorigin="6487,9162" coordsize="134,0" path="m6621,9162l6487,9162e" filled="f" stroked="t" strokeweight="0.134011pt" strokecolor="#535353">
              <v:path arrowok="t"/>
            </v:shape>
            <v:shape style="position:absolute;left:6453;top:9152;width:169;height:0" coordorigin="6453,9152" coordsize="169,0" path="m6621,9152l6453,9152e" filled="f" stroked="t" strokeweight="0.134011pt" strokecolor="#535353">
              <v:path arrowok="t"/>
            </v:shape>
            <v:shape style="position:absolute;left:6621;top:9149;width:98;height:19" coordorigin="6621,9149" coordsize="98,19" path="m6664,9149l6621,9149,6621,9168,6719,9168e" filled="f" stroked="t" strokeweight="0.134011pt" strokecolor="#535353">
              <v:path arrowok="t"/>
            </v:shape>
            <v:shape style="position:absolute;left:6585;top:9235;width:1;height:47" coordorigin="6585,9235" coordsize="1,47" path="m6587,9235l6585,9282e" filled="f" stroked="t" strokeweight="0.134011pt" strokecolor="#535353">
              <v:path arrowok="t"/>
            </v:shape>
            <v:shape style="position:absolute;left:6806;top:9162;width:8;height:96" coordorigin="6806,9162" coordsize="8,96" path="m6806,9162l6814,9259e" filled="f" stroked="t" strokeweight="0.134011pt" strokecolor="#535353">
              <v:path arrowok="t"/>
            </v:shape>
            <v:shape style="position:absolute;left:6745;top:9142;width:157;height:0" coordorigin="6745,9142" coordsize="157,0" path="m6902,9142l6745,9142e" filled="f" stroked="t" strokeweight="0.134011pt" strokecolor="#535353">
              <v:path arrowok="t"/>
            </v:shape>
            <v:shape style="position:absolute;left:6759;top:9152;width:60;height:0" coordorigin="6759,9152" coordsize="60,0" path="m6820,9152l6759,9152e" filled="f" stroked="t" strokeweight="0.134011pt" strokecolor="#535353">
              <v:path arrowok="t"/>
            </v:shape>
            <v:shape style="position:absolute;left:6769;top:9162;width:51;height:0" coordorigin="6769,9162" coordsize="51,0" path="m6820,9162l6769,9162e" filled="f" stroked="t" strokeweight="0.134011pt" strokecolor="#535353">
              <v:path arrowok="t"/>
            </v:shape>
            <v:shape style="position:absolute;left:6820;top:9164;width:48;height:0" coordorigin="6820,9164" coordsize="48,0" path="m6868,9164l6820,9164e" filled="f" stroked="t" strokeweight="0.134011pt" strokecolor="#535353">
              <v:path arrowok="t"/>
            </v:shape>
            <v:shape style="position:absolute;left:6820;top:9150;width:48;height:0" coordorigin="6820,9150" coordsize="48,0" path="m6868,9150l6820,9150e" filled="f" stroked="t" strokeweight="0.134011pt" strokecolor="#535353">
              <v:path arrowok="t"/>
            </v:shape>
            <v:shape style="position:absolute;left:6666;top:9383;width:236;height:0" coordorigin="6666,9383" coordsize="236,0" path="m6902,9383l6666,9383e" filled="f" stroked="t" strokeweight="0.134011pt" strokecolor="#535353">
              <v:path arrowok="t"/>
            </v:shape>
            <v:shape style="position:absolute;left:6735;top:9373;width:166;height:0" coordorigin="6735,9373" coordsize="166,0" path="m6902,9373l6735,9373e" filled="f" stroked="t" strokeweight="0.134011pt" strokecolor="#535353">
              <v:path arrowok="t"/>
            </v:shape>
            <v:shape style="position:absolute;left:6679;top:9391;width:209;height:0" coordorigin="6679,9391" coordsize="209,0" path="m6888,9391l6679,9391e" filled="f" stroked="t" strokeweight="0.134011pt" strokecolor="#535353">
              <v:path arrowok="t"/>
            </v:shape>
            <v:shape style="position:absolute;left:6487;top:9354;width:134;height:0" coordorigin="6487,9354" coordsize="134,0" path="m6621,9354l6487,9354e" filled="f" stroked="t" strokeweight="0.134011pt" strokecolor="#535353">
              <v:path arrowok="t"/>
            </v:shape>
            <v:shape style="position:absolute;left:6453;top:9365;width:169;height:0" coordorigin="6453,9365" coordsize="169,0" path="m6621,9365l6453,9365e" filled="f" stroked="t" strokeweight="0.134011pt" strokecolor="#535353">
              <v:path arrowok="t"/>
            </v:shape>
            <v:shape style="position:absolute;left:6584;top:9319;width:1;height:35" coordorigin="6584,9319" coordsize="1,35" path="m6585,9319l6584,9354e" filled="f" stroked="t" strokeweight="0.134011pt" strokecolor="#535353">
              <v:path arrowok="t"/>
            </v:shape>
            <v:shape style="position:absolute;left:6621;top:9349;width:88;height:19" coordorigin="6621,9349" coordsize="88,19" path="m6644,9367l6621,9367,6621,9349,6710,9349e" filled="f" stroked="t" strokeweight="0.134011pt" strokecolor="#535353">
              <v:path arrowok="t"/>
            </v:shape>
            <v:shape style="position:absolute;left:6769;top:9354;width:51;height:0" coordorigin="6769,9354" coordsize="51,0" path="m6820,9354l6769,9354e" filled="f" stroked="t" strokeweight="0.134011pt" strokecolor="#535353">
              <v:path arrowok="t"/>
            </v:shape>
            <v:shape style="position:absolute;left:6753;top:9365;width:67;height:0" coordorigin="6753,9365" coordsize="67,0" path="m6820,9365l6753,9365e" filled="f" stroked="t" strokeweight="0.134011pt" strokecolor="#535353">
              <v:path arrowok="t"/>
            </v:shape>
            <v:shape style="position:absolute;left:6820;top:9366;width:48;height:0" coordorigin="6820,9366" coordsize="48,0" path="m6868,9366l6820,9366e" filled="f" stroked="t" strokeweight="0.134011pt" strokecolor="#535353">
              <v:path arrowok="t"/>
            </v:shape>
            <v:shape style="position:absolute;left:6820;top:9353;width:48;height:0" coordorigin="6820,9353" coordsize="48,0" path="m6868,9353l6820,9353e" filled="f" stroked="t" strokeweight="0.134011pt" strokecolor="#535353">
              <v:path arrowok="t"/>
            </v:shape>
            <v:shape style="position:absolute;left:6048;top:8975;width:0;height:634" coordorigin="6048,8975" coordsize="0,634" path="m6048,9609l6048,8975e" filled="f" stroked="t" strokeweight="0.134011pt" strokecolor="#535353">
              <v:path arrowok="t"/>
            </v:shape>
            <v:shape style="position:absolute;left:5985;top:8975;width:0;height:633" coordorigin="5985,8975" coordsize="0,633" path="m5985,9607l5985,8975e" filled="f" stroked="t" strokeweight="0.134011pt" strokecolor="#535353">
              <v:path arrowok="t"/>
            </v:shape>
            <v:shape style="position:absolute;left:5099;top:8912;width:2147;height:0" coordorigin="5099,8912" coordsize="2147,0" path="m5099,8912l7246,8912e" filled="f" stroked="t" strokeweight="0.134011pt" strokecolor="#535353">
              <v:path arrowok="t"/>
            </v:shape>
            <v:shape style="position:absolute;left:5985;top:9607;width:75;height:0" coordorigin="5985,9607" coordsize="75,0" path="m6060,9607l5985,9607e" filled="f" stroked="t" strokeweight="0.134011pt" strokecolor="#535353">
              <v:path arrowok="t"/>
            </v:shape>
            <v:shape style="position:absolute;left:6226;top:10283;width:90;height:0" coordorigin="6226,10283" coordsize="90,0" path="m6316,10283l6226,10283e" filled="f" stroked="t" strokeweight="0.134011pt" strokecolor="#535353">
              <v:path arrowok="t"/>
            </v:shape>
            <v:shape style="position:absolute;left:6268;top:10440;width:49;height:5" coordorigin="6268,10440" coordsize="49,5" path="m6268,10440l6288,10443,6308,10445,6317,10445e" filled="f" stroked="t" strokeweight="0.134011pt" strokecolor="#535353">
              <v:path arrowok="t"/>
            </v:shape>
            <v:shape style="position:absolute;left:6211;top:10285;width:11;height:88" coordorigin="6211,10285" coordsize="11,88" path="m6222,10285l6218,10305,6215,10325,6212,10344,6211,10365,6211,10374e" filled="f" stroked="t" strokeweight="0.134011pt" strokecolor="#535353">
              <v:path arrowok="t"/>
            </v:shape>
            <v:shape style="position:absolute;left:6231;top:10429;width:37;height:11" coordorigin="6231,10429" coordsize="37,11" path="m6231,10429l6243,10434,6255,10438,6268,10441e" filled="f" stroked="t" strokeweight="0.134011pt" strokecolor="#535353">
              <v:path arrowok="t"/>
            </v:shape>
            <v:shape style="position:absolute;left:6225;top:10353;width:11;height:47" coordorigin="6225,10353" coordsize="11,47" path="m6236,10353l6227,10371,6225,10390,6226,10400e" filled="f" stroked="t" strokeweight="0.134011pt" strokecolor="#535353">
              <v:path arrowok="t"/>
            </v:shape>
            <v:shape style="position:absolute;left:6245;top:10421;width:72;height:12" coordorigin="6245,10421" coordsize="72,12" path="m6245,10421l6264,10426,6284,10430,6304,10432,6317,10433e" filled="f" stroked="t" strokeweight="0.134011pt" strokecolor="#535353">
              <v:path arrowok="t"/>
            </v:shape>
            <v:shape style="position:absolute;left:6272;top:10327;width:44;height:3" coordorigin="6272,10327" coordsize="44,3" path="m6317,10327l6297,10328,6277,10329,6272,10330e" filled="f" stroked="t" strokeweight="0.134011pt" strokecolor="#535353">
              <v:path arrowok="t"/>
            </v:shape>
            <v:shape style="position:absolute;left:6253;top:10291;width:64;height:3" coordorigin="6253,10291" coordsize="64,3" path="m6317,10291l6297,10291,6277,10292,6257,10293,6253,10294e" filled="f" stroked="t" strokeweight="0.134011pt" strokecolor="#535353">
              <v:path arrowok="t"/>
            </v:shape>
            <v:shape style="position:absolute;left:6258;top:10296;width:59;height:3" coordorigin="6258,10296" coordsize="59,3" path="m6317,10296l6297,10296,6277,10297,6258,10299e" filled="f" stroked="t" strokeweight="0.134011pt" strokecolor="#535353">
              <v:path arrowok="t"/>
            </v:shape>
            <v:shape style="position:absolute;left:6212;top:10314;width:13;height:49" coordorigin="6212,10314" coordsize="13,49" path="m6225,10314l6219,10333,6214,10352,6212,10363e" filled="f" stroked="t" strokeweight="0.134011pt" strokecolor="#535353">
              <v:path arrowok="t"/>
            </v:shape>
            <v:shape style="position:absolute;left:6258;top:10301;width:6;height:34" coordorigin="6258,10301" coordsize="6,34" path="m6258,10335l6263,10324,6264,10312,6261,10301e" filled="f" stroked="t" strokeweight="0.134011pt" strokecolor="#535353">
              <v:path arrowok="t"/>
            </v:shape>
            <v:shape style="position:absolute;left:6217;top:10318;width:11;height:41" coordorigin="6217,10318" coordsize="11,41" path="m6228,10318l6222,10337,6217,10356,6217,10359e" filled="f" stroked="t" strokeweight="0.134011pt" strokecolor="#535353">
              <v:path arrowok="t"/>
            </v:shape>
            <v:shape style="position:absolute;left:6406;top:10318;width:11;height:41" coordorigin="6406,10318" coordsize="11,41" path="m6418,10359l6414,10339,6407,10320,6406,10318e" filled="f" stroked="t" strokeweight="0.134011pt" strokecolor="#535353">
              <v:path arrowok="t"/>
            </v:shape>
            <v:shape style="position:absolute;left:6371;top:10301;width:6;height:34" coordorigin="6371,10301" coordsize="6,34" path="m6374,10301l6371,10312,6372,10324,6377,10335e" filled="f" stroked="t" strokeweight="0.134011pt" strokecolor="#535353">
              <v:path arrowok="t"/>
            </v:shape>
            <v:shape style="position:absolute;left:6409;top:10314;width:13;height:49" coordorigin="6409,10314" coordsize="13,49" path="m6422,10363l6419,10343,6413,10324,6409,10314e" filled="f" stroked="t" strokeweight="0.134011pt" strokecolor="#535353">
              <v:path arrowok="t"/>
            </v:shape>
            <v:shape style="position:absolute;left:6317;top:10296;width:59;height:3" coordorigin="6317,10296" coordsize="59,3" path="m6375,10299l6355,10297,6336,10296,6317,10296e" filled="f" stroked="t" strokeweight="0.134011pt" strokecolor="#535353">
              <v:path arrowok="t"/>
            </v:shape>
            <v:shape style="position:absolute;left:6317;top:10291;width:64;height:3" coordorigin="6317,10291" coordsize="64,3" path="m6381,10294l6361,10292,6341,10291,6321,10291,6317,10291e" filled="f" stroked="t" strokeweight="0.134011pt" strokecolor="#535353">
              <v:path arrowok="t"/>
            </v:shape>
            <v:shape style="position:absolute;left:6317;top:10327;width:44;height:3" coordorigin="6317,10327" coordsize="44,3" path="m6361,10330l6341,10328,6321,10327,6317,10327e" filled="f" stroked="t" strokeweight="0.134011pt" strokecolor="#535353">
              <v:path arrowok="t"/>
            </v:shape>
            <v:shape style="position:absolute;left:6317;top:10421;width:72;height:12" coordorigin="6317,10421" coordsize="72,12" path="m6317,10433l6337,10432,6357,10429,6376,10424,6388,10421e" filled="f" stroked="t" strokeweight="0.134011pt" strokecolor="#535353">
              <v:path arrowok="t"/>
            </v:shape>
            <v:shape style="position:absolute;left:6399;top:10353;width:11;height:47" coordorigin="6399,10353" coordsize="11,47" path="m6408,10400l6409,10380,6404,10362,6399,10353e" filled="f" stroked="t" strokeweight="0.134011pt" strokecolor="#535353">
              <v:path arrowok="t"/>
            </v:shape>
            <v:shape style="position:absolute;left:6365;top:10429;width:37;height:11" coordorigin="6365,10429" coordsize="37,11" path="m6365,10441l6378,10438,6390,10434,6402,10429e" filled="f" stroked="t" strokeweight="0.134011pt" strokecolor="#535353">
              <v:path arrowok="t"/>
            </v:shape>
            <v:shape style="position:absolute;left:6412;top:10285;width:11;height:88" coordorigin="6412,10285" coordsize="11,88" path="m6423,10374l6423,10354,6421,10334,6418,10314,6414,10294,6412,10285e" filled="f" stroked="t" strokeweight="0.134011pt" strokecolor="#535353">
              <v:path arrowok="t"/>
            </v:shape>
            <v:shape style="position:absolute;left:6317;top:10440;width:49;height:5" coordorigin="6317,10440" coordsize="49,5" path="m6317,10445l6337,10444,6356,10442,6365,10440e" filled="f" stroked="t" strokeweight="0.134011pt" strokecolor="#535353">
              <v:path arrowok="t"/>
            </v:shape>
            <v:shape style="position:absolute;left:6316;top:10283;width:91;height:0" coordorigin="6316,10283" coordsize="91,0" path="m6316,10283l6407,10283e" filled="f" stroked="t" strokeweight="0.134011pt" strokecolor="#535353">
              <v:path arrowok="t"/>
            </v:shape>
            <v:shape style="position:absolute;left:6851;top:10220;width:90;height:0" coordorigin="6851,10220" coordsize="90,0" path="m6851,10220l6940,10220e" filled="f" stroked="t" strokeweight="0.134011pt" strokecolor="#535353">
              <v:path arrowok="t"/>
            </v:shape>
            <v:shape style="position:absolute;left:6851;top:10056;width:49;height:5" coordorigin="6851,10056" coordsize="49,5" path="m6900,10061l6880,10058,6860,10056,6851,10056e" filled="f" stroked="t" strokeweight="0.134011pt" strokecolor="#535353">
              <v:path arrowok="t"/>
            </v:shape>
            <v:shape style="position:absolute;left:6946;top:10127;width:11;height:88" coordorigin="6946,10127" coordsize="11,88" path="m6946,10216l6950,10196,6953,10176,6955,10156,6956,10136,6956,10127e" filled="f" stroked="t" strokeweight="0.134011pt" strokecolor="#535353">
              <v:path arrowok="t"/>
            </v:shape>
            <v:shape style="position:absolute;left:6900;top:10060;width:37;height:11" coordorigin="6900,10060" coordsize="37,11" path="m6937,10072l6925,10067,6913,10063,6900,10060e" filled="f" stroked="t" strokeweight="0.134011pt" strokecolor="#535353">
              <v:path arrowok="t"/>
            </v:shape>
            <v:shape style="position:absolute;left:6932;top:10101;width:11;height:47" coordorigin="6932,10101" coordsize="11,47" path="m6932,10148l6941,10130,6943,10111,6942,10101e" filled="f" stroked="t" strokeweight="0.134011pt" strokecolor="#535353">
              <v:path arrowok="t"/>
            </v:shape>
            <v:shape style="position:absolute;left:6851;top:10068;width:72;height:12" coordorigin="6851,10068" coordsize="72,12" path="m6923,10080l6904,10075,6884,10071,6864,10069,6851,10068e" filled="f" stroked="t" strokeweight="0.134011pt" strokecolor="#535353">
              <v:path arrowok="t"/>
            </v:shape>
            <v:shape style="position:absolute;left:6851;top:10171;width:44;height:3" coordorigin="6851,10171" coordsize="44,3" path="m6851,10174l6871,10173,6891,10171,6896,10171e" filled="f" stroked="t" strokeweight="0.134011pt" strokecolor="#535353">
              <v:path arrowok="t"/>
            </v:shape>
            <v:shape style="position:absolute;left:6851;top:10207;width:64;height:3" coordorigin="6851,10207" coordsize="64,3" path="m6851,10210l6871,10210,6891,10209,6911,10207,6915,10207e" filled="f" stroked="t" strokeweight="0.134011pt" strokecolor="#535353">
              <v:path arrowok="t"/>
            </v:shape>
            <v:shape style="position:absolute;left:6851;top:10202;width:59;height:3" coordorigin="6851,10202" coordsize="59,3" path="m6851,10205l6871,10205,6891,10204,6910,10202e" filled="f" stroked="t" strokeweight="0.134011pt" strokecolor="#535353">
              <v:path arrowok="t"/>
            </v:shape>
            <v:shape style="position:absolute;left:6942;top:10138;width:13;height:49" coordorigin="6942,10138" coordsize="13,49" path="m6942,10187l6949,10168,6954,10149,6955,10138e" filled="f" stroked="t" strokeweight="0.134011pt" strokecolor="#535353">
              <v:path arrowok="t"/>
            </v:shape>
            <v:shape style="position:absolute;left:6904;top:10166;width:6;height:34" coordorigin="6904,10166" coordsize="6,34" path="m6910,10166l6905,10176,6904,10189,6907,10200e" filled="f" stroked="t" strokeweight="0.134011pt" strokecolor="#535353">
              <v:path arrowok="t"/>
            </v:shape>
            <v:shape style="position:absolute;left:6940;top:10142;width:11;height:41" coordorigin="6940,10142" coordsize="11,41" path="m6940,10183l6946,10164,6951,10145,6951,10142e" filled="f" stroked="t" strokeweight="0.134011pt" strokecolor="#535353">
              <v:path arrowok="t"/>
            </v:shape>
            <v:shape style="position:absolute;left:6750;top:10144;width:11;height:41" coordorigin="6750,10144" coordsize="11,41" path="m6750,10144l6754,10163,6761,10182,6761,10184e" filled="f" stroked="t" strokeweight="0.134011pt" strokecolor="#535353">
              <v:path arrowok="t"/>
            </v:shape>
            <v:shape style="position:absolute;left:6791;top:10166;width:6;height:34" coordorigin="6791,10166" coordsize="6,34" path="m6794,10200l6797,10189,6796,10176,6791,10166e" filled="f" stroked="t" strokeweight="0.134011pt" strokecolor="#535353">
              <v:path arrowok="t"/>
            </v:shape>
            <v:shape style="position:absolute;left:6746;top:10140;width:13;height:49" coordorigin="6746,10140" coordsize="13,49" path="m6746,10140l6749,10159,6755,10179,6759,10189e" filled="f" stroked="t" strokeweight="0.134011pt" strokecolor="#535353">
              <v:path arrowok="t"/>
            </v:shape>
            <v:shape style="position:absolute;left:6792;top:10202;width:59;height:3" coordorigin="6792,10202" coordsize="59,3" path="m6792,10202l6812,10204,6832,10205,6851,10205e" filled="f" stroked="t" strokeweight="0.134011pt" strokecolor="#535353">
              <v:path arrowok="t"/>
            </v:shape>
            <v:shape style="position:absolute;left:6787;top:10207;width:64;height:3" coordorigin="6787,10207" coordsize="64,3" path="m6787,10207l6807,10209,6827,10210,6847,10210,6851,10210e" filled="f" stroked="t" strokeweight="0.134011pt" strokecolor="#535353">
              <v:path arrowok="t"/>
            </v:shape>
            <v:shape style="position:absolute;left:6807;top:10171;width:44;height:3" coordorigin="6807,10171" coordsize="44,3" path="m6807,10171l6827,10173,6847,10174,6851,10174e" filled="f" stroked="t" strokeweight="0.134011pt" strokecolor="#535353">
              <v:path arrowok="t"/>
            </v:shape>
            <v:shape style="position:absolute;left:6780;top:10068;width:72;height:12" coordorigin="6780,10068" coordsize="72,12" path="m6851,10068l6831,10069,6811,10072,6792,10076,6780,10080e" filled="f" stroked="t" strokeweight="0.134011pt" strokecolor="#535353">
              <v:path arrowok="t"/>
            </v:shape>
            <v:shape style="position:absolute;left:6760;top:10101;width:11;height:47" coordorigin="6760,10101" coordsize="11,47" path="m6761,10101l6760,10121,6765,10139,6771,10148e" filled="f" stroked="t" strokeweight="0.134011pt" strokecolor="#535353">
              <v:path arrowok="t"/>
            </v:shape>
            <v:shape style="position:absolute;left:6766;top:10060;width:37;height:11" coordorigin="6766,10060" coordsize="37,11" path="m6803,10060l6790,10063,6778,10067,6766,10072e" filled="f" stroked="t" strokeweight="0.134011pt" strokecolor="#535353">
              <v:path arrowok="t"/>
            </v:shape>
            <v:shape style="position:absolute;left:6745;top:10127;width:11;height:88" coordorigin="6745,10127" coordsize="11,88" path="m6745,10127l6745,10147,6747,10167,6750,10187,6753,10207,6756,10216e" filled="f" stroked="t" strokeweight="0.134011pt" strokecolor="#535353">
              <v:path arrowok="t"/>
            </v:shape>
            <v:shape style="position:absolute;left:6803;top:10056;width:49;height:5" coordorigin="6803,10056" coordsize="49,5" path="m6851,10056l6831,10057,6811,10059,6803,10061e" filled="f" stroked="t" strokeweight="0.134011pt" strokecolor="#535353">
              <v:path arrowok="t"/>
            </v:shape>
            <v:shape style="position:absolute;left:6759;top:10220;width:91;height:0" coordorigin="6759,10220" coordsize="91,0" path="m6851,10220l6759,10220e" filled="f" stroked="t" strokeweight="0.134011pt" strokecolor="#535353">
              <v:path arrowok="t"/>
            </v:shape>
            <v:shape style="position:absolute;left:6226;top:10220;width:90;height:0" coordorigin="6226,10220" coordsize="90,0" path="m6316,10220l6226,10220e" filled="f" stroked="t" strokeweight="0.134011pt" strokecolor="#535353">
              <v:path arrowok="t"/>
            </v:shape>
            <v:shape style="position:absolute;left:6268;top:10056;width:49;height:5" coordorigin="6268,10056" coordsize="49,5" path="m6317,10056l6297,10057,6277,10059,6268,10061e" filled="f" stroked="t" strokeweight="0.134011pt" strokecolor="#535353">
              <v:path arrowok="t"/>
            </v:shape>
            <v:shape style="position:absolute;left:6211;top:10127;width:11;height:88" coordorigin="6211,10127" coordsize="11,88" path="m6211,10127l6212,10147,6213,10167,6216,10187,6220,10207,6222,10216e" filled="f" stroked="t" strokeweight="0.134011pt" strokecolor="#535353">
              <v:path arrowok="t"/>
            </v:shape>
            <v:shape style="position:absolute;left:6231;top:10060;width:37;height:11" coordorigin="6231,10060" coordsize="37,11" path="m6268,10060l6255,10063,6243,10067,6231,10072e" filled="f" stroked="t" strokeweight="0.134011pt" strokecolor="#535353">
              <v:path arrowok="t"/>
            </v:shape>
            <v:shape style="position:absolute;left:6225;top:10101;width:11;height:47" coordorigin="6225,10101" coordsize="11,47" path="m6226,10101l6225,10121,6231,10139,6236,10148e" filled="f" stroked="t" strokeweight="0.134011pt" strokecolor="#535353">
              <v:path arrowok="t"/>
            </v:shape>
            <v:shape style="position:absolute;left:6245;top:10068;width:72;height:12" coordorigin="6245,10068" coordsize="72,12" path="m6317,10068l6296,10069,6277,10072,6257,10077,6245,10080e" filled="f" stroked="t" strokeweight="0.134011pt" strokecolor="#535353">
              <v:path arrowok="t"/>
            </v:shape>
            <v:shape style="position:absolute;left:6272;top:10171;width:44;height:3" coordorigin="6272,10171" coordsize="44,3" path="m6272,10171l6292,10173,6312,10174,6317,10174e" filled="f" stroked="t" strokeweight="0.134011pt" strokecolor="#535353">
              <v:path arrowok="t"/>
            </v:shape>
            <v:shape style="position:absolute;left:6253;top:10207;width:64;height:3" coordorigin="6253,10207" coordsize="64,3" path="m6253,10207l6272,10209,6292,10210,6312,10210,6317,10210e" filled="f" stroked="t" strokeweight="0.134011pt" strokecolor="#535353">
              <v:path arrowok="t"/>
            </v:shape>
            <v:shape style="position:absolute;left:6258;top:10202;width:59;height:3" coordorigin="6258,10202" coordsize="59,3" path="m6258,10202l6278,10204,6298,10205,6317,10205e" filled="f" stroked="t" strokeweight="0.134011pt" strokecolor="#535353">
              <v:path arrowok="t"/>
            </v:shape>
            <v:shape style="position:absolute;left:6212;top:10138;width:13;height:49" coordorigin="6212,10138" coordsize="13,49" path="m6212,10138l6216,10158,6222,10177,6225,10187e" filled="f" stroked="t" strokeweight="0.134011pt" strokecolor="#535353">
              <v:path arrowok="t"/>
            </v:shape>
            <v:shape style="position:absolute;left:6258;top:10166;width:6;height:34" coordorigin="6258,10166" coordsize="6,34" path="m6261,10200l6264,10189,6263,10176,6258,10166e" filled="f" stroked="t" strokeweight="0.134011pt" strokecolor="#535353">
              <v:path arrowok="t"/>
            </v:shape>
            <v:shape style="position:absolute;left:6217;top:10142;width:11;height:41" coordorigin="6217,10142" coordsize="11,41" path="m6217,10142l6221,10162,6227,10181,6228,10183e" filled="f" stroked="t" strokeweight="0.134011pt" strokecolor="#535353">
              <v:path arrowok="t"/>
            </v:shape>
            <v:shape style="position:absolute;left:6406;top:10144;width:11;height:41" coordorigin="6406,10144" coordsize="11,41" path="m6406,10184l6413,10166,6417,10146,6418,10144e" filled="f" stroked="t" strokeweight="0.134011pt" strokecolor="#535353">
              <v:path arrowok="t"/>
            </v:shape>
            <v:shape style="position:absolute;left:6371;top:10166;width:6;height:34" coordorigin="6371,10166" coordsize="6,34" path="m6377,10166l6372,10176,6371,10189,6374,10200e" filled="f" stroked="t" strokeweight="0.134011pt" strokecolor="#535353">
              <v:path arrowok="t"/>
            </v:shape>
            <v:shape style="position:absolute;left:6409;top:10140;width:13;height:49" coordorigin="6409,10140" coordsize="13,49" path="m6409,10189l6416,10170,6421,10150,6422,10140e" filled="f" stroked="t" strokeweight="0.134011pt" strokecolor="#535353">
              <v:path arrowok="t"/>
            </v:shape>
            <v:shape style="position:absolute;left:6317;top:10202;width:59;height:3" coordorigin="6317,10202" coordsize="59,3" path="m6317,10205l6337,10205,6357,10204,6375,10202e" filled="f" stroked="t" strokeweight="0.134011pt" strokecolor="#535353">
              <v:path arrowok="t"/>
            </v:shape>
            <v:shape style="position:absolute;left:6317;top:10207;width:64;height:3" coordorigin="6317,10207" coordsize="64,3" path="m6317,10210l6337,10210,6357,10209,6377,10207,6381,10207e" filled="f" stroked="t" strokeweight="0.134011pt" strokecolor="#535353">
              <v:path arrowok="t"/>
            </v:shape>
            <v:shape style="position:absolute;left:6317;top:10171;width:44;height:3" coordorigin="6317,10171" coordsize="44,3" path="m6317,10174l6337,10173,6357,10171,6361,10171e" filled="f" stroked="t" strokeweight="0.134011pt" strokecolor="#535353">
              <v:path arrowok="t"/>
            </v:shape>
            <v:shape style="position:absolute;left:6317;top:10068;width:72;height:12" coordorigin="6317,10068" coordsize="72,12" path="m6388,10080l6369,10075,6349,10071,6329,10069,6317,10068e" filled="f" stroked="t" strokeweight="0.134011pt" strokecolor="#535353">
              <v:path arrowok="t"/>
            </v:shape>
            <v:shape style="position:absolute;left:6399;top:10101;width:11;height:47" coordorigin="6399,10101" coordsize="11,47" path="m6399,10148l6407,10130,6410,10111,6408,10101e" filled="f" stroked="t" strokeweight="0.134011pt" strokecolor="#535353">
              <v:path arrowok="t"/>
            </v:shape>
            <v:shape style="position:absolute;left:6365;top:10060;width:37;height:11" coordorigin="6365,10060" coordsize="37,11" path="m6402,10072l6390,10067,6378,10063,6365,10060e" filled="f" stroked="t" strokeweight="0.134011pt" strokecolor="#535353">
              <v:path arrowok="t"/>
            </v:shape>
            <v:shape style="position:absolute;left:6412;top:10127;width:11;height:88" coordorigin="6412,10127" coordsize="11,88" path="m6412,10216l6417,10196,6420,10176,6422,10156,6423,10136,6423,10127e" filled="f" stroked="t" strokeweight="0.134011pt" strokecolor="#535353">
              <v:path arrowok="t"/>
            </v:shape>
            <v:shape style="position:absolute;left:6317;top:10056;width:49;height:5" coordorigin="6317,10056" coordsize="49,5" path="m6365,10061l6345,10058,6326,10056,6317,10056e" filled="f" stroked="t" strokeweight="0.134011pt" strokecolor="#535353">
              <v:path arrowok="t"/>
            </v:shape>
            <v:shape style="position:absolute;left:6316;top:10220;width:91;height:0" coordorigin="6316,10220" coordsize="91,0" path="m6316,10220l6407,10220e" filled="f" stroked="t" strokeweight="0.134011pt" strokecolor="#535353">
              <v:path arrowok="t"/>
            </v:shape>
            <v:shape style="position:absolute;left:5036;top:8246;width:0;height:729" coordorigin="5036,8246" coordsize="0,729" path="m5036,8246l5036,8975,5036,8975e" filled="f" stroked="t" strokeweight="0.134011pt" strokecolor="#535353">
              <v:path arrowok="t"/>
            </v:shape>
            <v:shape style="position:absolute;left:5098;top:8246;width:3;height:666" coordorigin="5098,8246" coordsize="3,666" path="m5098,8912l5100,8912,5100,8246,5098,8246,5098,8912xe" filled="t" fillcolor="#535353" stroked="f">
              <v:path arrowok="t"/>
              <v:fill/>
            </v:shape>
            <v:shape style="position:absolute;left:5036;top:8975;width:949;height:0" coordorigin="5036,8975" coordsize="949,0" path="m5985,8975l5036,8975e" filled="f" stroked="t" strokeweight="0.134011pt" strokecolor="#535353">
              <v:path arrowok="t"/>
            </v:shape>
            <v:shape style="position:absolute;left:3305;top:12306;width:58;height:58" coordorigin="3305,12306" coordsize="58,58" path="m3305,12306l3362,12364e" filled="f" stroked="t" strokeweight="0.134011pt" strokecolor="#535353">
              <v:path arrowok="t"/>
            </v:shape>
            <v:shape style="position:absolute;left:7277;top:10493;width:0;height:382" coordorigin="7277,10493" coordsize="0,382" path="m7277,10493l7277,10875e" filled="f" stroked="t" strokeweight="0.435026pt" strokecolor="#535353">
              <v:path arrowok="t"/>
            </v:shape>
            <v:shape style="position:absolute;left:7278;top:10493;width:0;height:382" coordorigin="7278,10493" coordsize="0,382" path="m7278,10493l7278,10875e" filled="f" stroked="t" strokeweight="1.3061pt" strokecolor="#535353">
              <v:path arrowok="t"/>
            </v:shape>
            <v:shape style="position:absolute;left:7246;top:10895;width:63;height:0" coordorigin="7246,10895" coordsize="63,0" path="m7246,10895l7309,10895e" filled="f" stroked="t" strokeweight="0.134011pt" strokecolor="#535353">
              <v:path arrowok="t"/>
            </v:shape>
            <v:shape style="position:absolute;left:7246;top:10473;width:63;height:0" coordorigin="7246,10473" coordsize="63,0" path="m7246,10473l7309,10473e" filled="f" stroked="t" strokeweight="0.134011pt" strokecolor="#535353">
              <v:path arrowok="t"/>
            </v:shape>
            <v:shape style="position:absolute;left:7277;top:9627;width:0;height:383" coordorigin="7277,9627" coordsize="0,383" path="m7277,9627l7277,10011e" filled="f" stroked="t" strokeweight="0.435026pt" strokecolor="#535353">
              <v:path arrowok="t"/>
            </v:shape>
            <v:shape style="position:absolute;left:7278;top:9627;width:0;height:383" coordorigin="7278,9627" coordsize="0,383" path="m7278,9627l7278,10011e" filled="f" stroked="t" strokeweight="1.3061pt" strokecolor="#535353">
              <v:path arrowok="t"/>
            </v:shape>
            <v:shape style="position:absolute;left:7246;top:9609;width:63;height:0" coordorigin="7246,9609" coordsize="63,0" path="m7246,9609l7309,9609e" filled="f" stroked="t" strokeweight="0.134011pt" strokecolor="#535353">
              <v:path arrowok="t"/>
            </v:shape>
            <v:shape style="position:absolute;left:7246;top:10029;width:63;height:0" coordorigin="7246,10029" coordsize="63,0" path="m7246,10029l7309,10029e" filled="f" stroked="t" strokeweight="0.134011pt" strokecolor="#535353">
              <v:path arrowok="t"/>
            </v:shape>
            <v:shape style="position:absolute;left:7277;top:8963;width:0;height:1078" coordorigin="7277,8963" coordsize="0,1078" path="m7277,8963l7277,10041e" filled="f" stroked="t" strokeweight="2.31117pt" strokecolor="#535353">
              <v:path arrowok="t"/>
            </v:shape>
            <v:shape style="position:absolute;left:7277;top:8995;width:0;height:531" coordorigin="7277,8995" coordsize="0,531" path="m7277,8995l7277,9525e" filled="f" stroked="t" strokeweight="0.435026pt" strokecolor="#535353">
              <v:path arrowok="t"/>
            </v:shape>
            <v:shape style="position:absolute;left:7278;top:8995;width:0;height:531" coordorigin="7278,8995" coordsize="0,531" path="m7278,8995l7278,9525e" filled="f" stroked="t" strokeweight="1.3061pt" strokecolor="#535353">
              <v:path arrowok="t"/>
            </v:shape>
            <v:shape style="position:absolute;left:7246;top:8975;width:63;height:0" coordorigin="7246,8975" coordsize="63,0" path="m7246,8975l7309,8975e" filled="f" stroked="t" strokeweight="0.134011pt" strokecolor="#535353">
              <v:path arrowok="t"/>
            </v:shape>
            <v:shape style="position:absolute;left:7246;top:9544;width:63;height:0" coordorigin="7246,9544" coordsize="63,0" path="m7246,9544l7309,9544e" filled="f" stroked="t" strokeweight="0.134011pt" strokecolor="#535353">
              <v:path arrowok="t"/>
            </v:shape>
            <v:shape style="position:absolute;left:7277;top:10462;width:0;height:1078" coordorigin="7277,10462" coordsize="0,1078" path="m7277,10462l7277,11540e" filled="f" stroked="t" strokeweight="2.31117pt" strokecolor="#535353">
              <v:path arrowok="t"/>
            </v:shape>
            <v:shape style="position:absolute;left:7277;top:10978;width:0;height:531" coordorigin="7277,10978" coordsize="0,531" path="m7277,10978l7277,11509e" filled="f" stroked="t" strokeweight="0.435026pt" strokecolor="#535353">
              <v:path arrowok="t"/>
            </v:shape>
            <v:shape style="position:absolute;left:7278;top:10978;width:0;height:531" coordorigin="7278,10978" coordsize="0,531" path="m7278,10978l7278,11509e" filled="f" stroked="t" strokeweight="1.3061pt" strokecolor="#535353">
              <v:path arrowok="t"/>
            </v:shape>
            <v:shape style="position:absolute;left:7246;top:11528;width:63;height:0" coordorigin="7246,11528" coordsize="63,0" path="m7246,11528l7309,11528e" filled="f" stroked="t" strokeweight="0.134011pt" strokecolor="#535353">
              <v:path arrowok="t"/>
            </v:shape>
            <v:shape style="position:absolute;left:7246;top:10958;width:63;height:0" coordorigin="7246,10958" coordsize="63,0" path="m7246,10958l7309,10958e" filled="f" stroked="t" strokeweight="0.134011pt" strokecolor="#535353">
              <v:path arrowok="t"/>
            </v:shape>
            <v:shape style="position:absolute;left:6427;top:11613;width:185;height:0" coordorigin="6427,11613" coordsize="185,0" path="m6612,11613l6427,11613e" filled="f" stroked="t" strokeweight="0.134011pt" strokecolor="#535353">
              <v:path arrowok="t"/>
            </v:shape>
            <v:shape style="position:absolute;left:7179;top:11654;width:15;height:291" coordorigin="7179,11654" coordsize="15,291" path="m7179,11944l7194,11930,7194,11668,7179,11654e" filled="f" stroked="t" strokeweight="0.134011pt" strokecolor="#535353">
              <v:path arrowok="t"/>
            </v:shape>
            <v:shape style="position:absolute;left:6993;top:11611;width:253;height:377" coordorigin="6993,11611" coordsize="253,377" path="m6993,11621l7003,11611,7235,11611,7246,11621,7246,11977,7235,11987,7003,11987,6993,11977,6993,11955,7003,11944,7194,11944,7204,11934,7204,11664,7194,11654,7003,11654,6993,11643,6993,11621e" filled="f" stroked="t" strokeweight="0.134011pt" strokecolor="#535353">
              <v:path arrowok="t"/>
            </v:shape>
            <v:shape style="position:absolute;left:7036;top:11668;width:0;height:261" coordorigin="7036,11668" coordsize="0,261" path="m7036,11930l7036,11668e" filled="f" stroked="t" strokeweight="0.134011pt" strokecolor="#535353">
              <v:path arrowok="t"/>
            </v:shape>
            <v:shape style="position:absolute;left:6128;top:10608;width:20;height:38" coordorigin="6128,10608" coordsize="20,38" path="m6130,10608l6128,10611,6134,10618,6140,10628,6143,10636,6148,10646e" filled="f" stroked="t" strokeweight="0.134011pt" strokecolor="#535353">
              <v:path arrowok="t"/>
            </v:shape>
            <v:shape style="position:absolute;left:6089;top:10654;width:84;height:60" coordorigin="6089,10654" coordsize="84,60" path="m6148,10703l6164,10698,6170,10687,6174,10677,6174,10667,6173,10663,6169,10663,6164,10663,6156,10662,6142,10657,6127,10654,6112,10657,6096,10662,6089,10669,6089,10682,6093,10690,6092,10697,6102,10705,6114,10711,6128,10714,6139,10714,6146,10711,6150,10709,6150,10706,6148,10703e" filled="f" stroked="t" strokeweight="0.134011pt" strokecolor="#535353">
              <v:path arrowok="t"/>
            </v:shape>
            <v:shape style="position:absolute;left:6041;top:10596;width:229;height:181" coordorigin="6041,10596" coordsize="229,181" path="m6131,10740l6119,10754,6107,10758,6099,10762,6092,10770,6083,10776,6068,10777,6053,10772,6044,10760,6041,10742,6048,10733,6055,10729,6063,10732,6069,10733,6079,10734,6095,10734,6087,10732,6083,10725,6083,10715,6081,10695,6087,10663,6093,10644,6104,10631,6100,10628,6089,10627,6089,10619,6096,10608,6106,10599,6119,10596,6142,10603,6170,10616,6191,10626,6197,10634,6209,10642,6211,10647,6225,10646,6238,10643,6253,10644,6261,10646,6262,10647,6265,10648,6266,10653,6269,10654,6270,10657,6268,10657,6265,10661,6249,10662,6236,10662,6234,10663,6245,10666,6250,10669,6249,10671,6237,10670,6223,10667,6218,10663,6211,10661,6209,10662,6205,10663,6197,10659,6185,10651,6175,10650,6144,10636e" filled="f" stroked="t" strokeweight="0.134011pt" strokecolor="#535353">
              <v:path arrowok="t"/>
            </v:shape>
            <v:shape style="position:absolute;left:6134;top:10651;width:52;height:87" coordorigin="6134,10651" coordsize="52,87" path="m6179,10651l6183,10657,6186,10663,6182,10681,6179,10690,6179,10701,6182,10717,6175,10729,6162,10736,6150,10737,6138,10737,6134,10738e" filled="f" stroked="t" strokeweight="0.134011pt" strokecolor="#535353">
              <v:path arrowok="t"/>
            </v:shape>
            <v:shape style="position:absolute;left:6114;top:10679;width:71;height:87" coordorigin="6114,10679" coordsize="71,87" path="m6183,10679l6185,10694,6183,10720,6182,10742,6175,10758,6167,10764,6139,10766,6122,10761,6114,10758e" filled="f" stroked="t" strokeweight="0.134011pt" strokecolor="#535353">
              <v:path arrowok="t"/>
            </v:shape>
            <v:shape style="position:absolute;left:6185;top:10715;width:58;height:25" coordorigin="6185,10715" coordsize="58,25" path="m6185,10715l6191,10721,6201,10724,6213,10724,6225,10724,6234,10726,6241,10730,6242,10734,6241,10740,6233,10741,6222,10741,6214,10737,6206,10737,6197,10737,6185,10738e" filled="f" stroked="t" strokeweight="0.134011pt" strokecolor="#535353">
              <v:path arrowok="t"/>
            </v:shape>
            <v:shape style="position:absolute;left:6203;top:10722;width:59;height:21" coordorigin="6203,10722" coordsize="59,21" path="m6203,10737l6215,10741,6234,10744,6253,10742,6262,10738,6262,10733,6257,10728,6245,10724,6234,10722,6226,10724e" filled="f" stroked="t" strokeweight="0.134011pt" strokecolor="#535353">
              <v:path arrowok="t"/>
            </v:shape>
            <v:shape style="position:absolute;left:6061;top:10602;width:36;height:134" coordorigin="6061,10602" coordsize="36,134" path="m6083,10736l6073,10718,6069,10701,6067,10682,6069,10667,6067,10651,6063,10635,6061,10623,6067,10615,6076,10606,6084,10602,6097,10604e" filled="f" stroked="t" strokeweight="0.134011pt" strokecolor="#535353">
              <v:path arrowok="t"/>
            </v:shape>
            <v:shape style="position:absolute;left:3181;top:13992;width:0;height:176" coordorigin="3181,13992" coordsize="0,176" path="m3181,14168l3181,13992e" filled="f" stroked="t" strokeweight="0.134011pt" strokecolor="#535353">
              <v:path arrowok="t"/>
            </v:shape>
            <v:shape style="position:absolute;left:2357;top:14168;width:72;height:0" coordorigin="2357,14168" coordsize="72,0" path="m2357,14168l2430,14168e" filled="f" stroked="t" strokeweight="0.134011pt" strokecolor="#535353">
              <v:path arrowok="t"/>
            </v:shape>
            <v:shape style="position:absolute;left:2489;top:14168;width:118;height:0" coordorigin="2489,14168" coordsize="118,0" path="m2489,14168l2607,14168e" filled="f" stroked="t" strokeweight="0.134011pt" strokecolor="#535353">
              <v:path arrowok="t"/>
            </v:shape>
            <v:shape style="position:absolute;left:2377;top:14224;width:63;height:0" coordorigin="2377,14224" coordsize="63,0" path="m2377,14224l2440,14224e" filled="f" stroked="t" strokeweight="0.134011pt" strokecolor="#535353">
              <v:path arrowok="t"/>
            </v:shape>
            <v:shape style="position:absolute;left:2501;top:14224;width:118;height:0" coordorigin="2501,14224" coordsize="118,0" path="m2501,14224l2619,14224e" filled="f" stroked="t" strokeweight="0.134011pt" strokecolor="#535353">
              <v:path arrowok="t"/>
            </v:shape>
            <v:shape style="position:absolute;left:2366;top:14223;width:0;height:366" coordorigin="2366,14223" coordsize="0,366" path="m2366,14223l2366,14588e" filled="f" stroked="t" strokeweight="1.3731pt" strokecolor="#535353">
              <v:path arrowok="t"/>
            </v:shape>
            <v:shape style="position:absolute;left:2337;top:14168;width:20;height:56" coordorigin="2337,14168" coordsize="20,56" path="m2337,14168l2357,14168,2357,14198,2355,14198,2355,14224,2337,14224,2337,14168e" filled="f" stroked="t" strokeweight="0.134011pt" strokecolor="#535353">
              <v:path arrowok="t"/>
            </v:shape>
            <v:shape style="position:absolute;left:2377;top:14579;width:78;height:8" coordorigin="2377,14579" coordsize="78,8" path="m2377,14587l2422,14584,2455,14579e" filled="f" stroked="t" strokeweight="0.134011pt" strokecolor="#535353">
              <v:path arrowok="t"/>
            </v:shape>
            <v:shape style="position:absolute;left:2092;top:7824;width:0;height:6337" coordorigin="2092,7824" coordsize="0,6337" path="m2092,7824l2092,9503,2092,14161e" filled="f" stroked="t" strokeweight="0.134011pt" strokecolor="#535353">
              <v:path arrowok="t"/>
            </v:shape>
            <v:shape style="position:absolute;left:2092;top:8916;width:1734;height:0" coordorigin="2092,8916" coordsize="1734,0" path="m2092,8916l3826,8916e" filled="f" stroked="t" strokeweight="0.134011pt" strokecolor="#535353">
              <v:path arrowok="t"/>
            </v:shape>
            <v:shape style="position:absolute;left:2092;top:14161;width:245;height:63" coordorigin="2092,14161" coordsize="245,63" path="m2092,14224l2337,14224,2337,14161,2092,14161e" filled="f" stroked="t" strokeweight="0.134011pt" strokecolor="#535353">
              <v:path arrowok="t"/>
            </v:shape>
            <v:shape style="position:absolute;left:2774;top:13047;width:331;height:586" coordorigin="2774,13047" coordsize="331,586" path="m2774,13047l3105,13378,3105,13633e" filled="f" stroked="t" strokeweight="0.134011pt" strokecolor="#535353">
              <v:path arrowok="t"/>
            </v:shape>
            <v:shape style="position:absolute;left:2774;top:12877;width:571;height:756" coordorigin="2774,12877" coordsize="571,756" path="m3345,13633l3345,13279,2944,12877,2774,13047e" filled="f" stroked="t" strokeweight="0.134011pt" strokecolor="#535353">
              <v:path arrowok="t"/>
            </v:shape>
            <v:shape style="position:absolute;left:3105;top:13633;width:240;height:0" coordorigin="3105,13633" coordsize="240,0" path="m3345,13633l3105,13633,3105,13633e" filled="f" stroked="t" strokeweight="0.134011pt" strokecolor="#535353">
              <v:path arrowok="t"/>
            </v:shape>
            <v:shape style="position:absolute;left:2557;top:12278;width:36;height:23" coordorigin="2557,12278" coordsize="36,23" path="m2557,12299l2561,12301,2566,12294,2576,12287,2584,12283,2593,12278e" filled="f" stroked="t" strokeweight="0.134011pt" strokecolor="#535353">
              <v:path arrowok="t"/>
            </v:shape>
            <v:shape style="position:absolute;left:2586;top:12357;width:31;height:40" coordorigin="2586,12357" coordsize="31,40" path="m2608,12372l2605,12384,2601,12393,2596,12397,2593,12396,2589,12392,2586,12379,2589,12366,2596,12373,2602,12373,2612,12368,2617,12357e" filled="f" stroked="t" strokeweight="0.134011pt" strokecolor="#535353">
              <v:path arrowok="t"/>
            </v:shape>
            <v:shape style="position:absolute;left:2602;top:12250;width:60;height:86" coordorigin="2602,12250" coordsize="60,86" path="m2651,12274l2644,12258,2633,12254,2623,12250,2613,12251,2609,12254,2609,12257,2609,12261,2608,12270,2604,12285,2602,12298,2607,12314,2613,12329,2620,12336,2633,12334,2641,12330,2647,12332,2655,12321,2661,12309,2663,12293,2661,12282,2659,12277,2656,12273,2653,12273,2651,12274e" filled="f" stroked="t" strokeweight="0.134011pt" strokecolor="#535353">
              <v:path arrowok="t"/>
            </v:shape>
            <v:shape style="position:absolute;left:2546;top:12156;width:182;height:222" coordorigin="2546,12156" coordsize="182,222" path="m2687,12289l2703,12299,2708,12313,2714,12320,2720,12326,2727,12336,2728,12350,2724,12365,2714,12375,2696,12379,2687,12373,2683,12366,2684,12358,2686,12352,2686,12341,2684,12326,2683,12333,2676,12338,2667,12338,2648,12341,2615,12338,2594,12333,2581,12322,2580,12328,2578,12337,2570,12338,2560,12333,2550,12324,2546,12310,2552,12287,2562,12259,2570,12237,2578,12231,2585,12218,2590,12215,2589,12202,2585,12190,2585,12174,2585,12165,2588,12164,2589,12161,2592,12160,2593,12157,2596,12156,2596,12159,2601,12160,2602,12176,2602,12190,2605,12192,2608,12180,2609,12175,2612,12176,2612,12188,2609,12203,2605,12207,2604,12215,2605,12218,2607,12220,2604,12228,2597,12242,2596,12251,2584,12283e" filled="f" stroked="t" strokeweight="0.134011pt" strokecolor="#535353">
              <v:path arrowok="t"/>
            </v:shape>
            <v:shape style="position:absolute;left:2597;top:12239;width:90;height:47" coordorigin="2597,12239" coordsize="90,47" path="m2597,12247l2602,12242,2608,12239,2625,12242,2636,12245,2645,12245,2661,12241,2675,12246,2682,12259,2684,12270,2686,12282,2687,12286e" filled="f" stroked="t" strokeweight="0.134011pt" strokecolor="#535353">
              <v:path arrowok="t"/>
            </v:shape>
            <v:shape style="position:absolute;left:2625;top:12238;width:88;height:67" coordorigin="2625,12238" coordsize="88,67" path="m2625,12241l2639,12239,2664,12239,2687,12238,2704,12243,2710,12253,2714,12279,2710,12297,2707,12305e" filled="f" stroked="t" strokeweight="0.134011pt" strokecolor="#535353">
              <v:path arrowok="t"/>
            </v:shape>
            <v:shape style="position:absolute;left:2660;top:12179;width:23;height:59" coordorigin="2660,12179" coordsize="23,59" path="m2660,12238l2665,12230,2667,12220,2667,12208,2665,12196,2668,12187,2672,12180,2676,12179,2680,12180,2683,12188,2683,12198,2680,12207,2680,12215,2682,12224,2683,12237e" filled="f" stroked="t" strokeweight="0.134011pt" strokecolor="#535353">
              <v:path arrowok="t"/>
            </v:shape>
            <v:shape style="position:absolute;left:2664;top:12157;width:21;height:59" coordorigin="2664,12157" coordsize="21,59" path="m2680,12216l2684,12206,2686,12186,2683,12167,2678,12159,2674,12157,2668,12164,2664,12176,2664,12187,2665,12195e" filled="f" stroked="t" strokeweight="0.134011pt" strokecolor="#535353">
              <v:path arrowok="t"/>
            </v:shape>
            <v:shape style="position:absolute;left:2554;top:12332;width:133;height:35" coordorigin="2554,12332" coordsize="133,35" path="m2687,12337l2669,12348,2653,12354,2635,12357,2620,12356,2604,12360,2589,12364,2577,12366,2568,12361,2557,12353,2554,12345,2556,12332e" filled="f" stroked="t" strokeweight="0.134011pt" strokecolor="#535353">
              <v:path arrowok="t"/>
            </v:shape>
            <v:shape style="position:absolute;left:5036;top:8246;width:63;height:0" coordorigin="5036,8246" coordsize="63,0" path="m5036,8246l5099,8246e" filled="f" stroked="t" strokeweight="0.134011pt" strokecolor="#535353">
              <v:path arrowok="t"/>
            </v:shape>
            <v:shape style="position:absolute;left:4248;top:3340;width:0;height:2258" coordorigin="4248,3340" coordsize="0,2258" path="m4248,5598l4248,3340e" filled="f" stroked="t" strokeweight="0.134011pt" strokecolor="#535353">
              <v:path arrowok="t"/>
            </v:shape>
            <v:shape style="position:absolute;left:6048;top:8975;width:1198;height:0" coordorigin="6048,8975" coordsize="1198,0" path="m6048,8975l7246,8975e" filled="f" stroked="t" strokeweight="0.134011pt" strokecolor="#535353">
              <v:path arrowok="t"/>
            </v:shape>
            <v:shape style="position:absolute;left:4319;top:5478;width:0;height:119" coordorigin="4319,5478" coordsize="0,119" path="m4319,5598l4319,5478e" filled="f" stroked="t" strokeweight="0.134011pt" strokecolor="#535353">
              <v:path arrowok="t"/>
            </v:shape>
            <v:shape style="position:absolute;left:4319;top:5300;width:0;height:118" coordorigin="4319,5300" coordsize="0,118" path="m4319,5418l4319,5300e" filled="f" stroked="t" strokeweight="0.134011pt" strokecolor="#535353">
              <v:path arrowok="t"/>
            </v:shape>
            <v:shape style="position:absolute;left:4319;top:5122;width:0;height:118" coordorigin="4319,5122" coordsize="0,118" path="m4319,5240l4319,5122e" filled="f" stroked="t" strokeweight="0.134011pt" strokecolor="#535353">
              <v:path arrowok="t"/>
            </v:shape>
            <v:shape style="position:absolute;left:4319;top:4944;width:0;height:118" coordorigin="4319,4944" coordsize="0,118" path="m4319,5062l4319,4944e" filled="f" stroked="t" strokeweight="0.134011pt" strokecolor="#535353">
              <v:path arrowok="t"/>
            </v:shape>
            <v:shape style="position:absolute;left:4319;top:4765;width:0;height:119" coordorigin="4319,4765" coordsize="0,119" path="m4319,4885l4319,4765e" filled="f" stroked="t" strokeweight="0.134011pt" strokecolor="#535353">
              <v:path arrowok="t"/>
            </v:shape>
            <v:shape style="position:absolute;left:4319;top:4587;width:0;height:119" coordorigin="4319,4587" coordsize="0,119" path="m4319,4706l4319,4587e" filled="f" stroked="t" strokeweight="0.134011pt" strokecolor="#535353">
              <v:path arrowok="t"/>
            </v:shape>
            <v:shape style="position:absolute;left:4319;top:4409;width:0;height:119" coordorigin="4319,4409" coordsize="0,119" path="m4319,4528l4319,4409e" filled="f" stroked="t" strokeweight="0.134011pt" strokecolor="#535353">
              <v:path arrowok="t"/>
            </v:shape>
            <v:shape style="position:absolute;left:4319;top:4231;width:0;height:119" coordorigin="4319,4231" coordsize="0,119" path="m4319,4350l4319,4231e" filled="f" stroked="t" strokeweight="0.134011pt" strokecolor="#535353">
              <v:path arrowok="t"/>
            </v:shape>
            <v:shape style="position:absolute;left:4319;top:4054;width:0;height:118" coordorigin="4319,4054" coordsize="0,118" path="m4319,4172l4319,4054e" filled="f" stroked="t" strokeweight="0.134011pt" strokecolor="#535353">
              <v:path arrowok="t"/>
            </v:shape>
            <v:shape style="position:absolute;left:4319;top:3876;width:0;height:118" coordorigin="4319,3876" coordsize="0,118" path="m4319,3994l4319,3876e" filled="f" stroked="t" strokeweight="0.134011pt" strokecolor="#535353">
              <v:path arrowok="t"/>
            </v:shape>
            <v:shape style="position:absolute;left:4319;top:3697;width:0;height:118" coordorigin="4319,3697" coordsize="0,118" path="m4319,3815l4319,3697e" filled="f" stroked="t" strokeweight="0.134011pt" strokecolor="#535353">
              <v:path arrowok="t"/>
            </v:shape>
            <v:shape style="position:absolute;left:4319;top:3519;width:0;height:118" coordorigin="4319,3519" coordsize="0,118" path="m4319,3637l4319,3519e" filled="f" stroked="t" strokeweight="0.134011pt" strokecolor="#535353">
              <v:path arrowok="t"/>
            </v:shape>
            <v:shape style="position:absolute;left:4318;top:3340;width:0;height:121" coordorigin="4318,3340" coordsize="0,121" path="m4318,3460l4318,3340e" filled="f" stroked="t" strokeweight="0.134011pt" strokecolor="#535353">
              <v:path arrowok="t"/>
            </v:shape>
            <v:shape style="position:absolute;left:4248;top:6020;width:0;height:1319" coordorigin="4248,6020" coordsize="0,1319" path="m4248,7338l4248,6020e" filled="f" stroked="t" strokeweight="0.134011pt" strokecolor="#535353">
              <v:path arrowok="t"/>
            </v:shape>
            <v:shape style="position:absolute;left:4311;top:6020;width:8;height:1319" coordorigin="4311,6020" coordsize="8,1319" path="m4311,7338l4319,6020e" filled="f" stroked="t" strokeweight="0.134011pt" strokecolor="#535353">
              <v:path arrowok="t"/>
            </v:shape>
            <v:shape style="position:absolute;left:2820;top:8980;width:1006;height:0" coordorigin="2820,8980" coordsize="1006,0" path="m2820,8980l3826,8980,3826,8980e" filled="f" stroked="t" strokeweight="0.134011pt" strokecolor="#535353">
              <v:path arrowok="t"/>
            </v:shape>
            <v:shape style="position:absolute;left:3242;top:8980;width:63;height:0" coordorigin="3242,8980" coordsize="63,0" path="m3305,8980l3242,8980e" filled="f" stroked="t" strokeweight="0.134011pt" strokecolor="#535353">
              <v:path arrowok="t"/>
            </v:shape>
            <v:shape style="position:absolute;left:3242;top:9402;width:3;height:823" coordorigin="3242,9402" coordsize="3,823" path="m3242,9402l3244,10225e" filled="f" stroked="t" strokeweight="0.134011pt" strokecolor="#535353">
              <v:path arrowok="t"/>
            </v:shape>
            <v:shape style="position:absolute;left:3031;top:10225;width:210;height:0" coordorigin="3031,10225" coordsize="210,0" path="m3031,10225l3242,10225e" filled="f" stroked="t" strokeweight="0.134011pt" strokecolor="#535353">
              <v:path arrowok="t"/>
            </v:shape>
            <v:shape style="position:absolute;left:4613;top:8766;width:38;height:20" coordorigin="4613,8766" coordsize="38,20" path="m4613,8784l4615,8786,4622,8780,4633,8774,4641,8771,4650,8766e" filled="f" stroked="t" strokeweight="0.134011pt" strokecolor="#535353">
              <v:path arrowok="t"/>
            </v:shape>
            <v:shape style="position:absolute;left:4658;top:8740;width:60;height:86" coordorigin="4658,8740" coordsize="60,86" path="m4708,8766l4702,8750,4692,8746,4681,8740,4672,8742,4668,8743,4668,8746,4668,8750,4666,8758,4661,8772,4658,8787,4661,8803,4666,8818,4673,8826,4686,8825,4694,8822,4701,8822,4709,8813,4716,8800,4719,8786,4719,8775,4716,8768,4713,8764,4710,8764,4708,8766e" filled="f" stroked="t" strokeweight="0.134011pt" strokecolor="#535353">
              <v:path arrowok="t"/>
            </v:shape>
            <v:shape style="position:absolute;left:4601;top:8644;width:181;height:229" coordorigin="4601,8644" coordsize="181,229" path="m4744,8783l4759,8795,4763,8809,4767,8815,4775,8822,4780,8831,4781,8847,4776,8861,4764,8870,4747,8873,4737,8867,4733,8861,4736,8851,4737,8845,4739,8835,4739,8819,4736,8827,4729,8831,4720,8831,4700,8833,4668,8827,4649,8821,4635,8810,4633,8814,4631,8825,4623,8825,4613,8818,4603,8809,4601,8795,4607,8772,4621,8744,4630,8723,4638,8717,4646,8705,4652,8703,4650,8689,4647,8677,4649,8661,4650,8653,4652,8653,4653,8649,4657,8648,4658,8645,4661,8644,4661,8646,4665,8649,4666,8665,4666,8679,4668,8681,4670,8669,4673,8664,4676,8666,4674,8679,4672,8692,4668,8696,4665,8704,4666,8705,4668,8709,4664,8717,4656,8729,4654,8739,4641,8771e" filled="f" stroked="t" strokeweight="0.134011pt" strokecolor="#535353">
              <v:path arrowok="t"/>
            </v:shape>
            <v:shape style="position:absolute;left:4656;top:8728;width:87;height:52" coordorigin="4656,8728" coordsize="87,52" path="m4656,8735l4661,8731,4668,8728,4685,8732,4694,8735,4705,8735,4721,8732,4733,8739,4740,8752,4741,8764,4743,8776,4743,8780e" filled="f" stroked="t" strokeweight="0.134011pt" strokecolor="#535353">
              <v:path arrowok="t"/>
            </v:shape>
            <v:shape style="position:absolute;left:4684;top:8731;width:87;height:70" coordorigin="4684,8731" coordsize="87,70" path="m4684,8731l4698,8731,4724,8731,4747,8732,4763,8739,4768,8747,4771,8775,4765,8792,4763,8800e" filled="f" stroked="t" strokeweight="0.134011pt" strokecolor="#535353">
              <v:path arrowok="t"/>
            </v:shape>
            <v:shape style="position:absolute;left:4720;top:8672;width:25;height:59" coordorigin="4720,8672" coordsize="25,59" path="m4720,8729l4725,8723,4728,8713,4728,8701,4728,8689,4731,8680,4735,8673,4739,8672,4744,8675,4745,8681,4745,8692,4741,8700,4741,8708,4741,8719,4743,8731e" filled="f" stroked="t" strokeweight="0.134011pt" strokecolor="#535353">
              <v:path arrowok="t"/>
            </v:shape>
            <v:shape style="position:absolute;left:4727;top:8652;width:21;height:59" coordorigin="4727,8652" coordsize="21,59" path="m4741,8711l4745,8700,4748,8680,4747,8661,4743,8652,4737,8652,4732,8658,4728,8669,4727,8680,4728,8688e" filled="f" stroked="t" strokeweight="0.134011pt" strokecolor="#535353">
              <v:path arrowok="t"/>
            </v:shape>
            <v:shape style="position:absolute;left:4606;top:8817;width:134;height:36" coordorigin="4606,8817" coordsize="134,36" path="m4740,8831l4723,8841,4705,8846,4686,8847,4672,8846,4656,8847,4639,8851,4627,8853,4619,8847,4610,8838,4606,8831,4609,8817e" filled="f" stroked="t" strokeweight="0.134011pt" strokecolor="#535353">
              <v:path arrowok="t"/>
            </v:shape>
            <v:shape style="position:absolute;left:2786;top:11217;width:11;height:43" coordorigin="2786,11217" coordsize="11,43" path="m2786,11217l2786,11229,2787,11241,2789,11249,2791,11257,2794,11261,2797,11259e" filled="f" stroked="t" strokeweight="0.134011pt" strokecolor="#535353">
              <v:path arrowok="t"/>
            </v:shape>
            <v:shape style="position:absolute;left:2829;top:11204;width:9;height:42" coordorigin="2829,11204" coordsize="9,42" path="m2829,11246l2835,11234,2838,11208,2838,11204e" filled="f" stroked="t" strokeweight="0.134011pt" strokecolor="#535353">
              <v:path arrowok="t"/>
            </v:shape>
            <v:shape style="position:absolute;left:2766;top:11217;width:11;height:43" coordorigin="2766,11217" coordsize="11,43" path="m2766,11217l2766,11229,2767,11241,2769,11249,2771,11257,2774,11261,2777,11259e" filled="f" stroked="t" strokeweight="0.134011pt" strokecolor="#535353">
              <v:path arrowok="t"/>
            </v:shape>
            <v:shape style="position:absolute;left:2765;top:11100;width:0;height:118" coordorigin="2765,11100" coordsize="0,118" path="m2765,11100l2765,11218e" filled="f" stroked="t" strokeweight="0.134011pt" strokecolor="#535353">
              <v:path arrowok="t"/>
            </v:shape>
            <v:shape style="position:absolute;left:2786;top:11056;width:11;height:43" coordorigin="2786,11056" coordsize="11,43" path="m2797,11057l2794,11056,2792,11060,2789,11068,2787,11076,2786,11087,2786,11099e" filled="f" stroked="t" strokeweight="0.134011pt" strokecolor="#535353">
              <v:path arrowok="t"/>
            </v:shape>
            <v:shape style="position:absolute;left:2766;top:11056;width:11;height:43" coordorigin="2766,11056" coordsize="11,43" path="m2777,11057l2774,11056,2771,11060,2769,11068,2767,11076,2766,11087,2766,11099e" filled="f" stroked="t" strokeweight="0.134011pt" strokecolor="#535353">
              <v:path arrowok="t"/>
            </v:shape>
            <v:shape style="position:absolute;left:2829;top:11071;width:9;height:42" coordorigin="2829,11071" coordsize="9,42" path="m2838,11113l2836,11086,2830,11072,2829,11071e" filled="f" stroked="t" strokeweight="0.134011pt" strokecolor="#535353">
              <v:path arrowok="t"/>
            </v:shape>
            <v:shape style="position:absolute;left:2785;top:11100;width:1;height:118" coordorigin="2785,11100" coordsize="1,118" path="m2786,11100l2785,11218e" filled="f" stroked="t" strokeweight="0.134011pt" strokecolor="#535353">
              <v:path arrowok="t"/>
            </v:shape>
            <v:shape style="position:absolute;left:2838;top:11113;width:0;height:91" coordorigin="2838,11113" coordsize="0,91" path="m2838,11205l2838,11113e" filled="f" stroked="t" strokeweight="0.134011pt" strokecolor="#535353">
              <v:path arrowok="t"/>
            </v:shape>
            <v:shape style="position:absolute;left:2837;top:11159;width:15;height:0" coordorigin="2837,11159" coordsize="15,0" path="m2837,11159l2852,11159e" filled="f" stroked="t" strokeweight="2.51219pt" strokecolor="#535353">
              <v:path arrowok="t"/>
            </v:shape>
            <v:shape style="position:absolute;left:2889;top:11248;width:98;height:9" coordorigin="2889,11248" coordsize="98,9" path="m2987,11257l2889,11248e" filled="f" stroked="t" strokeweight="0.134011pt" strokecolor="#535353">
              <v:path arrowok="t"/>
            </v:shape>
            <v:shape style="position:absolute;left:2852;top:11205;width:38;height:42" coordorigin="2852,11205" coordsize="38,42" path="m2852,11205l2857,11226,2872,11241,2890,11247e" filled="f" stroked="t" strokeweight="0.134011pt" strokecolor="#535353">
              <v:path arrowok="t"/>
            </v:shape>
            <v:shape style="position:absolute;left:2850;top:11113;width:1;height:92" coordorigin="2850,11113" coordsize="1,92" path="m2850,11206l2852,11113e" filled="f" stroked="t" strokeweight="0.134011pt" strokecolor="#535353">
              <v:path arrowok="t"/>
            </v:shape>
            <v:shape style="position:absolute;left:2852;top:11071;width:38;height:42" coordorigin="2852,11071" coordsize="38,42" path="m2890,11071l2869,11078,2856,11095,2852,11113e" filled="f" stroked="t" strokeweight="0.134011pt" strokecolor="#535353">
              <v:path arrowok="t"/>
            </v:shape>
            <v:shape style="position:absolute;left:2889;top:11061;width:99;height:9" coordorigin="2889,11061" coordsize="99,9" path="m2889,11071l2988,11061e" filled="f" stroked="t" strokeweight="0.134011pt" strokecolor="#535353">
              <v:path arrowok="t"/>
            </v:shape>
            <v:shape style="position:absolute;left:2853;top:11265;width:134;height:12" coordorigin="2853,11265" coordsize="134,12" path="m2987,11277l2853,11265e" filled="f" stroked="t" strokeweight="0.134011pt" strokecolor="#535353">
              <v:path arrowok="t"/>
            </v:shape>
            <v:shape style="position:absolute;left:2854;top:11254;width:133;height:12" coordorigin="2854,11254" coordsize="133,12" path="m2854,11254l2987,11266e" filled="f" stroked="t" strokeweight="0.134011pt" strokecolor="#535353">
              <v:path arrowok="t"/>
            </v:shape>
            <v:shape style="position:absolute;left:2775;top:11248;width:54;height:12" coordorigin="2775,11248" coordsize="54,12" path="m2775,11260l2797,11260,2829,11248e" filled="f" stroked="t" strokeweight="0.134011pt" strokecolor="#535353">
              <v:path arrowok="t"/>
            </v:shape>
            <v:shape style="position:absolute;left:2853;top:11042;width:135;height:11" coordorigin="2853,11042" coordsize="135,11" path="m2988,11042l2853,11053e" filled="f" stroked="t" strokeweight="0.134011pt" strokecolor="#535353">
              <v:path arrowok="t"/>
            </v:shape>
            <v:shape style="position:absolute;left:2854;top:11053;width:134;height:11" coordorigin="2854,11053" coordsize="134,11" path="m2988,11053l2854,11064,2854,11064e" filled="f" stroked="t" strokeweight="0.134011pt" strokecolor="#535353">
              <v:path arrowok="t"/>
            </v:shape>
            <v:shape style="position:absolute;left:2310;top:13428;width:0;height:733" coordorigin="2310,13428" coordsize="0,733" path="m2310,14161l2310,13428e" filled="f" stroked="t" strokeweight="0.134011pt" strokecolor="#535353">
              <v:path arrowok="t"/>
            </v:shape>
            <v:shape style="position:absolute;left:2310;top:12652;width:0;height:549" coordorigin="2310,12652" coordsize="0,549" path="m2310,13201l2310,12652e" filled="f" stroked="t" strokeweight="0.134011pt" strokecolor="#535353">
              <v:path arrowok="t"/>
            </v:shape>
            <v:shape style="position:absolute;left:2310;top:10750;width:0;height:1675" coordorigin="2310,10750" coordsize="0,1675" path="m2310,12425l2310,10750e" filled="f" stroked="t" strokeweight="0.134011pt" strokecolor="#535353">
              <v:path arrowok="t"/>
            </v:shape>
            <v:shape style="position:absolute;left:2988;top:11528;width:253;height:0" coordorigin="2988,11528" coordsize="253,0" path="m3242,11528l2988,11528,2988,11528e" filled="f" stroked="t" strokeweight="0.134011pt" strokecolor="#535353">
              <v:path arrowok="t"/>
            </v:shape>
            <v:shape style="position:absolute;left:3088;top:11238;width:34;height:5" coordorigin="3088,11238" coordsize="34,5" path="m3122,11244l3112,11238,3099,11238,3088,11243e" filled="f" stroked="t" strokeweight="0.134011pt" strokecolor="#535353">
              <v:path arrowok="t"/>
            </v:shape>
            <v:shape style="position:absolute;left:3181;top:11026;width:0;height:222" coordorigin="3181,11026" coordsize="0,222" path="m3181,11026l3181,11249e" filled="f" stroked="t" strokeweight="0.502032pt" strokecolor="#535353">
              <v:path arrowok="t"/>
            </v:shape>
            <v:shape style="position:absolute;left:3184;top:11028;width:3;height:220" coordorigin="3184,11028" coordsize="3,220" path="m3184,11028l3187,11029,3187,11246,3184,11248e" filled="f" stroked="t" strokeweight="0.134011pt" strokecolor="#535353">
              <v:path arrowok="t"/>
            </v:shape>
            <v:shape style="position:absolute;left:3223;top:11113;width:0;height:48" coordorigin="3223,11113" coordsize="0,48" path="m3223,11113l3223,11162e" filled="f" stroked="t" strokeweight="0.134011pt" strokecolor="#535353">
              <v:path arrowok="t"/>
            </v:shape>
            <v:shape style="position:absolute;left:3157;top:11113;width:0;height:48" coordorigin="3157,11113" coordsize="0,48" path="m3157,11113l3157,11162e" filled="f" stroked="t" strokeweight="0.134011pt" strokecolor="#535353">
              <v:path arrowok="t"/>
            </v:shape>
            <v:shape style="position:absolute;left:3181;top:11122;width:0;height:55" coordorigin="3181,11122" coordsize="0,55" path="m3181,11122l3181,11177e" filled="f" stroked="t" strokeweight="0.737058pt" strokecolor="#535353">
              <v:path arrowok="t"/>
            </v:shape>
            <v:shape style="position:absolute;left:3088;top:11067;width:5;height:48" coordorigin="3088,11067" coordsize="5,48" path="m3088,11067l3093,11067,3093,11115e" filled="f" stroked="t" strokeweight="0.134011pt" strokecolor="#535353">
              <v:path arrowok="t"/>
            </v:shape>
            <v:shape style="position:absolute;left:3088;top:11067;width:5;height:48" coordorigin="3088,11067" coordsize="5,48" path="m3093,11067l3088,11068,3088,11115e" filled="f" stroked="t" strokeweight="0.134011pt" strokecolor="#535353">
              <v:path arrowok="t"/>
            </v:shape>
            <v:shape style="position:absolute;left:3118;top:11034;width:0;height:223" coordorigin="3118,11034" coordsize="0,223" path="m3118,11034l3118,11258e" filled="f" stroked="t" strokeweight="0.335026pt" strokecolor="#535353">
              <v:path arrowok="t"/>
            </v:shape>
            <v:shape style="position:absolute;left:3105;top:11034;width:0;height:174" coordorigin="3105,11034" coordsize="0,174" path="m3105,11034l3105,11209e" filled="f" stroked="t" strokeweight="0.268021pt" strokecolor="#535353">
              <v:path arrowok="t"/>
            </v:shape>
            <v:shape style="position:absolute;left:3145;top:11119;width:5;height:57" coordorigin="3145,11119" coordsize="5,57" path="m3145,11176l3147,11156,3149,11136,3149,11119e" filled="f" stroked="t" strokeweight="0.134011pt" strokecolor="#535353">
              <v:path arrowok="t"/>
            </v:shape>
            <v:shape style="position:absolute;left:3145;top:11063;width:6;height:55" coordorigin="3145,11063" coordsize="6,55" path="m3151,11118l3150,11098,3148,11078,3145,11063e" filled="f" stroked="t" strokeweight="0.134011pt" strokecolor="#535353">
              <v:path arrowok="t"/>
            </v:shape>
            <v:shape style="position:absolute;left:3086;top:11029;width:54;height:1" coordorigin="3086,11029" coordsize="54,1" path="m3140,11029l3086,11030e" filled="f" stroked="t" strokeweight="0.134011pt" strokecolor="#535353">
              <v:path arrowok="t"/>
            </v:shape>
            <v:shape style="position:absolute;left:3081;top:11036;width:0;height:172" coordorigin="3081,11036" coordsize="0,172" path="m3081,11036l3081,11207e" filled="f" stroked="t" strokeweight="0.134011pt" strokecolor="#535353">
              <v:path arrowok="t"/>
            </v:shape>
            <v:shape style="position:absolute;left:3088;top:11214;width:51;height:0" coordorigin="3088,11214" coordsize="51,0" path="m3088,11214l3118,11214,3139,11214e" filled="f" stroked="t" strokeweight="0.134011pt" strokecolor="#535353">
              <v:path arrowok="t"/>
            </v:shape>
            <v:shape style="position:absolute;left:3064;top:11044;width:6;height:49" coordorigin="3064,11044" coordsize="6,49" path="m3070,11044l3065,11064,3064,11083,3064,11093e" filled="f" stroked="t" strokeweight="0.134011pt" strokecolor="#535353">
              <v:path arrowok="t"/>
            </v:shape>
            <v:shape style="position:absolute;left:3065;top:11093;width:7;height:44" coordorigin="3065,11093" coordsize="7,44" path="m3065,11093l3067,11113,3070,11133,3071,11138e" filled="f" stroked="t" strokeweight="0.134011pt" strokecolor="#535353">
              <v:path arrowok="t"/>
            </v:shape>
            <v:shape style="position:absolute;left:3071;top:11137;width:4;height:47" coordorigin="3071,11137" coordsize="4,47" path="m3074,11184l3074,11164,3072,11144,3071,11137e" filled="f" stroked="t" strokeweight="0.134011pt" strokecolor="#535353">
              <v:path arrowok="t"/>
            </v:shape>
            <v:shape style="position:absolute;left:3081;top:11036;width:0;height:172" coordorigin="3081,11036" coordsize="0,172" path="m3081,11207l3081,11036e" filled="f" stroked="t" strokeweight="0.134011pt" strokecolor="#535353">
              <v:path arrowok="t"/>
            </v:shape>
            <v:shape style="position:absolute;left:3305;top:9402;width:0;height:886" coordorigin="3305,9402" coordsize="0,886" path="m3305,10288l3305,9402e" filled="f" stroked="t" strokeweight="0.134011pt" strokecolor="#535353">
              <v:path arrowok="t"/>
            </v:shape>
            <v:shape style="position:absolute;left:6755;top:12487;width:366;height:366" coordorigin="6755,12487" coordsize="366,366" path="m6938,12487l6938,12496,7112,12669,6938,12844,6765,12671,6938,12496,6938,12487,6755,12671,6938,12853,7121,12669,6938,12487xe" filled="t" fillcolor="#535353" stroked="f">
              <v:path arrowok="t"/>
              <v:fill/>
            </v:shape>
            <v:shape style="position:absolute;left:6938;top:12496;width:184;height:173" coordorigin="6938,12496" coordsize="184,173" path="m7112,12669l7121,12669,6938,12496,7112,12669xe" filled="f" stroked="t" strokeweight="0pt" strokecolor="#535353">
              <v:path arrowok="t"/>
            </v:shape>
            <v:shape style="position:absolute;left:6938;top:12487;width:184;height:182" coordorigin="6938,12487" coordsize="184,182" path="m7121,12669l6938,12496,6938,12487,7121,12669xe" filled="f" stroked="t" strokeweight="0pt" strokecolor="#535353">
              <v:path arrowok="t"/>
            </v:shape>
            <v:shape style="position:absolute;left:6765;top:12487;width:173;height:184" coordorigin="6765,12487" coordsize="173,184" path="m6938,12496l6938,12487,6765,12671,6938,12496xe" filled="f" stroked="t" strokeweight="0pt" strokecolor="#535353">
              <v:path arrowok="t"/>
            </v:shape>
            <v:shape style="position:absolute;left:6755;top:12487;width:182;height:184" coordorigin="6755,12487" coordsize="182,184" path="m6938,12487l6765,12671,6755,12671,6938,12487xe" filled="f" stroked="t" strokeweight="0pt" strokecolor="#535353">
              <v:path arrowok="t"/>
            </v:shape>
            <v:shape style="position:absolute;left:6755;top:12671;width:182;height:173" coordorigin="6755,12671" coordsize="182,173" path="m6765,12671l6755,12671,6938,12844,6765,12671xe" filled="f" stroked="t" strokeweight="0pt" strokecolor="#535353">
              <v:path arrowok="t"/>
            </v:shape>
            <v:shape style="position:absolute;left:6755;top:12671;width:182;height:182" coordorigin="6755,12671" coordsize="182,182" path="m6755,12671l6938,12844,6938,12853,6755,12671xe" filled="f" stroked="t" strokeweight="0pt" strokecolor="#535353">
              <v:path arrowok="t"/>
            </v:shape>
            <v:shape style="position:absolute;left:6938;top:12669;width:174;height:184" coordorigin="6938,12669" coordsize="174,184" path="m6938,12844l6938,12853,7112,12669,6938,12844xe" filled="f" stroked="t" strokeweight="0pt" strokecolor="#535353">
              <v:path arrowok="t"/>
            </v:shape>
            <v:shape style="position:absolute;left:6938;top:12669;width:184;height:184" coordorigin="6938,12669" coordsize="184,184" path="m6938,12853l7112,12669,7121,12669,6938,12853xe" filled="f" stroked="t" strokeweight="0pt" strokecolor="#535353">
              <v:path arrowok="t"/>
            </v:shape>
            <v:shape style="position:absolute;left:6840;top:12625;width:202;height:88" coordorigin="6840,12625" coordsize="202,88" path="m7042,12649l7028,12647,7022,12671,6961,12649,6918,12691,6852,12625,6840,12636,6918,12714,6965,12667,7034,12691,7042,12649xe" filled="t" fillcolor="#535353" stroked="f">
              <v:path arrowok="t"/>
              <v:fill/>
            </v:shape>
            <v:shape style="position:absolute;left:6840;top:12625;width:78;height:66" coordorigin="6840,12625" coordsize="78,66" path="m6852,12625l6840,12636,6918,12691,6852,12625xe" filled="f" stroked="t" strokeweight="0pt" strokecolor="#535353">
              <v:path arrowok="t"/>
            </v:shape>
            <v:shape style="position:absolute;left:6840;top:12636;width:78;height:78" coordorigin="6840,12636" coordsize="78,78" path="m6840,12636l6918,12691,6918,12714,6840,12636xe" filled="f" stroked="t" strokeweight="0pt" strokecolor="#535353">
              <v:path arrowok="t"/>
            </v:shape>
            <v:shape style="position:absolute;left:6918;top:12649;width:43;height:64" coordorigin="6918,12649" coordsize="43,64" path="m6918,12691l6918,12714,6961,12649,6918,12691xe" filled="f" stroked="t" strokeweight="0pt" strokecolor="#535353">
              <v:path arrowok="t"/>
            </v:shape>
            <v:shape style="position:absolute;left:6918;top:12649;width:47;height:64" coordorigin="6918,12649" coordsize="47,64" path="m6918,12714l6961,12649,6965,12667,6918,12714xe" filled="f" stroked="t" strokeweight="0pt" strokecolor="#535353">
              <v:path arrowok="t"/>
            </v:shape>
            <v:shape style="position:absolute;left:6961;top:12649;width:62;height:21" coordorigin="6961,12649" coordsize="62,21" path="m6961,12649l6965,12667,7022,12671,6961,12649xe" filled="f" stroked="t" strokeweight="0pt" strokecolor="#535353">
              <v:path arrowok="t"/>
            </v:shape>
            <v:shape style="position:absolute;left:6965;top:12667;width:70;height:24" coordorigin="6965,12667" coordsize="70,24" path="m6965,12667l7022,12671,7034,12691,6965,12667xe" filled="f" stroked="t" strokeweight="0pt" strokecolor="#535353">
              <v:path arrowok="t"/>
            </v:shape>
            <v:shape style="position:absolute;left:7022;top:12647;width:12;height:44" coordorigin="7022,12647" coordsize="12,44" path="m7022,12671l7034,12691,7028,12647,7022,12671xe" filled="f" stroked="t" strokeweight="0pt" strokecolor="#535353">
              <v:path arrowok="t"/>
            </v:shape>
            <v:shape style="position:absolute;left:7028;top:12647;width:15;height:44" coordorigin="7028,12647" coordsize="15,44" path="m7034,12691l7028,12647,7042,12649,7034,12691xe" filled="f" stroked="t" strokeweight="0pt" strokecolor="#535353">
              <v:path arrowok="t"/>
            </v:shape>
            <v:shape style="position:absolute;left:6887;top:12616;width:54;height:54" coordorigin="6887,12616" coordsize="54,54" path="m6928,12616l6887,12659,6898,12669,6940,12628,6928,12616xe" filled="t" fillcolor="#535353" stroked="f">
              <v:path arrowok="t"/>
              <v:fill/>
            </v:shape>
            <v:shape style="position:absolute;left:6887;top:12616;width:42;height:54" coordorigin="6887,12616" coordsize="42,54" path="m6887,12659l6898,12669,6928,12616,6887,12659xe" filled="f" stroked="t" strokeweight="0pt" strokecolor="#535353">
              <v:path arrowok="t"/>
            </v:shape>
            <v:shape style="position:absolute;left:6898;top:12616;width:43;height:54" coordorigin="6898,12616" coordsize="43,54" path="m6898,12669l6928,12616,6940,12628,6898,12669xe" filled="f" stroked="t" strokeweight="0pt" strokecolor="#535353">
              <v:path arrowok="t"/>
            </v:shape>
            <v:shape style="position:absolute;left:6888;top:12687;width:130;height:97" coordorigin="6888,12687" coordsize="130,97" path="m6892,12699l6888,12718,6891,12737,6898,12755,6911,12769,6918,12774,6936,12782,6955,12785,6974,12781,6991,12773,6998,12767,7010,12751,7017,12733,7018,12714,7014,12696,7009,12687e" filled="f" stroked="t" strokeweight="0.134011pt" strokecolor="#535353">
              <v:path arrowok="t"/>
            </v:shape>
            <v:shape style="position:absolute;left:5036;top:2854;width:0;height:63" coordorigin="5036,2854" coordsize="0,63" path="m5036,2917l5036,2854e" filled="f" stroked="t" strokeweight="0.134011pt" strokecolor="#535353">
              <v:path arrowok="t"/>
            </v:shape>
            <v:shape style="position:absolute;left:5036;top:2854;width:2210;height:0" coordorigin="5036,2854" coordsize="2210,0" path="m5036,2854l7246,2854e" filled="f" stroked="t" strokeweight="0.134011pt" strokecolor="#535353">
              <v:path arrowok="t"/>
            </v:shape>
            <v:shape style="position:absolute;left:6056;top:7899;width:0;height:92" coordorigin="6056,7899" coordsize="0,92" path="m6056,7899l6056,7991e" filled="f" stroked="t" strokeweight="0.134011pt" strokecolor="#535353">
              <v:path arrowok="t"/>
            </v:shape>
            <v:shape style="position:absolute;left:5925;top:7899;width:0;height:92" coordorigin="5925,7899" coordsize="0,92" path="m5925,7899l5925,7991e" filled="f" stroked="t" strokeweight="0.134011pt" strokecolor="#535353">
              <v:path arrowok="t"/>
            </v:shape>
            <v:shape style="position:absolute;left:5913;top:7899;width:0;height:92" coordorigin="5913,7899" coordsize="0,92" path="m5913,7899l5913,7991e" filled="f" stroked="t" strokeweight="0.134011pt" strokecolor="#535353">
              <v:path arrowok="t"/>
            </v:shape>
            <v:shape style="position:absolute;left:5781;top:7899;width:0;height:92" coordorigin="5781,7899" coordsize="0,92" path="m5781,7899l5781,7991e" filled="f" stroked="t" strokeweight="0.134011pt" strokecolor="#535353">
              <v:path arrowok="t"/>
            </v:shape>
            <v:shape style="position:absolute;left:5795;top:8004;width:105;height:0" coordorigin="5795,8004" coordsize="105,0" path="m5899,8004l5795,8004e" filled="f" stroked="t" strokeweight="0.134011pt" strokecolor="#535353">
              <v:path arrowok="t"/>
            </v:shape>
            <v:shape style="position:absolute;left:5750;top:8019;width:338;height:0" coordorigin="5750,8019" coordsize="338,0" path="m6088,8019l5750,8019e" filled="f" stroked="t" strokeweight="0.134011pt" strokecolor="#535353">
              <v:path arrowok="t"/>
            </v:shape>
            <v:shape style="position:absolute;left:5938;top:8004;width:106;height:0" coordorigin="5938,8004" coordsize="106,0" path="m6044,8004l5938,8004e" filled="f" stroked="t" strokeweight="0.134011pt" strokecolor="#535353">
              <v:path arrowok="t"/>
            </v:shape>
            <v:shape style="position:absolute;left:5795;top:7885;width:105;height:0" coordorigin="5795,7885" coordsize="105,0" path="m5899,7885l5795,7885e" filled="f" stroked="t" strokeweight="0.134011pt" strokecolor="#535353">
              <v:path arrowok="t"/>
            </v:shape>
            <v:shape style="position:absolute;left:5938;top:7885;width:106;height:0" coordorigin="5938,7885" coordsize="106,0" path="m6044,7885l5938,7885e" filled="f" stroked="t" strokeweight="0.134011pt" strokecolor="#535353">
              <v:path arrowok="t"/>
            </v:shape>
            <v:shape style="position:absolute;left:5750;top:7850;width:0;height:169" coordorigin="5750,7850" coordsize="0,169" path="m5750,8019l5750,7850e" filled="f" stroked="t" strokeweight="0.134011pt" strokecolor="#535353">
              <v:path arrowok="t"/>
            </v:shape>
            <v:shape style="position:absolute;left:5750;top:7850;width:338;height:169" coordorigin="5750,7850" coordsize="338,169" path="m5750,7850l6088,7850,6088,8019e" filled="f" stroked="t" strokeweight="0.134011pt" strokecolor="#535353">
              <v:path arrowok="t"/>
            </v:shape>
            <v:shape style="position:absolute;left:5733;top:8035;width:1253;height:0" coordorigin="5733,8035" coordsize="1253,0" path="m6986,8035l5733,8035e" filled="f" stroked="t" strokeweight="0.134011pt" strokecolor="#535353">
              <v:path arrowok="t"/>
            </v:shape>
            <v:shape style="position:absolute;left:6545;top:7952;width:63;height:63" coordorigin="6545,7952" coordsize="63,63" path="m6608,7984l6601,7963,6582,7953,6577,7952,6556,7960,6546,7978,6545,7984,6553,8004,6571,8015,6577,8015,6597,8008,6608,7989,6608,7984e" filled="f" stroked="t" strokeweight="0.134011pt" strokecolor="#535353">
              <v:path arrowok="t"/>
            </v:shape>
            <v:shape style="position:absolute;left:6412;top:7952;width:63;height:63" coordorigin="6412,7952" coordsize="63,63" path="m6475,7984l6468,7963,6449,7953,6444,7952,6423,7960,6413,7978,6412,7984,6420,8004,6439,8015,6444,8015,6464,8008,6475,7989,6475,7984e" filled="f" stroked="t" strokeweight="0.134011pt" strokecolor="#535353">
              <v:path arrowok="t"/>
            </v:shape>
            <v:shape style="position:absolute;left:5311;top:8707;width:1151;height:169" coordorigin="5311,8707" coordsize="1151,169" path="m6462,8876l6462,8707,5311,8707e" filled="f" stroked="t" strokeweight="0.134011pt" strokecolor="#535353">
              <v:path arrowok="t"/>
            </v:shape>
            <v:shape style="position:absolute;left:5319;top:8498;width:170;height:170" coordorigin="5319,8498" coordsize="170,170" path="m5489,8583l5486,8560,5478,8540,5464,8523,5447,8509,5427,8501,5404,8498,5404,8498,5381,8501,5361,8509,5344,8522,5331,8540,5322,8560,5319,8582,5319,8583,5322,8605,5330,8626,5344,8643,5361,8656,5381,8665,5404,8668,5404,8668,5427,8665,5447,8656,5464,8643,5477,8626,5486,8606,5489,8583,5489,8583e" filled="f" stroked="t" strokeweight="0.134011pt" strokecolor="#535353">
              <v:path arrowok="t"/>
            </v:shape>
            <v:shape style="position:absolute;left:5497;top:8521;width:18;height:122" coordorigin="5497,8521" coordsize="18,122" path="m5498,8643l5508,8625,5513,8606,5516,8587,5515,8568,5511,8549,5503,8531,5497,8521e" filled="f" stroked="t" strokeweight="0.134011pt" strokecolor="#535353">
              <v:path arrowok="t"/>
            </v:shape>
            <v:shape style="position:absolute;left:5446;top:8482;width:67;height:201" coordorigin="5446,8482" coordsize="67,201" path="m5447,8683l5466,8672,5482,8659,5495,8643,5505,8624,5511,8604,5513,8583,5513,8582,5511,8561,5505,8540,5495,8522,5482,8506,5465,8492,5447,8482,5446,8482e" filled="f" stroked="t" strokeweight="0.134011pt" strokecolor="#535353">
              <v:path arrowok="t"/>
            </v:shape>
            <v:shape style="position:absolute;left:5441;top:8493;width:60;height:179" coordorigin="5441,8493" coordsize="60,179" path="m5443,8672l5461,8661,5477,8647,5489,8630,5497,8611,5501,8590,5501,8582,5499,8561,5492,8541,5481,8523,5466,8508,5448,8496,5441,8493e" filled="f" stroked="t" strokeweight="0.134011pt" strokecolor="#535353">
              <v:path arrowok="t"/>
            </v:shape>
            <v:shape style="position:absolute;left:6986;top:8077;width:253;height:0" coordorigin="6986,8077" coordsize="253,0" path="m7239,8077l6986,8077e" filled="f" stroked="t" strokeweight="0.134011pt" strokecolor="#535353">
              <v:path arrowok="t"/>
            </v:shape>
            <v:shape style="position:absolute;left:6986;top:8069;width:253;height:0" coordorigin="6986,8069" coordsize="253,0" path="m7239,8069l6986,8069e" filled="f" stroked="t" strokeweight="0.134011pt" strokecolor="#535353">
              <v:path arrowok="t"/>
            </v:shape>
            <v:shape style="position:absolute;left:6986;top:7824;width:253;height:253" coordorigin="6986,7824" coordsize="253,253" path="m6986,8077l6986,7824,7239,7824,7239,8077e" filled="f" stroked="t" strokeweight="0.134011pt" strokecolor="#535353">
              <v:path arrowok="t"/>
            </v:shape>
            <v:shape style="position:absolute;left:6355;top:7825;width:311;height:210" coordorigin="6355,7825" coordsize="311,210" path="m6355,8035l6666,8035,6666,7825,6355,7825,6355,8035e" filled="f" stroked="t" strokeweight="0.134011pt" strokecolor="#535353">
              <v:path arrowok="t"/>
            </v:shape>
            <v:shape style="position:absolute;left:5733;top:7825;width:0;height:210" coordorigin="5733,7825" coordsize="0,210" path="m5733,7825l5733,8035e" filled="f" stroked="t" strokeweight="0.134011pt" strokecolor="#535353">
              <v:path arrowok="t"/>
            </v:shape>
            <v:shape style="position:absolute;left:6545;top:7857;width:63;height:63" coordorigin="6545,7857" coordsize="63,63" path="m6608,7889l6601,7868,6582,7857,6577,7857,6556,7865,6546,7883,6545,7889,6553,7909,6571,7920,6577,7920,6597,7912,6608,7894,6608,7889e" filled="f" stroked="t" strokeweight="0.134011pt" strokecolor="#535353">
              <v:path arrowok="t"/>
            </v:shape>
            <v:shape style="position:absolute;left:6412;top:7857;width:63;height:63" coordorigin="6412,7857" coordsize="63,63" path="m6475,7889l6468,7868,6449,7857,6444,7857,6423,7865,6413,7883,6412,7889,6420,7909,6439,7920,6444,7920,6464,7912,6475,7894,6475,7889e" filled="f" stroked="t" strokeweight="0.134011pt" strokecolor="#535353">
              <v:path arrowok="t"/>
            </v:shape>
            <v:shape style="position:absolute;left:6462;top:8707;width:574;height:205" coordorigin="6462,8707" coordsize="574,205" path="m6462,8912l6462,8707,7036,8707e" filled="f" stroked="t" strokeweight="0.134011pt" strokecolor="#535353">
              <v:path arrowok="t"/>
            </v:shape>
            <v:shape style="position:absolute;left:5036;top:2917;width:2210;height:1" coordorigin="5036,2917" coordsize="2210,1" path="m7246,2919l5036,2917e" filled="f" stroked="t" strokeweight="0.134011pt" strokecolor="#535353">
              <v:path arrowok="t"/>
            </v:shape>
            <v:shape style="position:absolute;left:5036;top:8246;width:63;height:0" coordorigin="5036,8246" coordsize="63,0" path="m5036,8246l5099,8246e" filled="f" stroked="t" strokeweight="0.134011pt" strokecolor="#535353">
              <v:path arrowok="t"/>
            </v:shape>
            <v:shape style="position:absolute;left:2092;top:3305;width:0;height:4456" coordorigin="2092,3305" coordsize="0,4456" path="m2092,7761l2092,5994,2092,3305e" filled="f" stroked="t" strokeweight="0.134011pt" strokecolor="#535353">
              <v:path arrowok="t"/>
            </v:shape>
            <v:shape style="position:absolute;left:2092;top:7761;width:2219;height:0" coordorigin="2092,7761" coordsize="2219,0" path="m4311,7761l2092,7761e" filled="f" stroked="t" strokeweight="0.134011pt" strokecolor="#535353">
              <v:path arrowok="t"/>
            </v:shape>
            <v:shape style="position:absolute;left:2092;top:7824;width:2219;height:0" coordorigin="2092,7824" coordsize="2219,0" path="m4311,7824l2092,7824e" filled="f" stroked="t" strokeweight="0.134011pt" strokecolor="#535353">
              <v:path arrowok="t"/>
            </v:shape>
            <v:shape style="position:absolute;left:4268;top:7834;width:23;height:0" coordorigin="4268,7834" coordsize="23,0" path="m4268,7834l4291,7834e" filled="f" stroked="t" strokeweight="1.3061pt" strokecolor="#535353">
              <v:path arrowok="t"/>
            </v:shape>
            <v:shape style="position:absolute;left:4268;top:8906;width:23;height:0" coordorigin="4268,8906" coordsize="23,0" path="m4268,8906l4291,8906e" filled="f" stroked="t" strokeweight="1.23909pt" strokecolor="#535353">
              <v:path arrowok="t"/>
            </v:shape>
            <v:shape style="position:absolute;left:4267;top:7844;width:25;height:1053" coordorigin="4267,7844" coordsize="25,1053" path="m4267,8897l4292,8897,4292,7844,4267,7844,4267,8897xe" filled="t" fillcolor="#535353" stroked="f">
              <v:path arrowok="t"/>
              <v:fill/>
            </v:shape>
            <v:shape style="position:absolute;left:4275;top:7844;width:9;height:1053" coordorigin="4275,7844" coordsize="9,1053" path="m4275,8897l4284,8897,4284,7844,4275,7844,4275,8897xe" filled="t" fillcolor="#535353" stroked="f">
              <v:path arrowok="t"/>
              <v:fill/>
            </v:shape>
            <v:shape style="position:absolute;left:4267;top:7844;width:25;height:1053" coordorigin="4267,7844" coordsize="25,1053" path="m4267,8897l4292,8897,4292,7844,4267,7844,4267,8897xe" filled="t" fillcolor="#535353" stroked="f">
              <v:path arrowok="t"/>
              <v:fill/>
            </v:shape>
            <v:shape style="position:absolute;left:4248;top:7824;width:63;height:0" coordorigin="4248,7824" coordsize="63,0" path="m4248,7824l4311,7824e" filled="f" stroked="t" strokeweight="0.134011pt" strokecolor="#535353">
              <v:path arrowok="t"/>
            </v:shape>
            <v:shape style="position:absolute;left:4248;top:8916;width:63;height:0" coordorigin="4248,8916" coordsize="63,0" path="m4248,8916l4311,8916e" filled="f" stroked="t" strokeweight="0.134011pt" strokecolor="#535353">
              <v:path arrowok="t"/>
            </v:shape>
            <v:shape style="position:absolute;left:2458;top:8705;width:781;height:0" coordorigin="2458,8705" coordsize="781,0" path="m3239,8705l2458,8705e" filled="f" stroked="t" strokeweight="0.134011pt" strokecolor="#535353">
              <v:path arrowok="t"/>
            </v:shape>
            <v:shape style="position:absolute;left:2330;top:8290;width:0;height:289" coordorigin="2330,8290" coordsize="0,289" path="m2330,8579l2330,8290e" filled="f" stroked="t" strokeweight="0.134011pt" strokecolor="#535353">
              <v:path arrowok="t"/>
            </v:shape>
            <v:shape style="position:absolute;left:2332;top:8579;width:127;height:127" coordorigin="2332,8579" coordsize="127,127" path="m2332,8579l2334,8602,2340,8623,2349,8643,2362,8661,2377,8676,2395,8688,2415,8698,2437,8703,2458,8705e" filled="f" stroked="t" strokeweight="0.134011pt" strokecolor="#535353">
              <v:path arrowok="t"/>
            </v:shape>
            <v:shape style="position:absolute;left:2846;top:8504;width:43;height:11" coordorigin="2846,8504" coordsize="43,11" path="m2888,8515l2889,8512,2885,8510,2877,8508,2869,8505,2858,8504,2846,8504e" filled="f" stroked="t" strokeweight="0.134011pt" strokecolor="#535353">
              <v:path arrowok="t"/>
            </v:shape>
            <v:shape style="position:absolute;left:2834;top:8546;width:42;height:9" coordorigin="2834,8546" coordsize="42,9" path="m2834,8555l2860,8553,2875,8547,2876,8546e" filled="f" stroked="t" strokeweight="0.134011pt" strokecolor="#535353">
              <v:path arrowok="t"/>
            </v:shape>
            <v:shape style="position:absolute;left:2846;top:8483;width:43;height:11" coordorigin="2846,8483" coordsize="43,11" path="m2888,8494l2889,8491,2885,8488,2877,8486,2869,8484,2858,8483,2846,8483e" filled="f" stroked="t" strokeweight="0.134011pt" strokecolor="#535353">
              <v:path arrowok="t"/>
            </v:shape>
            <v:shape style="position:absolute;left:2875;top:8607;width:11;height:98" coordorigin="2875,8607" coordsize="11,98" path="m2885,8705l2875,8607e" filled="f" stroked="t" strokeweight="0.134011pt" strokecolor="#535353">
              <v:path arrowok="t"/>
            </v:shape>
            <v:shape style="position:absolute;left:2834;top:8569;width:42;height:38" coordorigin="2834,8569" coordsize="42,38" path="m2876,8607l2868,8586,2852,8573,2834,8569e" filled="f" stroked="t" strokeweight="0.134011pt" strokecolor="#535353">
              <v:path arrowok="t"/>
            </v:shape>
            <v:shape style="position:absolute;left:2685;top:8504;width:43;height:11" coordorigin="2685,8504" coordsize="43,11" path="m2728,8504l2716,8504,2704,8506,2696,8508,2688,8510,2685,8513,2686,8515e" filled="f" stroked="t" strokeweight="0.134011pt" strokecolor="#535353">
              <v:path arrowok="t"/>
            </v:shape>
            <v:shape style="position:absolute;left:2685;top:8483;width:43;height:11" coordorigin="2685,8483" coordsize="43,11" path="m2728,8483l2716,8483,2704,8484,2696,8486,2688,8488,2685,8491,2686,8494e" filled="f" stroked="t" strokeweight="0.134011pt" strokecolor="#535353">
              <v:path arrowok="t"/>
            </v:shape>
            <v:shape style="position:absolute;left:2699;top:8546;width:42;height:9" coordorigin="2699,8546" coordsize="42,9" path="m2699,8546l2711,8552,2737,8555,2741,8555e" filled="f" stroked="t" strokeweight="0.134011pt" strokecolor="#535353">
              <v:path arrowok="t"/>
            </v:shape>
            <v:shape style="position:absolute;left:2699;top:8569;width:42;height:38" coordorigin="2699,8569" coordsize="42,38" path="m2741,8569l2720,8574,2705,8589,2699,8607e" filled="f" stroked="t" strokeweight="0.134011pt" strokecolor="#535353">
              <v:path arrowok="t"/>
            </v:shape>
            <v:shape style="position:absolute;left:2688;top:8607;width:11;height:99" coordorigin="2688,8607" coordsize="11,99" path="m2699,8607l2688,8707e" filled="f" stroked="t" strokeweight="0.134011pt" strokecolor="#535353">
              <v:path arrowok="t"/>
            </v:shape>
            <v:shape style="position:absolute;left:2892;top:8571;width:12;height:134" coordorigin="2892,8571" coordsize="12,134" path="m2904,8705l2892,8571,2892,8571e" filled="f" stroked="t" strokeweight="0.134011pt" strokecolor="#535353">
              <v:path arrowok="t"/>
            </v:shape>
            <v:shape style="position:absolute;left:2881;top:8573;width:12;height:133" coordorigin="2881,8573" coordsize="12,133" path="m2881,8573l2893,8705e" filled="f" stroked="t" strokeweight="0.134011pt" strokecolor="#535353">
              <v:path arrowok="t"/>
            </v:shape>
            <v:shape style="position:absolute;left:2875;top:8495;width:12;height:52" coordorigin="2875,8495" coordsize="12,52" path="m2887,8495l2887,8515,2875,8547e" filled="f" stroked="t" strokeweight="0.134011pt" strokecolor="#535353">
              <v:path arrowok="t"/>
            </v:shape>
            <v:shape style="position:absolute;left:2877;top:8624;width:12;height:34" coordorigin="2877,8624" coordsize="12,34" path="m2887,8624l2877,8625,2880,8657,2889,8656,2887,8624e" filled="f" stroked="t" strokeweight="0.134011pt" strokecolor="#535353">
              <v:path arrowok="t"/>
            </v:shape>
            <v:shape style="position:absolute;left:2669;top:8573;width:11;height:134" coordorigin="2669,8573" coordsize="11,134" path="m2669,8707l2680,8573e" filled="f" stroked="t" strokeweight="0.134011pt" strokecolor="#535353">
              <v:path arrowok="t"/>
            </v:shape>
            <v:shape style="position:absolute;left:2680;top:8571;width:11;height:135" coordorigin="2680,8571" coordsize="11,135" path="m2682,8571l2691,8573,2680,8707e" filled="f" stroked="t" strokeweight="0.134011pt" strokecolor="#535353">
              <v:path arrowok="t"/>
            </v:shape>
            <v:shape style="position:absolute;left:2891;top:8762;width:5;height:34" coordorigin="2891,8762" coordsize="5,34" path="m2895,8762l2891,8773,2891,8786,2896,8796e" filled="f" stroked="t" strokeweight="0.134011pt" strokecolor="#535353">
              <v:path arrowok="t"/>
            </v:shape>
            <v:shape style="position:absolute;left:2676;top:8857;width:224;height:0" coordorigin="2676,8857" coordsize="224,0" path="m2676,8857l2900,8857e" filled="f" stroked="t" strokeweight="0.502032pt" strokecolor="#535353">
              <v:path arrowok="t"/>
            </v:shape>
            <v:shape style="position:absolute;left:2678;top:8859;width:221;height:3" coordorigin="2678,8859" coordsize="221,3" path="m2678,8859l2680,8862,2896,8862,2899,8859e" filled="f" stroked="t" strokeweight="0.134011pt" strokecolor="#535353">
              <v:path arrowok="t"/>
            </v:shape>
            <v:shape style="position:absolute;left:2763;top:8898;width:50;height:0" coordorigin="2763,8898" coordsize="50,0" path="m2763,8898l2813,8898e" filled="f" stroked="t" strokeweight="0.134011pt" strokecolor="#535353">
              <v:path arrowok="t"/>
            </v:shape>
            <v:shape style="position:absolute;left:2763;top:8833;width:50;height:0" coordorigin="2763,8833" coordsize="50,0" path="m2763,8833l2813,8833e" filled="f" stroked="t" strokeweight="0.134011pt" strokecolor="#535353">
              <v:path arrowok="t"/>
            </v:shape>
            <v:shape style="position:absolute;left:2718;top:8768;width:47;height:0" coordorigin="2718,8768" coordsize="47,0" path="m2718,8768l2765,8768e" filled="f" stroked="t" strokeweight="0.134011pt" strokecolor="#535353">
              <v:path arrowok="t"/>
            </v:shape>
            <v:shape style="position:absolute;left:2718;top:8763;width:47;height:5" coordorigin="2718,8763" coordsize="47,5" path="m2718,8768l2718,8763,2765,8763e" filled="f" stroked="t" strokeweight="0.134011pt" strokecolor="#535353">
              <v:path arrowok="t"/>
            </v:shape>
            <v:shape style="position:absolute;left:2816;top:8760;width:0;height:94" coordorigin="2816,8760" coordsize="0,94" path="m2816,8760l2816,8854e" filled="f" stroked="t" strokeweight="0.268021pt" strokecolor="#535353">
              <v:path arrowok="t"/>
            </v:shape>
            <v:shape style="position:absolute;left:2853;top:8760;width:0;height:51" coordorigin="2853,8760" coordsize="0,51" path="m2853,8760l2853,8811e" filled="f" stroked="t" strokeweight="0.268021pt" strokecolor="#535353">
              <v:path arrowok="t"/>
            </v:shape>
            <v:shape style="position:absolute;left:2789;top:8760;width:0;height:147" coordorigin="2789,8760" coordsize="0,147" path="m2789,8760l2789,8908e" filled="f" stroked="t" strokeweight="1.47412pt" strokecolor="#535353">
              <v:path arrowok="t"/>
            </v:shape>
            <v:shape style="position:absolute;left:2770;top:8819;width:57;height:5" coordorigin="2770,8819" coordsize="57,5" path="m2770,8823l2790,8823,2810,8821,2827,8819e" filled="f" stroked="t" strokeweight="0.134011pt" strokecolor="#535353">
              <v:path arrowok="t"/>
            </v:shape>
            <v:shape style="position:absolute;left:2714;top:8819;width:55;height:6" coordorigin="2714,8819" coordsize="55,6" path="m2714,8819l2734,8822,2754,8824,2769,8825e" filled="f" stroked="t" strokeweight="0.134011pt" strokecolor="#535353">
              <v:path arrowok="t"/>
            </v:shape>
            <v:shape style="position:absolute;left:2748;top:8757;width:0;height:97" coordorigin="2748,8757" coordsize="0,97" path="m2748,8757l2748,8854e" filled="f" stroked="t" strokeweight="0.603048pt" strokecolor="#535353">
              <v:path arrowok="t"/>
            </v:shape>
            <v:shape style="position:absolute;left:2687;top:8756;width:172;height:0" coordorigin="2687,8756" coordsize="172,0" path="m2687,8756l2858,8756e" filled="f" stroked="t" strokeweight="0.134011pt" strokecolor="#535353">
              <v:path arrowok="t"/>
            </v:shape>
            <v:shape style="position:absolute;left:2864;top:8763;width:0;height:51" coordorigin="2864,8763" coordsize="0,51" path="m2864,8763l2864,8794,2864,8814e" filled="f" stroked="t" strokeweight="0.134011pt" strokecolor="#535353">
              <v:path arrowok="t"/>
            </v:shape>
            <v:shape style="position:absolute;left:2695;top:8738;width:49;height:6" coordorigin="2695,8738" coordsize="49,6" path="m2744,8738l2724,8738,2705,8741,2695,8744e" filled="f" stroked="t" strokeweight="0.134011pt" strokecolor="#535353">
              <v:path arrowok="t"/>
            </v:shape>
            <v:shape style="position:absolute;left:2745;top:8739;width:44;height:7" coordorigin="2745,8739" coordsize="44,7" path="m2789,8745l2769,8742,2749,8739,2745,8739e" filled="f" stroked="t" strokeweight="0.134011pt" strokecolor="#535353">
              <v:path arrowok="t"/>
            </v:shape>
            <v:shape style="position:absolute;left:2789;top:8745;width:47;height:4" coordorigin="2789,8745" coordsize="47,4" path="m2789,8745l2808,8747,2828,8748,2835,8748e" filled="f" stroked="t" strokeweight="0.134011pt" strokecolor="#535353">
              <v:path arrowok="t"/>
            </v:shape>
            <v:shape style="position:absolute;left:2687;top:8756;width:172;height:0" coordorigin="2687,8756" coordsize="172,0" path="m2858,8756l2687,8756e" filled="f" stroked="t" strokeweight="0.134011pt" strokecolor="#535353">
              <v:path arrowok="t"/>
            </v:shape>
            <v:shape style="position:absolute;left:2332;top:8035;width:1423;height:0" coordorigin="2332,8035" coordsize="1423,0" path="m3755,8035l2332,8035,2332,8035e" filled="f" stroked="t" strokeweight="0.134011pt" strokecolor="#535353">
              <v:path arrowok="t"/>
            </v:shape>
            <v:shape style="position:absolute;left:3281;top:7824;width:0;height:212" coordorigin="3281,7824" coordsize="0,212" path="m3281,8035l3281,7824e" filled="f" stroked="t" strokeweight="0.134011pt" strokecolor="#535353">
              <v:path arrowok="t"/>
            </v:shape>
            <v:shape style="position:absolute;left:2186;top:8378;width:118;height:0" coordorigin="2186,8378" coordsize="118,0" path="m2304,8378l2186,8378e" filled="f" stroked="t" strokeweight="0.134011pt" strokecolor="#535353">
              <v:path arrowok="t"/>
            </v:shape>
            <v:shape style="position:absolute;left:2186;top:8282;width:118;height:0" coordorigin="2186,8282" coordsize="118,0" path="m2186,8282l2304,8282e" filled="f" stroked="t" strokeweight="0.134011pt" strokecolor="#535353">
              <v:path arrowok="t"/>
            </v:shape>
            <v:shape style="position:absolute;left:2191;top:8394;width:123;height:0" coordorigin="2191,8394" coordsize="123,0" path="m2191,8394l2314,8394e" filled="f" stroked="t" strokeweight="0.134011pt" strokecolor="#535353">
              <v:path arrowok="t"/>
            </v:shape>
            <v:shape style="position:absolute;left:2191;top:8212;width:123;height:0" coordorigin="2191,8212" coordsize="123,0" path="m2314,8212l2191,8212e" filled="f" stroked="t" strokeweight="0.134011pt" strokecolor="#535353">
              <v:path arrowok="t"/>
            </v:shape>
            <v:shape style="position:absolute;left:2175;top:8260;width:145;height:0" coordorigin="2175,8260" coordsize="145,0" path="m2320,8260l2175,8260e" filled="f" stroked="t" strokeweight="0.134011pt" strokecolor="#535353">
              <v:path arrowok="t"/>
            </v:shape>
            <v:shape style="position:absolute;left:2175;top:8207;width:145;height:0" coordorigin="2175,8207" coordsize="145,0" path="m2175,8207l2320,8207e" filled="f" stroked="t" strokeweight="0.134011pt" strokecolor="#535353">
              <v:path arrowok="t"/>
            </v:shape>
            <v:shape style="position:absolute;left:2175;top:8400;width:145;height:0" coordorigin="2175,8400" coordsize="145,0" path="m2320,8400l2175,8400e" filled="f" stroked="t" strokeweight="0.134011pt" strokecolor="#535353">
              <v:path arrowok="t"/>
            </v:shape>
            <v:shape style="position:absolute;left:2191;top:8212;width:0;height:70" coordorigin="2191,8212" coordsize="0,70" path="m2191,8282l2191,8212e" filled="f" stroked="t" strokeweight="0.134011pt" strokecolor="#535353">
              <v:path arrowok="t"/>
            </v:shape>
            <v:shape style="position:absolute;left:2175;top:8207;width:0;height:72" coordorigin="2175,8207" coordsize="0,72" path="m2175,8279l2175,8207e" filled="f" stroked="t" strokeweight="0.134011pt" strokecolor="#535353">
              <v:path arrowok="t"/>
            </v:shape>
            <v:shape style="position:absolute;left:2103;top:8279;width:75;height:0" coordorigin="2103,8279" coordsize="75,0" path="m2178,8279l2103,8279e" filled="f" stroked="t" strokeweight="0.134011pt" strokecolor="#535353">
              <v:path arrowok="t"/>
            </v:shape>
            <v:shape style="position:absolute;left:2103;top:8381;width:75;height:0" coordorigin="2103,8381" coordsize="75,0" path="m2178,8381l2103,8381e" filled="f" stroked="t" strokeweight="0.134011pt" strokecolor="#535353">
              <v:path arrowok="t"/>
            </v:shape>
            <v:shape style="position:absolute;left:2105;top:8373;width:40;height:0" coordorigin="2105,8373" coordsize="40,0" path="m2146,8373l2105,8373e" filled="f" stroked="t" strokeweight="0.134011pt" strokecolor="#535353">
              <v:path arrowok="t"/>
            </v:shape>
            <v:shape style="position:absolute;left:2105;top:8287;width:40;height:0" coordorigin="2105,8287" coordsize="40,0" path="m2105,8287l2146,8287e" filled="f" stroked="t" strokeweight="0.134011pt" strokecolor="#535353">
              <v:path arrowok="t"/>
            </v:shape>
            <v:shape style="position:absolute;left:2103;top:8279;width:0;height:102" coordorigin="2103,8279" coordsize="0,102" path="m2103,8381l2103,8279e" filled="f" stroked="t" strokeweight="0.134011pt" strokecolor="#535353">
              <v:path arrowok="t"/>
            </v:shape>
            <v:shape style="position:absolute;left:2104;top:8331;width:11;height:0" coordorigin="2104,8331" coordsize="11,0" path="m2104,8331l2115,8331e" filled="f" stroked="t" strokeweight="1.70813pt" strokecolor="#535353">
              <v:path arrowok="t"/>
            </v:shape>
            <v:shape style="position:absolute;left:2186;top:8282;width:0;height:96" coordorigin="2186,8282" coordsize="0,96" path="m2186,8378l2186,8282e" filled="f" stroked="t" strokeweight="0.134011pt" strokecolor="#535353">
              <v:path arrowok="t"/>
            </v:shape>
            <v:shape style="position:absolute;left:2178;top:8279;width:0;height:102" coordorigin="2178,8279" coordsize="0,102" path="m2178,8381l2178,8279e" filled="f" stroked="t" strokeweight="0.134011pt" strokecolor="#535353">
              <v:path arrowok="t"/>
            </v:shape>
            <v:shape style="position:absolute;left:2148;top:8279;width:0;height:102" coordorigin="2148,8279" coordsize="0,102" path="m2148,8381l2148,8279e" filled="f" stroked="t" strokeweight="0.134011pt" strokecolor="#535353">
              <v:path arrowok="t"/>
            </v:shape>
            <v:shape style="position:absolute;left:2146;top:8287;width:0;height:86" coordorigin="2146,8287" coordsize="0,86" path="m2146,8287l2146,8373e" filled="f" stroked="t" strokeweight="0.134011pt" strokecolor="#535353">
              <v:path arrowok="t"/>
            </v:shape>
            <v:shape style="position:absolute;left:2314;top:8212;width:0;height:182" coordorigin="2314,8212" coordsize="0,182" path="m2314,8394l2314,8212e" filled="f" stroked="t" strokeweight="0.134011pt" strokecolor="#535353">
              <v:path arrowok="t"/>
            </v:shape>
            <v:shape style="position:absolute;left:2320;top:8207;width:0;height:193" coordorigin="2320,8207" coordsize="0,193" path="m2320,8207l2320,8400e" filled="f" stroked="t" strokeweight="0.134011pt" strokecolor="#535353">
              <v:path arrowok="t"/>
            </v:shape>
            <v:shape style="position:absolute;left:2234;top:8282;width:0;height:96" coordorigin="2234,8282" coordsize="0,96" path="m2234,8378l2234,8282e" filled="f" stroked="t" strokeweight="0.134011pt" strokecolor="#535353">
              <v:path arrowok="t"/>
            </v:shape>
            <v:shape style="position:absolute;left:2239;top:8282;width:0;height:96" coordorigin="2239,8282" coordsize="0,96" path="m2239,8378l2239,8282e" filled="f" stroked="t" strokeweight="0.134011pt" strokecolor="#535353">
              <v:path arrowok="t"/>
            </v:shape>
            <v:shape style="position:absolute;left:2304;top:8282;width:0;height:96" coordorigin="2304,8282" coordsize="0,96" path="m2304,8378l2304,8282e" filled="f" stroked="t" strokeweight="0.134011pt" strokecolor="#535353">
              <v:path arrowok="t"/>
            </v:shape>
            <v:shape style="position:absolute;left:2277;top:8282;width:0;height:96" coordorigin="2277,8282" coordsize="0,96" path="m2277,8378l2277,8282e" filled="f" stroked="t" strokeweight="0.134011pt" strokecolor="#535353">
              <v:path arrowok="t"/>
            </v:shape>
            <v:shape style="position:absolute;left:2301;top:8282;width:0;height:96" coordorigin="2301,8282" coordsize="0,96" path="m2301,8378l2301,8282e" filled="f" stroked="t" strokeweight="0.134011pt" strokecolor="#535353">
              <v:path arrowok="t"/>
            </v:shape>
            <v:shape style="position:absolute;left:3239;top:8705;width:0;height:210" coordorigin="3239,8705" coordsize="0,210" path="m3239,8705l3239,8916e" filled="f" stroked="t" strokeweight="0.134011pt" strokecolor="#535353">
              <v:path arrowok="t"/>
            </v:shape>
            <v:shape style="position:absolute;left:2808;top:7824;width:0;height:212" coordorigin="2808,7824" coordsize="0,212" path="m2808,8035l2808,7824e" filled="f" stroked="t" strokeweight="0.134011pt" strokecolor="#535353">
              <v:path arrowok="t"/>
            </v:shape>
            <v:shape style="position:absolute;left:2092;top:1384;width:5154;height:0" coordorigin="2092,1384" coordsize="5154,0" path="m2092,1384l7246,1384e" filled="f" stroked="t" strokeweight="0.134011pt" strokecolor="#535353">
              <v:path arrowok="t"/>
            </v:shape>
            <v:shape style="position:absolute;left:6001;top:5133;width:11;height:43" coordorigin="6001,5133" coordsize="11,43" path="m6001,5175l6004,5176,6006,5173,6008,5165,6011,5157,6012,5145,6012,5133e" filled="f" stroked="t" strokeweight="0.134011pt" strokecolor="#535353">
              <v:path arrowok="t"/>
            </v:shape>
            <v:shape style="position:absolute;left:6022;top:5133;width:11;height:43" coordorigin="6022,5133" coordsize="11,43" path="m6022,5175l6025,5176,6028,5173,6030,5165,6032,5157,6033,5145,6033,5133e" filled="f" stroked="t" strokeweight="0.134011pt" strokecolor="#535353">
              <v:path arrowok="t"/>
            </v:shape>
            <v:shape style="position:absolute;left:5961;top:5121;width:9;height:42" coordorigin="5961,5121" coordsize="9,42" path="m5961,5121l5963,5148,5969,5163,5970,5163e" filled="f" stroked="t" strokeweight="0.134011pt" strokecolor="#535353">
              <v:path arrowok="t"/>
            </v:shape>
            <v:shape style="position:absolute;left:6001;top:4973;width:11;height:43" coordorigin="6001,4973" coordsize="11,43" path="m6012,5017l6012,5005,6010,4993,6008,4985,6006,4977,6003,4973,6001,4975e" filled="f" stroked="t" strokeweight="0.134011pt" strokecolor="#535353">
              <v:path arrowok="t"/>
            </v:shape>
            <v:shape style="position:absolute;left:6022;top:4973;width:11;height:43" coordorigin="6022,4973" coordsize="11,43" path="m6033,5017l6033,5005,6032,4993,6030,4985,6028,4977,6025,4973,6022,4975e" filled="f" stroked="t" strokeweight="0.134011pt" strokecolor="#535353">
              <v:path arrowok="t"/>
            </v:shape>
            <v:shape style="position:absolute;left:5959;top:4987;width:9;height:42" coordorigin="5959,4987" coordsize="9,42" path="m5968,4987l5962,4999,5959,5024,5959,5029e" filled="f" stroked="t" strokeweight="0.134011pt" strokecolor="#535353">
              <v:path arrowok="t"/>
            </v:shape>
            <v:shape style="position:absolute;left:2326;top:2699;width:68;height:0" coordorigin="2326,2699" coordsize="68,0" path="m2326,2699l2395,2699e" filled="f" stroked="t" strokeweight="0.134011pt" strokecolor="#535353">
              <v:path arrowok="t"/>
            </v:shape>
            <v:shape style="position:absolute;left:2424;top:2699;width:59;height:0" coordorigin="2424,2699" coordsize="59,0" path="m2424,2699l2483,2699e" filled="f" stroked="t" strokeweight="0.134011pt" strokecolor="#535353">
              <v:path arrowok="t"/>
            </v:shape>
            <v:shape style="position:absolute;left:2513;top:2699;width:60;height:0" coordorigin="2513,2699" coordsize="60,0" path="m2513,2699l2573,2699e" filled="f" stroked="t" strokeweight="0.134011pt" strokecolor="#535353">
              <v:path arrowok="t"/>
            </v:shape>
            <v:shape style="position:absolute;left:2602;top:2699;width:59;height:0" coordorigin="2602,2699" coordsize="59,0" path="m2602,2699l2661,2699e" filled="f" stroked="t" strokeweight="0.134011pt" strokecolor="#535353">
              <v:path arrowok="t"/>
            </v:shape>
            <v:shape style="position:absolute;left:2691;top:2699;width:60;height:0" coordorigin="2691,2699" coordsize="60,0" path="m2691,2699l2751,2699e" filled="f" stroked="t" strokeweight="0.134011pt" strokecolor="#535353">
              <v:path arrowok="t"/>
            </v:shape>
            <v:shape style="position:absolute;left:2781;top:2699;width:59;height:0" coordorigin="2781,2699" coordsize="59,0" path="m2781,2699l2840,2699e" filled="f" stroked="t" strokeweight="0.134011pt" strokecolor="#535353">
              <v:path arrowok="t"/>
            </v:shape>
            <v:shape style="position:absolute;left:2869;top:2699;width:59;height:0" coordorigin="2869,2699" coordsize="59,0" path="m2869,2699l2928,2699e" filled="f" stroked="t" strokeweight="0.134011pt" strokecolor="#535353">
              <v:path arrowok="t"/>
            </v:shape>
            <v:shape style="position:absolute;left:2959;top:2699;width:59;height:0" coordorigin="2959,2699" coordsize="59,0" path="m2959,2699l3018,2699e" filled="f" stroked="t" strokeweight="0.134011pt" strokecolor="#535353">
              <v:path arrowok="t"/>
            </v:shape>
            <v:shape style="position:absolute;left:3047;top:2699;width:59;height:0" coordorigin="3047,2699" coordsize="59,0" path="m3047,2699l3106,2699e" filled="f" stroked="t" strokeweight="0.134011pt" strokecolor="#535353">
              <v:path arrowok="t"/>
            </v:shape>
            <v:shape style="position:absolute;left:3136;top:2699;width:60;height:0" coordorigin="3136,2699" coordsize="60,0" path="m3136,2699l3196,2699e" filled="f" stroked="t" strokeweight="0.134011pt" strokecolor="#535353">
              <v:path arrowok="t"/>
            </v:shape>
            <v:shape style="position:absolute;left:3226;top:2699;width:59;height:0" coordorigin="3226,2699" coordsize="59,0" path="m3226,2699l3285,2699e" filled="f" stroked="t" strokeweight="0.134011pt" strokecolor="#535353">
              <v:path arrowok="t"/>
            </v:shape>
            <v:shape style="position:absolute;left:3314;top:2651;width:68;height:48" coordorigin="3314,2651" coordsize="68,48" path="m3314,2699l3382,2699,3382,2651e" filled="f" stroked="t" strokeweight="0.134011pt" strokecolor="#535353">
              <v:path arrowok="t"/>
            </v:shape>
            <v:shape style="position:absolute;left:3382;top:2561;width:0;height:59" coordorigin="3382,2561" coordsize="0,59" path="m3382,2620l3382,2561e" filled="f" stroked="t" strokeweight="0.134011pt" strokecolor="#535353">
              <v:path arrowok="t"/>
            </v:shape>
            <v:shape style="position:absolute;left:3382;top:2472;width:0;height:59" coordorigin="3382,2472" coordsize="0,59" path="m3382,2531l3382,2472e" filled="f" stroked="t" strokeweight="0.134011pt" strokecolor="#535353">
              <v:path arrowok="t"/>
            </v:shape>
            <v:shape style="position:absolute;left:5225;top:8141;width:102;height:60" coordorigin="5225,8141" coordsize="102,60" path="m5225,8201l5261,8187,5299,8164,5327,8141e" filled="f" stroked="t" strokeweight="0.134011pt" strokecolor="#535353">
              <v:path arrowok="t"/>
            </v:shape>
            <v:shape style="position:absolute;left:5368;top:7998;width:62;height:102" coordorigin="5368,7998" coordsize="62,102" path="m5368,8100l5391,8071,5414,8034,5430,7998e" filled="f" stroked="t" strokeweight="0.134011pt" strokecolor="#535353">
              <v:path arrowok="t"/>
            </v:shape>
            <v:shape style="position:absolute;left:5036;top:7759;width:2273;height:1" coordorigin="5036,7759" coordsize="2273,1" path="m5036,7761l7309,7759e" filled="f" stroked="t" strokeweight="0.134011pt" strokecolor="#535353">
              <v:path arrowok="t"/>
            </v:shape>
            <v:shape style="position:absolute;left:5036;top:5193;width:0;height:1659" coordorigin="5036,5193" coordsize="0,1659" path="m5036,6852l5036,5193e" filled="f" stroked="t" strokeweight="0.134011pt" strokecolor="#535353">
              <v:path arrowok="t"/>
            </v:shape>
            <v:shape style="position:absolute;left:5035;top:4455;width:1;height:316" coordorigin="5035,4455" coordsize="1,316" path="m5035,4771l5036,4455e" filled="f" stroked="t" strokeweight="0.134011pt" strokecolor="#535353">
              <v:path arrowok="t"/>
            </v:shape>
            <v:shape style="position:absolute;left:5099;top:5193;width:0;height:1659" coordorigin="5099,5193" coordsize="0,1659" path="m5099,6852l5099,5193e" filled="f" stroked="t" strokeweight="0.134011pt" strokecolor="#535353">
              <v:path arrowok="t"/>
            </v:shape>
            <v:shape style="position:absolute;left:5099;top:4455;width:0;height:255" coordorigin="5099,4455" coordsize="0,255" path="m5099,4709l5099,4455e" filled="f" stroked="t" strokeweight="0.134011pt" strokecolor="#535353">
              <v:path arrowok="t"/>
            </v:shape>
            <v:shape type="#_x0000_t75" style="position:absolute;left:2082;top:1383;width:5606;height:7598">
              <v:imagedata o:title="" r:id="rId6"/>
            </v:shape>
            <v:shape style="position:absolute;left:5099;top:8246;width:212;height:461" coordorigin="5099,8246" coordsize="212,461" path="m5099,8246l5311,8246,5311,8707e" filled="f" stroked="t" strokeweight="0.134011pt" strokecolor="#535353">
              <v:path arrowok="t"/>
            </v:shape>
            <v:shape style="position:absolute;left:5319;top:8250;width:170;height:170" coordorigin="5319,8250" coordsize="170,170" path="m5489,8335l5486,8312,5478,8292,5464,8275,5447,8261,5427,8253,5404,8250,5404,8250,5381,8253,5361,8261,5344,8274,5331,8292,5322,8312,5319,8334,5319,8335,5322,8357,5330,8378,5344,8395,5361,8408,5381,8417,5404,8420,5404,8420,5427,8417,5447,8408,5464,8395,5477,8378,5486,8358,5489,8335,5489,8335e" filled="f" stroked="t" strokeweight="0.134011pt" strokecolor="#535353">
              <v:path arrowok="t"/>
            </v:shape>
            <v:shape style="position:absolute;left:5497;top:8273;width:18;height:122" coordorigin="5497,8273" coordsize="18,122" path="m5498,8395l5508,8377,5513,8359,5516,8339,5515,8320,5511,8301,5503,8283,5497,8273e" filled="f" stroked="t" strokeweight="0.134011pt" strokecolor="#535353">
              <v:path arrowok="t"/>
            </v:shape>
            <v:shape style="position:absolute;left:5446;top:8234;width:67;height:201" coordorigin="5446,8234" coordsize="67,201" path="m5447,8435l5466,8425,5482,8411,5495,8395,5505,8376,5511,8356,5513,8335,5513,8334,5511,8313,5505,8293,5495,8274,5482,8258,5465,8244,5447,8234,5446,8234e" filled="f" stroked="t" strokeweight="0.134011pt" strokecolor="#535353">
              <v:path arrowok="t"/>
            </v:shape>
            <v:shape style="position:absolute;left:5441;top:8245;width:60;height:179" coordorigin="5441,8245" coordsize="60,179" path="m5443,8424l5461,8413,5477,8399,5489,8382,5497,8363,5501,8342,5501,8334,5499,8313,5492,8293,5481,8275,5466,8260,5448,8248,5441,8245e" filled="f" stroked="t" strokeweight="0.134011pt" strokecolor="#535353">
              <v:path arrowok="t"/>
            </v:shape>
            <v:shape style="position:absolute;left:4020;top:7381;width:101;height:62" coordorigin="4020,7381" coordsize="101,62" path="m4121,7381l4086,7397,4048,7420,4020,7443e" filled="f" stroked="t" strokeweight="0.134011pt" strokecolor="#535353">
              <v:path arrowok="t"/>
            </v:shape>
            <v:shape style="position:absolute;left:3917;top:7484;width:62;height:102" coordorigin="3917,7484" coordsize="62,102" path="m3979,7484l3956,7513,3933,7550,3917,7586e" filled="f" stroked="t" strokeweight="0.134011pt" strokecolor="#535353">
              <v:path arrowok="t"/>
            </v:shape>
            <v:shape style="position:absolute;left:3917;top:3093;width:62;height:101" coordorigin="3917,3093" coordsize="62,101" path="m3917,3093l3933,3128,3956,3165,3979,3193e" filled="f" stroked="t" strokeweight="0.134011pt" strokecolor="#535353">
              <v:path arrowok="t"/>
            </v:shape>
            <v:shape style="position:absolute;left:4020;top:3236;width:102;height:60" coordorigin="4020,3236" coordsize="102,60" path="m4020,3236l4048,3258,4086,3281,4122,3297e" filled="f" stroked="t" strokeweight="0.134011pt" strokecolor="#535353">
              <v:path arrowok="t"/>
            </v:shape>
            <v:shape style="position:absolute;left:7443;top:7234;width:102;height:60" coordorigin="7443,7234" coordsize="102,60" path="m7443,7294l7478,7278,7515,7255,7545,7234e" filled="f" stroked="t" strokeweight="0.134011pt" strokecolor="#535353">
              <v:path arrowok="t"/>
            </v:shape>
            <v:shape style="position:absolute;left:7586;top:7090;width:60;height:101" coordorigin="7586,7090" coordsize="60,101" path="m7586,7191l7608,7163,7631,7125,7647,7090e" filled="f" stroked="t" strokeweight="0.134011pt" strokecolor="#535353">
              <v:path arrowok="t"/>
            </v:shape>
            <v:shape style="position:absolute;left:7586;top:7483;width:60;height:102" coordorigin="7586,7483" coordsize="60,102" path="m7647,7585l7631,7550,7608,7513,7586,7483e" filled="f" stroked="t" strokeweight="0.134011pt" strokecolor="#535353">
              <v:path arrowok="t"/>
            </v:shape>
            <v:shape style="position:absolute;left:7443;top:7381;width:101;height:60" coordorigin="7443,7381" coordsize="101,60" path="m7543,7442l7515,7420,7478,7397,7443,7381e" filled="f" stroked="t" strokeweight="0.134011pt" strokecolor="#535353">
              <v:path arrowok="t"/>
            </v:shape>
            <v:shape style="position:absolute;left:4051;top:11680;width:115;height:114" coordorigin="4051,11680" coordsize="115,114" path="m4166,11680l4051,11794e" filled="f" stroked="t" strokeweight="0.134011pt" strokecolor="#535353">
              <v:path arrowok="t"/>
            </v:shape>
            <v:shape style="position:absolute;left:2092;top:8980;width:728;height:0" coordorigin="2092,8980" coordsize="728,0" path="m2820,8980l2092,8980e" filled="f" stroked="t" strokeweight="0.134011pt" strokecolor="#535353">
              <v:path arrowok="t"/>
            </v:shape>
            <v:shape style="position:absolute;left:2332;top:8035;width:0;height:255" coordorigin="2332,8035" coordsize="0,255" path="m2332,8290l2332,8035e" filled="f" stroked="t" strokeweight="0.134011pt" strokecolor="#535353">
              <v:path arrowok="t"/>
            </v:shape>
            <v:shape style="position:absolute;left:2096;top:10288;width:1209;height:0" coordorigin="2096,10288" coordsize="1209,0" path="m2096,10288l3305,10288e" filled="f" stroked="t" strokeweight="0.134011pt" strokecolor="#535353">
              <v:path arrowok="t"/>
            </v:shape>
            <v:shape style="position:absolute;left:2096;top:10225;width:1146;height:0" coordorigin="2096,10225" coordsize="1146,0" path="m2096,10225l3242,10225e" filled="f" stroked="t" strokeweight="0.134011pt" strokecolor="#535353">
              <v:path arrowok="t"/>
            </v:shape>
            <v:shape style="position:absolute;left:2092;top:8916;width:0;height:64" coordorigin="2092,8916" coordsize="0,64" path="m2092,8980l2092,8916e" filled="f" stroked="t" strokeweight="0.134011pt" strokecolor="#535353">
              <v:path arrowok="t"/>
            </v:shape>
            <v:shape style="position:absolute;left:2092;top:8163;width:240;height:0" coordorigin="2092,8163" coordsize="240,0" path="m2092,8163l2332,8163e" filled="f" stroked="t" strokeweight="0.134011pt" strokecolor="#535353">
              <v:path arrowok="t"/>
            </v:shape>
            <v:shape style="position:absolute;left:2988;top:10770;width:0;height:1534" coordorigin="2988,10770" coordsize="0,1534" path="m2988,10770l2988,12305e" filled="f" stroked="t" strokeweight="0.134011pt" strokecolor="#535353">
              <v:path arrowok="t"/>
            </v:shape>
            <v:shape style="position:absolute;left:3000;top:12334;width:843;height:844" coordorigin="3000,12334" coordsize="843,844" path="m3000,12334l3843,13179e" filled="f" stroked="t" strokeweight="0.134011pt" strokecolor="#535353">
              <v:path arrowok="t"/>
            </v:shape>
            <v:shape style="position:absolute;left:3305;top:10710;width:0;height:1596" coordorigin="3305,10710" coordsize="0,1596" path="m3305,12306l3305,10710e" filled="f" stroked="t" strokeweight="0.134011pt" strokecolor="#535353">
              <v:path arrowok="t"/>
            </v:shape>
            <v:shape style="position:absolute;left:3242;top:10710;width:0;height:1626" coordorigin="3242,10710" coordsize="0,1626" path="m3242,12336l3242,10710e" filled="f" stroked="t" strokeweight="0.134011pt" strokecolor="#535353">
              <v:path arrowok="t"/>
            </v:shape>
            <v:shape style="position:absolute;left:3305;top:9000;width:0;height:72" coordorigin="3305,9000" coordsize="0,72" path="m3305,9000l3305,9073e" filled="f" stroked="t" strokeweight="0.134011pt" strokecolor="#535353">
              <v:path arrowok="t"/>
            </v:shape>
            <v:shape style="position:absolute;left:3305;top:9131;width:0;height:119" coordorigin="3305,9131" coordsize="0,119" path="m3305,9131l3305,9251e" filled="f" stroked="t" strokeweight="0.134011pt" strokecolor="#535353">
              <v:path arrowok="t"/>
            </v:shape>
            <v:shape style="position:absolute;left:3305;top:9310;width:0;height:72" coordorigin="3305,9310" coordsize="0,72" path="m3305,9310l3305,9382e" filled="f" stroked="t" strokeweight="0.134011pt" strokecolor="#535353">
              <v:path arrowok="t"/>
            </v:shape>
            <v:shape style="position:absolute;left:3248;top:9020;width:0;height:63" coordorigin="3248,9020" coordsize="0,63" path="m3248,9020l3248,9083e" filled="f" stroked="t" strokeweight="0.134011pt" strokecolor="#535353">
              <v:path arrowok="t"/>
            </v:shape>
            <v:shape style="position:absolute;left:3248;top:9144;width:0;height:118" coordorigin="3248,9144" coordsize="0,118" path="m3248,9144l3248,9261e" filled="f" stroked="t" strokeweight="0.134011pt" strokecolor="#535353">
              <v:path arrowok="t"/>
            </v:shape>
            <v:shape style="position:absolute;left:3248;top:9322;width:0;height:63" coordorigin="3248,9322" coordsize="0,63" path="m3248,9322l3248,9385e" filled="f" stroked="t" strokeweight="0.134011pt" strokecolor="#535353">
              <v:path arrowok="t"/>
            </v:shape>
            <v:shape style="position:absolute;left:2884;top:9009;width:366;height:0" coordorigin="2884,9009" coordsize="366,0" path="m2884,9009l3250,9009e" filled="f" stroked="t" strokeweight="1.3731pt" strokecolor="#535353">
              <v:path arrowok="t"/>
            </v:shape>
            <v:shape style="position:absolute;left:3248;top:8980;width:56;height:20" coordorigin="3248,8980" coordsize="56,20" path="m3305,8980l3305,9000,3274,9000,3274,8997,3248,8997,3248,8980,3305,8980e" filled="f" stroked="t" strokeweight="0.134011pt" strokecolor="#535353">
              <v:path arrowok="t"/>
            </v:shape>
            <v:shape style="position:absolute;left:3248;top:9382;width:56;height:20" coordorigin="3248,9382" coordsize="56,20" path="m3305,9402l3305,9382,3274,9382,3274,9385,3248,9385,3248,9402,3305,9402e" filled="f" stroked="t" strokeweight="0.134011pt" strokecolor="#535353">
              <v:path arrowok="t"/>
            </v:shape>
            <v:shape style="position:absolute;left:2885;top:9020;width:8;height:78" coordorigin="2885,9020" coordsize="8,78" path="m2885,9020l2888,9064,2893,9098e" filled="f" stroked="t" strokeweight="0.134011pt" strokecolor="#535353">
              <v:path arrowok="t"/>
            </v:shape>
            <v:shape style="position:absolute;left:2911;top:9154;width:60;height:102" coordorigin="2911,9154" coordsize="60,102" path="m2911,9154l2927,9189,2950,9227,2971,9256e" filled="f" stroked="t" strokeweight="0.134011pt" strokecolor="#535353">
              <v:path arrowok="t"/>
            </v:shape>
            <v:shape style="position:absolute;left:3014;top:9298;width:101;height:60" coordorigin="3014,9298" coordsize="101,60" path="m3014,9298l3042,9320,3080,9343,3114,9358e" filled="f" stroked="t" strokeweight="0.134011pt" strokecolor="#535353">
              <v:path arrowok="t"/>
            </v:shape>
            <v:shape style="position:absolute;left:3172;top:9375;width:76;height:9" coordorigin="3172,9375" coordsize="76,9" path="m3172,9375l3204,9382,3248,9385e" filled="f" stroked="t" strokeweight="0.134011pt" strokecolor="#535353">
              <v:path arrowok="t"/>
            </v:shape>
            <v:shape style="position:absolute;left:3972;top:8586;width:101;height:60" coordorigin="3972,8586" coordsize="101,60" path="m4073,8586l4038,8602,4000,8625,3972,8646e" filled="f" stroked="t" strokeweight="0.134011pt" strokecolor="#535353">
              <v:path arrowok="t"/>
            </v:shape>
            <v:shape style="position:absolute;left:3869;top:8689;width:62;height:101" coordorigin="3869,8689" coordsize="62,101" path="m3931,8689l3908,8717,3885,8755,3869,8790e" filled="f" stroked="t" strokeweight="0.134011pt" strokecolor="#535353">
              <v:path arrowok="t"/>
            </v:shape>
            <v:shape style="position:absolute;left:3305;top:10308;width:0;height:72" coordorigin="3305,10308" coordsize="0,72" path="m3305,10308l3305,10380e" filled="f" stroked="t" strokeweight="0.134011pt" strokecolor="#535353">
              <v:path arrowok="t"/>
            </v:shape>
            <v:shape style="position:absolute;left:3305;top:10439;width:0;height:119" coordorigin="3305,10439" coordsize="0,119" path="m3305,10439l3305,10559e" filled="f" stroked="t" strokeweight="0.134011pt" strokecolor="#535353">
              <v:path arrowok="t"/>
            </v:shape>
            <v:shape style="position:absolute;left:3305;top:10618;width:0;height:72" coordorigin="3305,10618" coordsize="0,72" path="m3305,10618l3305,10690e" filled="f" stroked="t" strokeweight="0.134011pt" strokecolor="#535353">
              <v:path arrowok="t"/>
            </v:shape>
            <v:shape style="position:absolute;left:3248;top:10330;width:0;height:63" coordorigin="3248,10330" coordsize="0,63" path="m3248,10330l3248,10393e" filled="f" stroked="t" strokeweight="0.134011pt" strokecolor="#535353">
              <v:path arrowok="t"/>
            </v:shape>
            <v:shape style="position:absolute;left:3248;top:10451;width:0;height:119" coordorigin="3248,10451" coordsize="0,119" path="m3248,10451l3248,10571e" filled="f" stroked="t" strokeweight="0.134011pt" strokecolor="#535353">
              <v:path arrowok="t"/>
            </v:shape>
            <v:shape style="position:absolute;left:3248;top:10630;width:0;height:63" coordorigin="3248,10630" coordsize="0,63" path="m3248,10630l3248,10693e" filled="f" stroked="t" strokeweight="0.134011pt" strokecolor="#535353">
              <v:path arrowok="t"/>
            </v:shape>
            <v:shape style="position:absolute;left:2884;top:10317;width:366;height:0" coordorigin="2884,10317" coordsize="366,0" path="m2884,10317l3250,10317e" filled="f" stroked="t" strokeweight="1.44011pt" strokecolor="#535353">
              <v:path arrowok="t"/>
            </v:shape>
            <v:shape style="position:absolute;left:3248;top:10288;width:56;height:20" coordorigin="3248,10288" coordsize="56,20" path="m3305,10288l3305,10308,3274,10308,3274,10305,3248,10305,3248,10288,3305,10288e" filled="f" stroked="t" strokeweight="0.134011pt" strokecolor="#535353">
              <v:path arrowok="t"/>
            </v:shape>
            <v:shape style="position:absolute;left:3248;top:10690;width:56;height:20" coordorigin="3248,10690" coordsize="56,20" path="m3305,10710l3305,10690,3274,10690,3274,10693,3248,10693,3248,10710,3305,10710e" filled="f" stroked="t" strokeweight="0.134011pt" strokecolor="#535353">
              <v:path arrowok="t"/>
            </v:shape>
            <v:shape style="position:absolute;left:2885;top:10330;width:8;height:76" coordorigin="2885,10330" coordsize="8,76" path="m2885,10330l2888,10372,2893,10406e" filled="f" stroked="t" strokeweight="0.134011pt" strokecolor="#535353">
              <v:path arrowok="t"/>
            </v:shape>
            <v:shape style="position:absolute;left:2911;top:10464;width:60;height:101" coordorigin="2911,10464" coordsize="60,101" path="m2911,10464l2927,10498,2950,10536,2971,10564e" filled="f" stroked="t" strokeweight="0.134011pt" strokecolor="#535353">
              <v:path arrowok="t"/>
            </v:shape>
            <v:shape style="position:absolute;left:3014;top:10606;width:101;height:62" coordorigin="3014,10606" coordsize="101,62" path="m3014,10606l3042,10628,3080,10651,3114,10667e" filled="f" stroked="t" strokeweight="0.134011pt" strokecolor="#535353">
              <v:path arrowok="t"/>
            </v:shape>
            <v:shape style="position:absolute;left:3172;top:10685;width:76;height:8" coordorigin="3172,10685" coordsize="76,8" path="m3172,10685l3204,10690,3248,10693e" filled="f" stroked="t" strokeweight="0.134011pt" strokecolor="#535353">
              <v:path arrowok="t"/>
            </v:shape>
            <v:shape style="position:absolute;left:2988;top:10770;width:253;height:0" coordorigin="2988,10770" coordsize="253,0" path="m3031,10770l2988,10770,3242,10770e" filled="f" stroked="t" strokeweight="0.134011pt" strokecolor="#535353">
              <v:path arrowok="t"/>
            </v:shape>
            <v:shape style="position:absolute;left:3260;top:10784;width:24;height:0" coordorigin="3260,10784" coordsize="24,0" path="m3260,10784l3285,10784e" filled="f" stroked="t" strokeweight="1.3061pt" strokecolor="#535353">
              <v:path arrowok="t"/>
            </v:shape>
            <v:shape style="position:absolute;left:3260;top:11517;width:24;height:0" coordorigin="3260,11517" coordsize="24,0" path="m3260,11517l3285,11517e" filled="f" stroked="t" strokeweight="1.3061pt" strokecolor="#535353">
              <v:path arrowok="t"/>
            </v:shape>
            <v:shape style="position:absolute;left:3259;top:10793;width:26;height:714" coordorigin="3259,10793" coordsize="26,714" path="m3259,11507l3286,11507,3286,10793,3259,10793,3259,11507xe" filled="t" fillcolor="#535353" stroked="f">
              <v:path arrowok="t"/>
              <v:fill/>
            </v:shape>
            <v:shape style="position:absolute;left:3269;top:10793;width:9;height:714" coordorigin="3269,10793" coordsize="9,714" path="m3269,11507l3278,11507,3278,10793,3269,10793,3269,11507xe" filled="t" fillcolor="#535353" stroked="f">
              <v:path arrowok="t"/>
              <v:fill/>
            </v:shape>
            <v:shape style="position:absolute;left:3259;top:10793;width:26;height:714" coordorigin="3259,10793" coordsize="26,714" path="m3259,11507l3286,11507,3286,10793,3259,10793,3259,11507xe" filled="t" fillcolor="#535353" stroked="f">
              <v:path arrowok="t"/>
              <v:fill/>
            </v:shape>
            <v:shape style="position:absolute;left:3242;top:11528;width:63;height:0" coordorigin="3242,11528" coordsize="63,0" path="m3242,11528l3305,11528e" filled="f" stroked="t" strokeweight="0.134011pt" strokecolor="#535353">
              <v:path arrowok="t"/>
            </v:shape>
            <v:shape style="position:absolute;left:3242;top:10710;width:63;height:63" coordorigin="3242,10710" coordsize="63,63" path="m3305,10710l3242,10710,3242,10773,3305,10773e" filled="f" stroked="t" strokeweight="0.134011pt" strokecolor="#535353">
              <v:path arrowok="t"/>
            </v:shape>
            <v:shape style="position:absolute;left:2988;top:12037;width:253;height:0" coordorigin="2988,12037" coordsize="253,0" path="m3242,12037l2988,12037e" filled="f" stroked="t" strokeweight="0.134011pt" strokecolor="#535353">
              <v:path arrowok="t"/>
            </v:shape>
            <v:shape style="position:absolute;left:3242;top:9402;width:63;height:0" coordorigin="3242,9402" coordsize="63,0" path="m3305,9402l3242,9402e" filled="f" stroked="t" strokeweight="0.134011pt" strokecolor="#535353">
              <v:path arrowok="t"/>
            </v:shape>
            <v:shape style="position:absolute;left:7036;top:10029;width:210;height:444" coordorigin="7036,10029" coordsize="210,444" path="m7246,10473l7036,10473,7036,10029,7246,10029e" filled="f" stroked="t" strokeweight="0.134011pt" strokecolor="#535353">
              <v:path arrowok="t"/>
            </v:shape>
            <v:shape style="position:absolute;left:7077;top:10072;width:169;height:359" coordorigin="7077,10072" coordsize="169,359" path="m7246,10431l7077,10431,7077,10072,7246,10072e" filled="f" stroked="t" strokeweight="0.134011pt" strokecolor="#535353">
              <v:path arrowok="t"/>
            </v:shape>
            <v:shape style="position:absolute;left:7077;top:10265;width:169;height:0" coordorigin="7077,10265" coordsize="169,0" path="m7246,10265l7077,10265e" filled="f" stroked="t" strokeweight="0.134011pt" strokecolor="#535353">
              <v:path arrowok="t"/>
            </v:shape>
            <v:shape style="position:absolute;left:7077;top:10224;width:169;height:0" coordorigin="7077,10224" coordsize="169,0" path="m7246,10224l7077,10224e" filled="f" stroked="t" strokeweight="0.134011pt" strokecolor="#535353">
              <v:path arrowok="t"/>
            </v:shape>
            <v:shape style="position:absolute;left:2302;top:8980;width:0;height:1245" coordorigin="2302,8980" coordsize="0,1245" path="m2302,10225l2302,8980e" filled="f" stroked="t" strokeweight="0.134011pt" strokecolor="#535353">
              <v:path arrowok="t"/>
            </v:shape>
            <v:shape style="position:absolute;left:2261;top:8980;width:0;height:1245" coordorigin="2261,8980" coordsize="0,1245" path="m2261,10225l2261,8980e" filled="f" stroked="t" strokeweight="0.134011pt" strokecolor="#535353">
              <v:path arrowok="t"/>
            </v:shape>
            <v:shape style="position:absolute;left:2127;top:9026;width:101;height:101" coordorigin="2127,9026" coordsize="101,101" path="m2227,9076l2222,9054,2209,9037,2190,9027,2177,9026,2155,9031,2138,9044,2128,9063,2127,9076,2132,9098,2145,9115,2164,9125,2177,9126,2199,9121,2216,9108,2226,9088,2227,9076e" filled="f" stroked="t" strokeweight="0.134011pt" strokecolor="#535353">
              <v:path arrowok="t"/>
            </v:shape>
            <v:shape style="position:absolute;left:2127;top:9150;width:101;height:101" coordorigin="2127,9150" coordsize="101,101" path="m2227,9200l2222,9179,2209,9162,2190,9152,2177,9150,2155,9155,2138,9169,2128,9188,2127,9200,2132,9222,2145,9239,2164,9249,2177,9251,2199,9246,2216,9232,2226,9213,2227,9200e" filled="f" stroked="t" strokeweight="0.134011pt" strokecolor="#535353">
              <v:path arrowok="t"/>
            </v:shape>
            <v:shape style="position:absolute;left:2127;top:9275;width:101;height:101" coordorigin="2127,9275" coordsize="101,101" path="m2227,9325l2222,9303,2209,9286,2190,9276,2177,9275,2155,9280,2138,9293,2128,9313,2127,9325,2132,9347,2145,9364,2164,9374,2177,9375,2199,9370,2216,9357,2226,9338,2227,9325e" filled="f" stroked="t" strokeweight="0.134011pt" strokecolor="#535353">
              <v:path arrowok="t"/>
            </v:shape>
            <v:shape style="position:absolute;left:2127;top:9452;width:101;height:101" coordorigin="2127,9452" coordsize="101,101" path="m2227,9502l2222,9480,2209,9463,2190,9453,2177,9452,2155,9457,2138,9470,2128,9489,2127,9502,2132,9524,2145,9541,2164,9551,2177,9552,2199,9547,2216,9534,2226,9515,2227,9502e" filled="f" stroked="t" strokeweight="0.134011pt" strokecolor="#535353">
              <v:path arrowok="t"/>
            </v:shape>
            <v:shape style="position:absolute;left:2092;top:9401;width:169;height:0" coordorigin="2092,9401" coordsize="169,0" path="m2092,9401l2261,9401e" filled="f" stroked="t" strokeweight="0.134011pt" strokecolor="#535353">
              <v:path arrowok="t"/>
            </v:shape>
            <v:shape style="position:absolute;left:2092;top:9444;width:169;height:0" coordorigin="2092,9444" coordsize="169,0" path="m2092,9444l2261,9444e" filled="f" stroked="t" strokeweight="0.134011pt" strokecolor="#535353">
              <v:path arrowok="t"/>
            </v:shape>
            <v:shape style="position:absolute;left:2127;top:9560;width:101;height:101" coordorigin="2127,9560" coordsize="101,101" path="m2227,9611l2222,9589,2209,9572,2190,9562,2177,9560,2155,9565,2138,9579,2128,9598,2127,9611,2132,9632,2145,9649,2164,9659,2177,9661,2199,9656,2216,9643,2226,9623,2227,9611e" filled="f" stroked="t" strokeweight="0.134011pt" strokecolor="#535353">
              <v:path arrowok="t"/>
            </v:shape>
            <v:shape style="position:absolute;left:2127;top:9674;width:101;height:101" coordorigin="2127,9674" coordsize="101,101" path="m2227,9724l2222,9703,2209,9686,2190,9676,2177,9674,2155,9679,2138,9693,2128,9712,2127,9724,2132,9746,2145,9763,2164,9773,2177,9775,2199,9770,2216,9756,2226,9737,2227,9724e" filled="f" stroked="t" strokeweight="0.134011pt" strokecolor="#535353">
              <v:path arrowok="t"/>
            </v:shape>
            <v:shape style="position:absolute;left:2092;top:10017;width:169;height:0" coordorigin="2092,10017" coordsize="169,0" path="m2092,10017l2261,10017e" filled="f" stroked="t" strokeweight="0.134011pt" strokecolor="#535353">
              <v:path arrowok="t"/>
            </v:shape>
            <v:shape style="position:absolute;left:2092;top:10060;width:169;height:0" coordorigin="2092,10060" coordsize="169,0" path="m2092,10060l2261,10060e" filled="f" stroked="t" strokeweight="0.134011pt" strokecolor="#535353">
              <v:path arrowok="t"/>
            </v:shape>
            <v:shape style="position:absolute;left:2092;top:8688;width:210;height:0" coordorigin="2092,8688" coordsize="210,0" path="m2092,8688l2302,8688e" filled="f" stroked="t" strokeweight="0.134011pt" strokecolor="#535353">
              <v:path arrowok="t"/>
            </v:shape>
            <v:shape style="position:absolute;left:2092;top:8731;width:169;height:0" coordorigin="2092,8731" coordsize="169,0" path="m2092,8731l2261,8731e" filled="f" stroked="t" strokeweight="0.134011pt" strokecolor="#535353">
              <v:path arrowok="t"/>
            </v:shape>
            <v:shape style="position:absolute;left:2302;top:8688;width:0;height:228" coordorigin="2302,8688" coordsize="0,228" path="m2302,8688l2302,8916e" filled="f" stroked="t" strokeweight="0.134011pt" strokecolor="#535353">
              <v:path arrowok="t"/>
            </v:shape>
            <v:shape style="position:absolute;left:2261;top:8731;width:0;height:185" coordorigin="2261,8731" coordsize="0,185" path="m2261,8731l2261,8916e" filled="f" stroked="t" strokeweight="0.134011pt" strokecolor="#535353">
              <v:path arrowok="t"/>
            </v:shape>
            <v:shape style="position:absolute;left:2111;top:10291;width:135;height:135" coordorigin="2111,10291" coordsize="135,135" path="m2246,10358l2242,10336,2232,10317,2216,10302,2196,10293,2178,10291,2156,10294,2137,10305,2122,10321,2113,10341,2111,10358,2114,10381,2125,10400,2141,10415,2161,10424,2178,10426,2201,10422,2220,10412,2235,10396,2244,10376,2246,10358e" filled="f" stroked="t" strokeweight="0.134011pt" strokecolor="#535353">
              <v:path arrowok="t"/>
            </v:shape>
            <v:shape style="position:absolute;left:2310;top:10288;width:0;height:462" coordorigin="2310,10288" coordsize="0,462" path="m2310,10288l2310,10750e" filled="f" stroked="t" strokeweight="0.134011pt" strokecolor="#535353">
              <v:path arrowok="t"/>
            </v:shape>
            <v:shape style="position:absolute;left:2267;top:10288;width:0;height:421" coordorigin="2267,10288" coordsize="0,421" path="m2267,10288l2267,10709e" filled="f" stroked="t" strokeweight="0.134011pt" strokecolor="#535353">
              <v:path arrowok="t"/>
            </v:shape>
            <v:shape style="position:absolute;left:2092;top:12609;width:176;height:0" coordorigin="2092,12609" coordsize="176,0" path="m2267,12609l2092,12609e" filled="f" stroked="t" strokeweight="0.134011pt" strokecolor="#535353">
              <v:path arrowok="t"/>
            </v:shape>
            <v:shape style="position:absolute;left:2092;top:12467;width:176;height:0" coordorigin="2092,12467" coordsize="176,0" path="m2267,12467l2092,12467e" filled="f" stroked="t" strokeweight="0.134011pt" strokecolor="#535353">
              <v:path arrowok="t"/>
            </v:shape>
            <v:shape style="position:absolute;left:2092;top:12471;width:135;height:135" coordorigin="2092,12471" coordsize="135,135" path="m2227,12539l2223,12516,2213,12497,2197,12482,2177,12473,2160,12471,2137,12475,2118,12485,2103,12501,2094,12521,2092,12539,2096,12561,2106,12580,2122,12595,2142,12604,2160,12606,2182,12603,2201,12592,2216,12576,2225,12556,2227,12539e" filled="f" stroked="t" strokeweight="0.134011pt" strokecolor="#535353">
              <v:path arrowok="t"/>
            </v:shape>
            <v:shape style="position:absolute;left:6033;top:13508;width:139;height:138" coordorigin="6033,13508" coordsize="139,138" path="m6033,13508l6173,13646e" filled="f" stroked="t" strokeweight="0.134011pt" strokecolor="#535353">
              <v:path arrowok="t"/>
            </v:shape>
            <v:shape style="position:absolute;left:6079;top:13463;width:184;height:184" coordorigin="6079,13463" coordsize="184,184" path="m6079,13463l6262,13646e" filled="f" stroked="t" strokeweight="0.134011pt" strokecolor="#535353">
              <v:path arrowok="t"/>
            </v:shape>
            <v:shape style="position:absolute;left:6611;top:12763;width:268;height:267" coordorigin="6611,12763" coordsize="268,267" path="m6611,12763l6879,13030e" filled="f" stroked="t" strokeweight="0.134011pt" strokecolor="#535353">
              <v:path arrowok="t"/>
            </v:shape>
            <v:shape style="position:absolute;left:2127;top:9789;width:101;height:101" coordorigin="2127,9789" coordsize="101,101" path="m2227,9840l2222,9818,2209,9801,2190,9791,2177,9789,2155,9794,2138,9808,2128,9827,2127,9840,2132,9862,2145,9879,2164,9888,2177,9890,2199,9885,2216,9872,2226,9852,2227,9840e" filled="f" stroked="t" strokeweight="0.134011pt" strokecolor="#535353">
              <v:path arrowok="t"/>
            </v:shape>
            <v:shape style="position:absolute;left:5732;top:13508;width:302;height:302" coordorigin="5732,13508" coordsize="302,302" path="m6033,13508l5732,13810e" filled="f" stroked="t" strokeweight="0.134011pt" strokecolor="#535353">
              <v:path arrowok="t"/>
            </v:shape>
            <v:shape style="position:absolute;left:2092;top:13247;width:135;height:135" coordorigin="2092,13247" coordsize="135,135" path="m2227,13315l2223,13292,2213,13273,2197,13258,2177,13249,2160,13247,2137,13251,2118,13261,2103,13277,2094,13297,2092,13315,2096,13337,2106,13356,2122,13371,2142,13380,2160,13382,2182,13379,2201,13368,2216,13352,2225,13332,2227,13315e" filled="f" stroked="t" strokeweight="0.134011pt" strokecolor="#535353">
              <v:path arrowok="t"/>
            </v:shape>
            <v:shape style="position:absolute;left:2092;top:13385;width:176;height:0" coordorigin="2092,13385" coordsize="176,0" path="m2267,13385l2092,13385e" filled="f" stroked="t" strokeweight="0.134011pt" strokecolor="#535353">
              <v:path arrowok="t"/>
            </v:shape>
            <v:shape style="position:absolute;left:2092;top:13201;width:218;height:226" coordorigin="2092,13201" coordsize="218,226" path="m2092,13201l2310,13201,2310,13428,2092,13428e" filled="f" stroked="t" strokeweight="0.134011pt" strokecolor="#535353">
              <v:path arrowok="t"/>
            </v:shape>
            <v:shape style="position:absolute;left:2092;top:13243;width:176;height:142" coordorigin="2092,13243" coordsize="176,142" path="m2092,13243l2267,13243,2267,13385e" filled="f" stroked="t" strokeweight="0.134011pt" strokecolor="#535353">
              <v:path arrowok="t"/>
            </v:shape>
            <v:shape style="position:absolute;left:2092;top:12425;width:218;height:226" coordorigin="2092,12425" coordsize="218,226" path="m2092,12425l2310,12425,2310,12652,2092,12652e" filled="f" stroked="t" strokeweight="0.134011pt" strokecolor="#535353">
              <v:path arrowok="t"/>
            </v:shape>
            <v:shape style="position:absolute;left:2267;top:12467;width:0;height:142" coordorigin="2267,12467" coordsize="0,142" path="m2267,12467l2267,12609e" filled="f" stroked="t" strokeweight="0.134011pt" strokecolor="#535353">
              <v:path arrowok="t"/>
            </v:shape>
            <v:shape style="position:absolute;left:2101;top:10076;width:135;height:135" coordorigin="2101,10076" coordsize="135,135" path="m2237,10144l2233,10122,2222,10102,2207,10088,2187,10079,2169,10076,2147,10080,2128,10090,2113,10106,2104,10126,2101,10144,2105,10166,2115,10185,2131,10200,2151,10209,2169,10212,2191,10208,2210,10197,2225,10182,2234,10162,2237,10144e" filled="f" stroked="t" strokeweight="0.134011pt" strokecolor="#535353">
              <v:path arrowok="t"/>
            </v:shape>
            <v:shape style="position:absolute;left:2100;top:8739;width:135;height:135" coordorigin="2100,8739" coordsize="135,135" path="m2235,8807l2232,8784,2221,8765,2205,8750,2185,8741,2168,8739,2145,8743,2126,8753,2111,8769,2102,8789,2100,8807,2104,8829,2114,8848,2130,8863,2150,8872,2168,8874,2190,8870,2209,8860,2224,8844,2233,8824,2235,8807e" filled="f" stroked="t" strokeweight="0.134011pt" strokecolor="#535353">
              <v:path arrowok="t"/>
            </v:shape>
            <v:shape style="position:absolute;left:2111;top:10431;width:135;height:135" coordorigin="2111,10431" coordsize="135,135" path="m2246,10499l2242,10477,2232,10458,2216,10443,2196,10434,2178,10431,2156,10435,2137,10446,2122,10461,2113,10481,2111,10499,2114,10521,2125,10541,2141,10555,2161,10564,2178,10567,2201,10563,2220,10553,2235,10537,2244,10517,2246,10499e" filled="f" stroked="t" strokeweight="0.134011pt" strokecolor="#535353">
              <v:path arrowok="t"/>
            </v:shape>
            <v:shape style="position:absolute;left:2127;top:9905;width:101;height:101" coordorigin="2127,9905" coordsize="101,101" path="m2227,9955l2222,9933,2209,9916,2190,9906,2177,9905,2155,9910,2138,9923,2128,9942,2127,9955,2132,9977,2145,9994,2164,10004,2177,10005,2199,10000,2216,9987,2226,9967,2227,9955e" filled="f" stroked="t" strokeweight="0.134011pt" strokecolor="#535353">
              <v:path arrowok="t"/>
            </v:shape>
            <v:shape style="position:absolute;left:2418;top:8980;width:393;height:91" coordorigin="2418,8980" coordsize="393,91" path="m2418,8980l2810,8980,2810,9071,2418,9071,2418,8980e" filled="f" stroked="t" strokeweight="0.134011pt" strokecolor="#535353">
              <v:path arrowok="t"/>
            </v:shape>
            <v:shape style="position:absolute;left:7179;top:12081;width:15;height:292" coordorigin="7179,12081" coordsize="15,292" path="m7179,12373l7194,12358,7194,12096,7179,12081e" filled="f" stroked="t" strokeweight="0.134011pt" strokecolor="#535353">
              <v:path arrowok="t"/>
            </v:shape>
            <v:shape style="position:absolute;left:6993;top:12040;width:253;height:375" coordorigin="6993,12040" coordsize="253,375" path="m6993,12050l7003,12040,7235,12040,7246,12050,7246,12404,7235,12415,7003,12415,6993,12404,6993,12384,7003,12373,7194,12373,7204,12362,7204,12092,7194,12081,7003,12081,6993,12070,6993,12050e" filled="f" stroked="t" strokeweight="0.134011pt" strokecolor="#535353">
              <v:path arrowok="t"/>
            </v:shape>
            <v:shape style="position:absolute;left:7036;top:12096;width:0;height:263" coordorigin="7036,12096" coordsize="0,263" path="m7036,12358l7036,12096e" filled="f" stroked="t" strokeweight="0.134011pt" strokecolor="#535353">
              <v:path arrowok="t"/>
            </v:shape>
            <v:shape style="position:absolute;left:7088;top:10284;width:47;height:47" coordorigin="7088,10284" coordsize="47,47" path="m7135,10307l7135,10294,7124,10284,7111,10284,7098,10284,7088,10294,7088,10307,7088,10320,7098,10331,7111,10331,7124,10331,7135,10320,7135,10307e" filled="f" stroked="t" strokeweight="0.134011pt" strokecolor="#535353">
              <v:path arrowok="t"/>
            </v:shape>
            <v:shape style="position:absolute;left:7088;top:10364;width:47;height:47" coordorigin="7088,10364" coordsize="47,47" path="m7135,10388l7135,10375,7124,10364,7111,10364,7098,10364,7088,10375,7088,10388,7088,10401,7098,10411,7111,10411,7124,10411,7135,10401,7135,10388e" filled="f" stroked="t" strokeweight="0.134011pt" strokecolor="#535353">
              <v:path arrowok="t"/>
            </v:shape>
            <v:shape style="position:absolute;left:7194;top:10284;width:47;height:47" coordorigin="7194,10284" coordsize="47,47" path="m7241,10307l7241,10294,7230,10284,7217,10284,7204,10284,7194,10294,7194,10307,7194,10320,7204,10331,7217,10331,7230,10331,7241,10320,7241,10307e" filled="f" stroked="t" strokeweight="0.134011pt" strokecolor="#535353">
              <v:path arrowok="t"/>
            </v:shape>
            <v:shape style="position:absolute;left:7194;top:10364;width:47;height:47" coordorigin="7194,10364" coordsize="47,47" path="m7241,10388l7241,10375,7230,10364,7217,10364,7204,10364,7194,10375,7194,10388,7194,10401,7204,10411,7217,10411,7230,10411,7241,10401,7241,10388e" filled="f" stroked="t" strokeweight="0.134011pt" strokecolor="#535353">
              <v:path arrowok="t"/>
            </v:shape>
            <v:shape style="position:absolute;left:7183;top:10265;width:0;height:166" coordorigin="7183,10265" coordsize="0,166" path="m7183,10265l7183,10431e" filled="f" stroked="t" strokeweight="0.134011pt" strokecolor="#535353">
              <v:path arrowok="t"/>
            </v:shape>
            <v:shape style="position:absolute;left:7140;top:10265;width:0;height:166" coordorigin="7140,10265" coordsize="0,166" path="m7140,10265l7140,10431e" filled="f" stroked="t" strokeweight="0.134011pt" strokecolor="#535353">
              <v:path arrowok="t"/>
            </v:shape>
            <v:shape style="position:absolute;left:6033;top:13463;width:46;height:46" coordorigin="6033,13463" coordsize="46,46" path="m6033,13508l6079,13463e" filled="f" stroked="t" strokeweight="0.134011pt" strokecolor="#535353">
              <v:path arrowok="t"/>
            </v:shape>
            <v:shape style="position:absolute;left:4993;top:10052;width:0;height:633" coordorigin="4993,10052" coordsize="0,633" path="m4993,10052l4993,10685e" filled="f" stroked="t" strokeweight="3.24925pt" strokecolor="#535353">
              <v:path arrowok="t"/>
            </v:shape>
            <v:shape style="position:absolute;left:4961;top:10052;width:63;height:633" coordorigin="4961,10052" coordsize="63,633" path="m5024,10052l4961,10052,5024,10685,5024,10052xe" filled="f" stroked="t" strokeweight="0pt" strokecolor="#535353">
              <v:path arrowok="t"/>
            </v:shape>
            <v:shape style="position:absolute;left:4961;top:10052;width:63;height:633" coordorigin="4961,10052" coordsize="63,633" path="m4961,10052l5024,10685,4961,10685,4961,10052xe" filled="f" stroked="t" strokeweight="0pt" strokecolor="#535353">
              <v:path arrowok="t"/>
            </v:shape>
            <v:shape style="position:absolute;left:5024;top:10305;width:60;height:0" coordorigin="5024,10305" coordsize="60,0" path="m5024,10305l5084,10305e" filled="f" stroked="t" strokeweight="0.134011pt" strokecolor="#535353">
              <v:path arrowok="t"/>
            </v:shape>
            <v:shape style="position:absolute;left:5024;top:10431;width:60;height:0" coordorigin="5024,10431" coordsize="60,0" path="m5024,10431l5084,10431e" filled="f" stroked="t" strokeweight="0.134011pt" strokecolor="#535353">
              <v:path arrowok="t"/>
            </v:shape>
            <v:shape style="position:absolute;left:5024;top:10178;width:60;height:0" coordorigin="5024,10178" coordsize="60,0" path="m5024,10178l5084,10178e" filled="f" stroked="t" strokeweight="0.134011pt" strokecolor="#535353">
              <v:path arrowok="t"/>
            </v:shape>
            <v:shape style="position:absolute;left:4950;top:10052;width:36;height:0" coordorigin="4950,10052" coordsize="36,0" path="m4950,10052l4987,10052e" filled="f" stroked="t" strokeweight="0.134011pt" strokecolor="#535353">
              <v:path arrowok="t"/>
            </v:shape>
            <v:shape style="position:absolute;left:5016;top:10052;width:60;height:0" coordorigin="5016,10052" coordsize="60,0" path="m5016,10052l5076,10052e" filled="f" stroked="t" strokeweight="0.134011pt" strokecolor="#535353">
              <v:path arrowok="t"/>
            </v:shape>
            <v:shape style="position:absolute;left:5106;top:10052;width:59;height:0" coordorigin="5106,10052" coordsize="59,0" path="m5106,10052l5165,10052e" filled="f" stroked="t" strokeweight="0.134011pt" strokecolor="#535353">
              <v:path arrowok="t"/>
            </v:shape>
            <v:shape style="position:absolute;left:5194;top:10052;width:60;height:0" coordorigin="5194,10052" coordsize="60,0" path="m5194,10052l5255,10052e" filled="f" stroked="t" strokeweight="0.134011pt" strokecolor="#535353">
              <v:path arrowok="t"/>
            </v:shape>
            <v:shape style="position:absolute;left:5284;top:10052;width:59;height:0" coordorigin="5284,10052" coordsize="59,0" path="m5284,10052l5343,10052e" filled="f" stroked="t" strokeweight="0.134011pt" strokecolor="#535353">
              <v:path arrowok="t"/>
            </v:shape>
            <v:shape style="position:absolute;left:5372;top:10052;width:60;height:0" coordorigin="5372,10052" coordsize="60,0" path="m5372,10052l5433,10052e" filled="f" stroked="t" strokeweight="0.134011pt" strokecolor="#535353">
              <v:path arrowok="t"/>
            </v:shape>
            <v:shape style="position:absolute;left:5462;top:10052;width:36;height:0" coordorigin="5462,10052" coordsize="36,0" path="m5462,10052l5498,10052e" filled="f" stroked="t" strokeweight="0.134011pt" strokecolor="#535353">
              <v:path arrowok="t"/>
            </v:shape>
            <v:shape style="position:absolute;left:5024;top:10685;width:60;height:0" coordorigin="5024,10685" coordsize="60,0" path="m5024,10685l5084,10685e" filled="f" stroked="t" strokeweight="0.134011pt" strokecolor="#535353">
              <v:path arrowok="t"/>
            </v:shape>
            <v:shape style="position:absolute;left:5114;top:10685;width:60;height:0" coordorigin="5114,10685" coordsize="60,0" path="m5114,10685l5174,10685e" filled="f" stroked="t" strokeweight="0.134011pt" strokecolor="#535353">
              <v:path arrowok="t"/>
            </v:shape>
            <v:shape style="position:absolute;left:5204;top:10685;width:59;height:0" coordorigin="5204,10685" coordsize="59,0" path="m5204,10685l5263,10685e" filled="f" stroked="t" strokeweight="0.134011pt" strokecolor="#535353">
              <v:path arrowok="t"/>
            </v:shape>
            <v:shape style="position:absolute;left:5292;top:10685;width:60;height:0" coordorigin="5292,10685" coordsize="60,0" path="m5292,10685l5352,10685e" filled="f" stroked="t" strokeweight="0.134011pt" strokecolor="#535353">
              <v:path arrowok="t"/>
            </v:shape>
            <v:shape style="position:absolute;left:5382;top:10685;width:59;height:0" coordorigin="5382,10685" coordsize="59,0" path="m5382,10685l5441,10685e" filled="f" stroked="t" strokeweight="0.134011pt" strokecolor="#535353">
              <v:path arrowok="t"/>
            </v:shape>
            <v:shape style="position:absolute;left:5470;top:10685;width:60;height:0" coordorigin="5470,10685" coordsize="60,0" path="m5470,10685l5531,10685e" filled="f" stroked="t" strokeweight="0.134011pt" strokecolor="#535353">
              <v:path arrowok="t"/>
            </v:shape>
            <v:shape style="position:absolute;left:5024;top:10559;width:60;height:0" coordorigin="5024,10559" coordsize="60,0" path="m5024,10559l5084,10559e" filled="f" stroked="t" strokeweight="0.134011pt" strokecolor="#535353">
              <v:path arrowok="t"/>
            </v:shape>
            <v:shape style="position:absolute;left:4296;top:10052;width:0;height:633" coordorigin="4296,10052" coordsize="0,633" path="m4296,10052l4296,10685e" filled="f" stroked="t" strokeweight="3.24925pt" strokecolor="#535353">
              <v:path arrowok="t"/>
            </v:shape>
            <v:shape style="position:absolute;left:4264;top:10052;width:63;height:633" coordorigin="4264,10052" coordsize="63,633" path="m4327,10052l4264,10052,4327,10685,4327,10052xe" filled="f" stroked="t" strokeweight="0pt" strokecolor="#535353">
              <v:path arrowok="t"/>
            </v:shape>
            <v:shape style="position:absolute;left:4264;top:10052;width:63;height:633" coordorigin="4264,10052" coordsize="63,633" path="m4264,10052l4327,10685,4264,10685,4264,10052xe" filled="f" stroked="t" strokeweight="0pt" strokecolor="#535353">
              <v:path arrowok="t"/>
            </v:shape>
            <v:shape style="position:absolute;left:3758;top:10685;width:507;height:0" coordorigin="3758,10685" coordsize="507,0" path="m3758,10685l4264,10685e" filled="f" stroked="t" strokeweight="0.134011pt" strokecolor="#535353">
              <v:path arrowok="t"/>
            </v:shape>
            <v:shape style="position:absolute;left:3758;top:10559;width:507;height:0" coordorigin="3758,10559" coordsize="507,0" path="m3758,10559l4264,10559e" filled="f" stroked="t" strokeweight="0.134011pt" strokecolor="#535353">
              <v:path arrowok="t"/>
            </v:shape>
            <v:shape style="position:absolute;left:3758;top:10305;width:507;height:0" coordorigin="3758,10305" coordsize="507,0" path="m3758,10305l4264,10305e" filled="f" stroked="t" strokeweight="0.134011pt" strokecolor="#535353">
              <v:path arrowok="t"/>
            </v:shape>
            <v:shape style="position:absolute;left:3758;top:10431;width:507;height:0" coordorigin="3758,10431" coordsize="507,0" path="m3758,10431l4264,10431e" filled="f" stroked="t" strokeweight="0.134011pt" strokecolor="#535353">
              <v:path arrowok="t"/>
            </v:shape>
            <v:shape style="position:absolute;left:3758;top:10178;width:507;height:0" coordorigin="3758,10178" coordsize="507,0" path="m3758,10178l4264,10178e" filled="f" stroked="t" strokeweight="0.134011pt" strokecolor="#535353">
              <v:path arrowok="t"/>
            </v:shape>
            <v:shape style="position:absolute;left:3790;top:10052;width:1182;height:0" coordorigin="3790,10052" coordsize="1182,0" path="m3790,10052l4972,10052e" filled="f" stroked="t" strokeweight="0.134011pt" strokecolor="#535353">
              <v:path arrowok="t"/>
            </v:shape>
            <v:shape style="position:absolute;left:4392;top:10015;width:0;height:38" coordorigin="4392,10015" coordsize="0,38" path="m4392,10052l4392,10015e" filled="f" stroked="t" strokeweight="0.134011pt" strokecolor="#535353">
              <v:path arrowok="t"/>
            </v:shape>
            <v:shape style="position:absolute;left:4392;top:9926;width:0;height:59" coordorigin="4392,9926" coordsize="0,59" path="m4392,9985l4392,9926e" filled="f" stroked="t" strokeweight="0.134011pt" strokecolor="#535353">
              <v:path arrowok="t"/>
            </v:shape>
            <v:shape style="position:absolute;left:4392;top:9836;width:0;height:60" coordorigin="4392,9836" coordsize="0,60" path="m4392,9897l4392,9836e" filled="f" stroked="t" strokeweight="0.134011pt" strokecolor="#535353">
              <v:path arrowok="t"/>
            </v:shape>
            <v:shape style="position:absolute;left:4392;top:9748;width:0;height:59" coordorigin="4392,9748" coordsize="0,59" path="m4392,9807l4392,9748e" filled="f" stroked="t" strokeweight="0.134011pt" strokecolor="#535353">
              <v:path arrowok="t"/>
            </v:shape>
            <v:shape style="position:absolute;left:4392;top:9659;width:0;height:59" coordorigin="4392,9659" coordsize="0,59" path="m4392,9718l4392,9659e" filled="f" stroked="t" strokeweight="0.134011pt" strokecolor="#535353">
              <v:path arrowok="t"/>
            </v:shape>
            <v:shape style="position:absolute;left:4392;top:9570;width:0;height:59" coordorigin="4392,9570" coordsize="0,59" path="m4392,9629l4392,9570e" filled="f" stroked="t" strokeweight="0.134011pt" strokecolor="#535353">
              <v:path arrowok="t"/>
            </v:shape>
            <v:shape style="position:absolute;left:4392;top:9503;width:0;height:38" coordorigin="4392,9503" coordsize="0,38" path="m4392,9540l4392,9503e" filled="f" stroked="t" strokeweight="0.134011pt" strokecolor="#535353">
              <v:path arrowok="t"/>
            </v:shape>
            <v:shape style="position:absolute;left:4264;top:10015;width:0;height:38" coordorigin="4264,10015" coordsize="0,38" path="m4264,10052l4264,10015e" filled="f" stroked="t" strokeweight="0.134011pt" strokecolor="#535353">
              <v:path arrowok="t"/>
            </v:shape>
            <v:shape style="position:absolute;left:4264;top:9926;width:0;height:59" coordorigin="4264,9926" coordsize="0,59" path="m4264,9985l4264,9926e" filled="f" stroked="t" strokeweight="0.134011pt" strokecolor="#535353">
              <v:path arrowok="t"/>
            </v:shape>
            <v:shape style="position:absolute;left:4264;top:9836;width:0;height:60" coordorigin="4264,9836" coordsize="0,60" path="m4264,9897l4264,9836e" filled="f" stroked="t" strokeweight="0.134011pt" strokecolor="#535353">
              <v:path arrowok="t"/>
            </v:shape>
            <v:shape style="position:absolute;left:4264;top:9748;width:0;height:59" coordorigin="4264,9748" coordsize="0,59" path="m4264,9807l4264,9748e" filled="f" stroked="t" strokeweight="0.134011pt" strokecolor="#535353">
              <v:path arrowok="t"/>
            </v:shape>
            <v:shape style="position:absolute;left:4264;top:9659;width:0;height:59" coordorigin="4264,9659" coordsize="0,59" path="m4264,9718l4264,9659e" filled="f" stroked="t" strokeweight="0.134011pt" strokecolor="#535353">
              <v:path arrowok="t"/>
            </v:shape>
            <v:shape style="position:absolute;left:4264;top:9570;width:0;height:59" coordorigin="4264,9570" coordsize="0,59" path="m4264,9629l4264,9570e" filled="f" stroked="t" strokeweight="0.134011pt" strokecolor="#535353">
              <v:path arrowok="t"/>
            </v:shape>
            <v:shape style="position:absolute;left:4264;top:9503;width:0;height:38" coordorigin="4264,9503" coordsize="0,38" path="m4264,9540l4264,9503e" filled="f" stroked="t" strokeweight="0.134011pt" strokecolor="#535353">
              <v:path arrowok="t"/>
            </v:shape>
            <v:shape style="position:absolute;left:4517;top:10015;width:0;height:38" coordorigin="4517,10015" coordsize="0,38" path="m4517,10052l4517,10015e" filled="f" stroked="t" strokeweight="0.134011pt" strokecolor="#535353">
              <v:path arrowok="t"/>
            </v:shape>
            <v:shape style="position:absolute;left:4517;top:9926;width:0;height:59" coordorigin="4517,9926" coordsize="0,59" path="m4517,9985l4517,9926e" filled="f" stroked="t" strokeweight="0.134011pt" strokecolor="#535353">
              <v:path arrowok="t"/>
            </v:shape>
            <v:shape style="position:absolute;left:4517;top:9836;width:0;height:60" coordorigin="4517,9836" coordsize="0,60" path="m4517,9897l4517,9836e" filled="f" stroked="t" strokeweight="0.134011pt" strokecolor="#535353">
              <v:path arrowok="t"/>
            </v:shape>
            <v:shape style="position:absolute;left:4517;top:9748;width:0;height:59" coordorigin="4517,9748" coordsize="0,59" path="m4517,9807l4517,9748e" filled="f" stroked="t" strokeweight="0.134011pt" strokecolor="#535353">
              <v:path arrowok="t"/>
            </v:shape>
            <v:shape style="position:absolute;left:4517;top:9659;width:0;height:59" coordorigin="4517,9659" coordsize="0,59" path="m4517,9718l4517,9659e" filled="f" stroked="t" strokeweight="0.134011pt" strokecolor="#535353">
              <v:path arrowok="t"/>
            </v:shape>
            <v:shape style="position:absolute;left:4517;top:9570;width:0;height:59" coordorigin="4517,9570" coordsize="0,59" path="m4517,9629l4517,9570e" filled="f" stroked="t" strokeweight="0.134011pt" strokecolor="#535353">
              <v:path arrowok="t"/>
            </v:shape>
            <v:shape style="position:absolute;left:4517;top:9503;width:0;height:38" coordorigin="4517,9503" coordsize="0,38" path="m4517,9540l4517,9503e" filled="f" stroked="t" strokeweight="0.134011pt" strokecolor="#535353">
              <v:path arrowok="t"/>
            </v:shape>
            <v:shape style="position:absolute;left:4645;top:10015;width:0;height:38" coordorigin="4645,10015" coordsize="0,38" path="m4645,10052l4645,10015e" filled="f" stroked="t" strokeweight="0.134011pt" strokecolor="#535353">
              <v:path arrowok="t"/>
            </v:shape>
            <v:shape style="position:absolute;left:4645;top:9926;width:0;height:59" coordorigin="4645,9926" coordsize="0,59" path="m4645,9985l4645,9926e" filled="f" stroked="t" strokeweight="0.134011pt" strokecolor="#535353">
              <v:path arrowok="t"/>
            </v:shape>
            <v:shape style="position:absolute;left:4645;top:9836;width:0;height:60" coordorigin="4645,9836" coordsize="0,60" path="m4645,9897l4645,9836e" filled="f" stroked="t" strokeweight="0.134011pt" strokecolor="#535353">
              <v:path arrowok="t"/>
            </v:shape>
            <v:shape style="position:absolute;left:4645;top:9748;width:0;height:59" coordorigin="4645,9748" coordsize="0,59" path="m4645,9807l4645,9748e" filled="f" stroked="t" strokeweight="0.134011pt" strokecolor="#535353">
              <v:path arrowok="t"/>
            </v:shape>
            <v:shape style="position:absolute;left:4645;top:9659;width:0;height:59" coordorigin="4645,9659" coordsize="0,59" path="m4645,9718l4645,9659e" filled="f" stroked="t" strokeweight="0.134011pt" strokecolor="#535353">
              <v:path arrowok="t"/>
            </v:shape>
            <v:shape style="position:absolute;left:4645;top:9570;width:0;height:59" coordorigin="4645,9570" coordsize="0,59" path="m4645,9629l4645,9570e" filled="f" stroked="t" strokeweight="0.134011pt" strokecolor="#535353">
              <v:path arrowok="t"/>
            </v:shape>
            <v:shape style="position:absolute;left:4645;top:9503;width:0;height:38" coordorigin="4645,9503" coordsize="0,38" path="m4645,9540l4645,9503e" filled="f" stroked="t" strokeweight="0.134011pt" strokecolor="#535353">
              <v:path arrowok="t"/>
            </v:shape>
            <v:shape style="position:absolute;left:3790;top:9503;width:1741;height:0" coordorigin="3790,9503" coordsize="1741,0" path="m5531,9503l3790,9503e" filled="f" stroked="t" strokeweight="0.134011pt" strokecolor="#535353">
              <v:path arrowok="t"/>
            </v:shape>
            <v:shape style="position:absolute;left:4771;top:10015;width:0;height:38" coordorigin="4771,10015" coordsize="0,38" path="m4771,10052l4771,10015e" filled="f" stroked="t" strokeweight="0.134011pt" strokecolor="#535353">
              <v:path arrowok="t"/>
            </v:shape>
            <v:shape style="position:absolute;left:4771;top:9926;width:0;height:59" coordorigin="4771,9926" coordsize="0,59" path="m4771,9985l4771,9926e" filled="f" stroked="t" strokeweight="0.134011pt" strokecolor="#535353">
              <v:path arrowok="t"/>
            </v:shape>
            <v:shape style="position:absolute;left:4771;top:9836;width:0;height:60" coordorigin="4771,9836" coordsize="0,60" path="m4771,9897l4771,9836e" filled="f" stroked="t" strokeweight="0.134011pt" strokecolor="#535353">
              <v:path arrowok="t"/>
            </v:shape>
            <v:shape style="position:absolute;left:4771;top:9748;width:0;height:59" coordorigin="4771,9748" coordsize="0,59" path="m4771,9807l4771,9748e" filled="f" stroked="t" strokeweight="0.134011pt" strokecolor="#535353">
              <v:path arrowok="t"/>
            </v:shape>
            <v:shape style="position:absolute;left:4771;top:9659;width:0;height:59" coordorigin="4771,9659" coordsize="0,59" path="m4771,9718l4771,9659e" filled="f" stroked="t" strokeweight="0.134011pt" strokecolor="#535353">
              <v:path arrowok="t"/>
            </v:shape>
            <v:shape style="position:absolute;left:4771;top:9570;width:0;height:59" coordorigin="4771,9570" coordsize="0,59" path="m4771,9629l4771,9570e" filled="f" stroked="t" strokeweight="0.134011pt" strokecolor="#535353">
              <v:path arrowok="t"/>
            </v:shape>
            <v:shape style="position:absolute;left:4771;top:9503;width:0;height:38" coordorigin="4771,9503" coordsize="0,38" path="m4771,9540l4771,9503e" filled="f" stroked="t" strokeweight="0.134011pt" strokecolor="#535353">
              <v:path arrowok="t"/>
            </v:shape>
            <v:shape style="position:absolute;left:4898;top:10015;width:0;height:38" coordorigin="4898,10015" coordsize="0,38" path="m4898,10052l4898,10015e" filled="f" stroked="t" strokeweight="0.134011pt" strokecolor="#535353">
              <v:path arrowok="t"/>
            </v:shape>
            <v:shape style="position:absolute;left:4898;top:9926;width:0;height:59" coordorigin="4898,9926" coordsize="0,59" path="m4898,9985l4898,9926e" filled="f" stroked="t" strokeweight="0.134011pt" strokecolor="#535353">
              <v:path arrowok="t"/>
            </v:shape>
            <v:shape style="position:absolute;left:4898;top:9836;width:0;height:60" coordorigin="4898,9836" coordsize="0,60" path="m4898,9897l4898,9836e" filled="f" stroked="t" strokeweight="0.134011pt" strokecolor="#535353">
              <v:path arrowok="t"/>
            </v:shape>
            <v:shape style="position:absolute;left:4898;top:9748;width:0;height:59" coordorigin="4898,9748" coordsize="0,59" path="m4898,9807l4898,9748e" filled="f" stroked="t" strokeweight="0.134011pt" strokecolor="#535353">
              <v:path arrowok="t"/>
            </v:shape>
            <v:shape style="position:absolute;left:4898;top:9659;width:0;height:59" coordorigin="4898,9659" coordsize="0,59" path="m4898,9718l4898,9659e" filled="f" stroked="t" strokeweight="0.134011pt" strokecolor="#535353">
              <v:path arrowok="t"/>
            </v:shape>
            <v:shape style="position:absolute;left:4898;top:9570;width:0;height:59" coordorigin="4898,9570" coordsize="0,59" path="m4898,9629l4898,9570e" filled="f" stroked="t" strokeweight="0.134011pt" strokecolor="#535353">
              <v:path arrowok="t"/>
            </v:shape>
            <v:shape style="position:absolute;left:4898;top:9503;width:0;height:38" coordorigin="4898,9503" coordsize="0,38" path="m4898,9540l4898,9503e" filled="f" stroked="t" strokeweight="0.134011pt" strokecolor="#535353">
              <v:path arrowok="t"/>
            </v:shape>
            <v:shape style="position:absolute;left:5024;top:10015;width:0;height:38" coordorigin="5024,10015" coordsize="0,38" path="m5024,10052l5024,10015e" filled="f" stroked="t" strokeweight="0.134011pt" strokecolor="#535353">
              <v:path arrowok="t"/>
            </v:shape>
            <v:shape style="position:absolute;left:5024;top:9926;width:0;height:59" coordorigin="5024,9926" coordsize="0,59" path="m5024,9985l5024,9926e" filled="f" stroked="t" strokeweight="0.134011pt" strokecolor="#535353">
              <v:path arrowok="t"/>
            </v:shape>
            <v:shape style="position:absolute;left:5024;top:9836;width:0;height:60" coordorigin="5024,9836" coordsize="0,60" path="m5024,9897l5024,9836e" filled="f" stroked="t" strokeweight="0.134011pt" strokecolor="#535353">
              <v:path arrowok="t"/>
            </v:shape>
            <v:shape style="position:absolute;left:5024;top:9748;width:0;height:59" coordorigin="5024,9748" coordsize="0,59" path="m5024,9807l5024,9748e" filled="f" stroked="t" strokeweight="0.134011pt" strokecolor="#535353">
              <v:path arrowok="t"/>
            </v:shape>
            <v:shape style="position:absolute;left:5024;top:9659;width:0;height:59" coordorigin="5024,9659" coordsize="0,59" path="m5024,9718l5024,9659e" filled="f" stroked="t" strokeweight="0.134011pt" strokecolor="#535353">
              <v:path arrowok="t"/>
            </v:shape>
            <v:shape style="position:absolute;left:5024;top:9570;width:0;height:59" coordorigin="5024,9570" coordsize="0,59" path="m5024,9629l5024,9570e" filled="f" stroked="t" strokeweight="0.134011pt" strokecolor="#535353">
              <v:path arrowok="t"/>
            </v:shape>
            <v:shape style="position:absolute;left:5024;top:9503;width:0;height:38" coordorigin="5024,9503" coordsize="0,38" path="m5024,9540l5024,9503e" filled="f" stroked="t" strokeweight="0.134011pt" strokecolor="#535353">
              <v:path arrowok="t"/>
            </v:shape>
            <v:shape style="position:absolute;left:4264;top:10052;width:760;height:633" coordorigin="4264,10052" coordsize="760,633" path="m4264,10052l5024,10052,5024,10685,4264,10685,4264,10052e" filled="f" stroked="t" strokeweight="0.134011pt" strokecolor="#535353">
              <v:path arrowok="t"/>
            </v:shape>
            <v:shape style="position:absolute;left:4264;top:10052;width:760;height:0" coordorigin="4264,10052" coordsize="760,0" path="m4264,10052l5024,10052e" filled="f" stroked="t" strokeweight="0.134011pt" strokecolor="#535353">
              <v:path arrowok="t"/>
            </v:shape>
            <v:shape style="position:absolute;left:3758;top:9503;width:21;height:1182" coordorigin="3758,9503" coordsize="21,1182" path="m3779,9503l3758,9503,3758,10685e" filled="f" stroked="t" strokeweight="0.134011pt" strokecolor="#535353">
              <v:path arrowok="t"/>
            </v:shape>
            <v:shape style="position:absolute;left:5470;top:10305;width:60;height:0" coordorigin="5470,10305" coordsize="60,0" path="m5470,10305l5531,10305e" filled="f" stroked="t" strokeweight="0.134011pt" strokecolor="#535353">
              <v:path arrowok="t"/>
            </v:shape>
            <v:shape style="position:absolute;left:5470;top:10431;width:60;height:0" coordorigin="5470,10431" coordsize="60,0" path="m5470,10431l5531,10431e" filled="f" stroked="t" strokeweight="0.134011pt" strokecolor="#535353">
              <v:path arrowok="t"/>
            </v:shape>
            <v:shape style="position:absolute;left:5470;top:10178;width:60;height:0" coordorigin="5470,10178" coordsize="60,0" path="m5470,10178l5531,10178e" filled="f" stroked="t" strokeweight="0.134011pt" strokecolor="#535353">
              <v:path arrowok="t"/>
            </v:shape>
            <v:shape style="position:absolute;left:5470;top:10559;width:60;height:0" coordorigin="5470,10559" coordsize="60,0" path="m5470,10559l5531,10559e" filled="f" stroked="t" strokeweight="0.134011pt" strokecolor="#535353">
              <v:path arrowok="t"/>
            </v:shape>
            <v:shape style="position:absolute;left:5531;top:9503;width:0;height:1182" coordorigin="5531,9503" coordsize="0,1182" path="m5531,9503l5531,10685e" filled="f" stroked="t" strokeweight="0.134011pt" strokecolor="#535353">
              <v:path arrowok="t"/>
            </v:shape>
            <v:shape style="position:absolute;left:5024;top:10052;width:507;height:633" coordorigin="5024,10052" coordsize="507,633" path="m5531,10052l5024,10052,5024,10685e" filled="f" stroked="t" strokeweight="0.134011pt" strokecolor="#535353">
              <v:path arrowok="t"/>
            </v:shape>
            <v:shape style="position:absolute;left:4392;top:10115;width:507;height:507" coordorigin="4392,10115" coordsize="507,507" path="m4392,10115l4898,10115,4898,10622,4392,10622,4392,10115e" filled="f" stroked="t" strokeweight="0.134011pt" strokecolor="#535353">
              <v:path arrowok="t"/>
            </v:shape>
            <v:shape style="position:absolute;left:4327;top:10052;width:634;height:633" coordorigin="4327,10052" coordsize="634,633" path="m4327,10052l4961,10052,4961,10685,4327,10685,4327,10052e" filled="f" stroked="t" strokeweight="0.134011pt" strokecolor="#535353">
              <v:path arrowok="t"/>
            </v:shape>
            <v:shape style="position:absolute;left:2089;top:10752;width:221;height:0" coordorigin="2089,10752" coordsize="221,0" path="m2089,10752l2310,10752e" filled="f" stroked="t" strokeweight="0.134011pt" strokecolor="#535353">
              <v:path arrowok="t"/>
            </v:shape>
            <v:shape style="position:absolute;left:2092;top:10709;width:176;height:0" coordorigin="2092,10709" coordsize="176,0" path="m2092,10709l2267,10709e" filled="f" stroked="t" strokeweight="0.134011pt" strokecolor="#535353">
              <v:path arrowok="t"/>
            </v:shape>
            <v:shape style="position:absolute;left:2113;top:10569;width:135;height:135" coordorigin="2113,10569" coordsize="135,135" path="m2249,10637l2245,10615,2235,10596,2219,10581,2199,10572,2181,10569,2159,10573,2140,10584,2125,10599,2116,10619,2113,10637,2117,10659,2128,10679,2143,10693,2163,10702,2181,10705,2203,10701,2222,10691,2237,10675,2246,10655,2249,10637e" filled="f" stroked="t" strokeweight="0.134011pt" strokecolor="#535353">
              <v:path arrowok="t"/>
            </v:shape>
            <v:shape style="position:absolute;left:4658;top:12907;width:109;height:55" coordorigin="4658,12907" coordsize="109,55" path="m4712,12907l4658,12962,4767,12962,4712,12907xe" filled="t" fillcolor="#C1C1C1" stroked="f">
              <v:path arrowok="t"/>
              <v:fill/>
            </v:shape>
            <v:shape style="position:absolute;left:4658;top:12907;width:109;height:55" coordorigin="4658,12907" coordsize="109,55" path="m4712,12907l4767,12962,4658,12962,4712,12907xe" filled="f" stroked="t" strokeweight="0pt" strokecolor="#C1C1C1">
              <v:path arrowok="t"/>
            </v:shape>
            <v:shape style="position:absolute;left:6033;top:13463;width:90;height:46" coordorigin="6033,13463" coordsize="90,46" path="m6079,13463l6033,13508,6123,13508,6079,13463xe" filled="t" fillcolor="#C1C1C1" stroked="f">
              <v:path arrowok="t"/>
              <v:fill/>
            </v:shape>
            <v:shape style="position:absolute;left:6033;top:13463;width:90;height:46" coordorigin="6033,13463" coordsize="90,46" path="m6079,13463l6123,13508,6033,13508,6079,13463xe" filled="f" stroked="t" strokeweight="0pt" strokecolor="#C1C1C1">
              <v:path arrowok="t"/>
            </v:shape>
            <v:shape style="position:absolute;left:4085;top:12962;width:682;height:572" coordorigin="4085,12962" coordsize="682,572" path="m4658,12962l4085,13534,4193,13534,4767,12962,4658,12962xe" filled="t" fillcolor="#C1C1C1" stroked="f">
              <v:path arrowok="t"/>
              <v:fill/>
            </v:shape>
            <v:shape style="position:absolute;left:4193;top:12962;width:574;height:572" coordorigin="4193,12962" coordsize="574,572" path="m4767,12962l4658,12962,4193,13534,4767,12962xe" filled="f" stroked="t" strokeweight="0pt" strokecolor="#C1C1C1">
              <v:path arrowok="t"/>
            </v:shape>
            <v:shape style="position:absolute;left:4085;top:12962;width:574;height:572" coordorigin="4085,12962" coordsize="574,572" path="m4658,12962l4193,13534,4085,13534,4658,12962xe" filled="f" stroked="t" strokeweight="0pt" strokecolor="#C1C1C1">
              <v:path arrowok="t"/>
            </v:shape>
            <v:shape style="position:absolute;left:4085;top:13534;width:109;height:46" coordorigin="4085,13534" coordsize="109,46" path="m4149,13579l4193,13534,4085,13534,4085,13579,4149,13579xe" filled="t" fillcolor="#C1C1C1" stroked="f">
              <v:path arrowok="t"/>
              <v:fill/>
            </v:shape>
            <v:shape style="position:absolute;left:4085;top:13534;width:109;height:46" coordorigin="4085,13534" coordsize="109,46" path="m4193,13534l4085,13534,4149,13579,4193,13534xe" filled="f" stroked="t" strokeweight="0pt" strokecolor="#C1C1C1">
              <v:path arrowok="t"/>
            </v:shape>
            <v:shape style="position:absolute;left:4085;top:13534;width:64;height:46" coordorigin="4085,13534" coordsize="64,46" path="m4085,13534l4149,13579,4085,13579,4085,13534xe" filled="f" stroked="t" strokeweight="0pt" strokecolor="#C1C1C1">
              <v:path arrowok="t"/>
            </v:shape>
            <v:shape style="position:absolute;left:6033;top:13508;width:228;height:138" coordorigin="6033,13508" coordsize="228,138" path="m6261,13646l6123,13508,6033,13508,6173,13646,6261,13646xe" filled="t" fillcolor="#C1C1C1" stroked="f">
              <v:path arrowok="t"/>
              <v:fill/>
            </v:shape>
            <v:shape style="position:absolute;left:6033;top:13508;width:228;height:138" coordorigin="6033,13508" coordsize="228,138" path="m6123,13508l6033,13508,6261,13646,6123,13508xe" filled="f" stroked="t" strokeweight="0pt" strokecolor="#C1C1C1">
              <v:path arrowok="t"/>
            </v:shape>
            <v:shape style="position:absolute;left:6033;top:13508;width:228;height:138" coordorigin="6033,13508" coordsize="228,138" path="m6033,13508l6261,13646,6173,13646,6033,13508xe" filled="f" stroked="t" strokeweight="0pt" strokecolor="#C1C1C1">
              <v:path arrowok="t"/>
            </v:shape>
            <v:shape style="position:absolute;left:6173;top:13646;width:88;height:0" coordorigin="6173,13646" coordsize="88,0" path="m6261,13646l6173,13646,6261,13646xe" filled="f" stroked="t" strokeweight="0pt" strokecolor="#C1C1C1">
              <v:path arrowok="t"/>
            </v:shape>
            <v:shape style="position:absolute;left:6173;top:13646;width:88;height:0" coordorigin="6173,13646" coordsize="88,0" path="m6173,13646l6261,13646,6173,13646xe" filled="f" stroked="t" strokeweight="0pt" strokecolor="#C1C1C1">
              <v:path arrowok="t"/>
            </v:shape>
            <v:shape style="position:absolute;left:5658;top:13646;width:603;height:515" coordorigin="5658,13646" coordsize="603,515" path="m6173,13646l5658,14161,5748,14161,6261,13646,6173,13646xe" filled="t" fillcolor="#C1C1C1" stroked="f">
              <v:path arrowok="t"/>
              <v:fill/>
            </v:shape>
            <v:shape style="position:absolute;left:5748;top:13646;width:513;height:515" coordorigin="5748,13646" coordsize="513,515" path="m6261,13646l6173,13646,5748,14161,6261,13646xe" filled="f" stroked="t" strokeweight="0pt" strokecolor="#C1C1C1">
              <v:path arrowok="t"/>
            </v:shape>
            <v:shape style="position:absolute;left:5658;top:13646;width:515;height:515" coordorigin="5658,13646" coordsize="515,515" path="m6173,13646l5748,14161,5658,14161,6173,13646xe" filled="f" stroked="t" strokeweight="0pt" strokecolor="#C1C1C1">
              <v:path arrowok="t"/>
            </v:shape>
            <v:shape style="position:absolute;left:4117;top:13579;width:0;height:582" coordorigin="4117,13579" coordsize="0,582" path="m4117,13579l4117,14161e" filled="f" stroked="t" strokeweight="3.31625pt" strokecolor="#C1C1C1">
              <v:path arrowok="t"/>
            </v:shape>
            <v:shape style="position:absolute;left:4085;top:13579;width:64;height:582" coordorigin="4085,13579" coordsize="64,582" path="m4149,13579l4085,13579,4149,14161,4149,13579xe" filled="f" stroked="t" strokeweight="0pt" strokecolor="#C1C1C1">
              <v:path arrowok="t"/>
            </v:shape>
            <v:shape style="position:absolute;left:4085;top:13579;width:64;height:582" coordorigin="4085,13579" coordsize="64,582" path="m4085,13579l4149,14161,4085,14161,4085,13579xe" filled="f" stroked="t" strokeweight="0pt" strokecolor="#C1C1C1">
              <v:path arrowok="t"/>
            </v:shape>
            <v:shape style="position:absolute;left:3181;top:14161;width:2566;height:63" coordorigin="3181,14161" coordsize="2566,63" path="m5685,14224l5748,14161,3181,14161,3181,14224,5685,14224xe" filled="t" fillcolor="#C1C1C1" stroked="f">
              <v:path arrowok="t"/>
              <v:fill/>
            </v:shape>
            <v:shape style="position:absolute;left:3181;top:14161;width:2566;height:63" coordorigin="3181,14161" coordsize="2566,63" path="m5748,14161l3181,14161,5685,14224,5748,14161xe" filled="f" stroked="t" strokeweight="0pt" strokecolor="#C1C1C1">
              <v:path arrowok="t"/>
            </v:shape>
            <v:shape style="position:absolute;left:3181;top:14161;width:2503;height:63" coordorigin="3181,14161" coordsize="2503,63" path="m3181,14161l5685,14224,3181,14224,3181,14161xe" filled="f" stroked="t" strokeweight="0pt" strokecolor="#C1C1C1">
              <v:path arrowok="t"/>
            </v:shape>
            <v:shape style="position:absolute;left:3181;top:12907;width:3080;height:1317" coordorigin="3181,12907" coordsize="3080,1317" path="m3181,14161l3181,14224,5685,14224,6261,13646,6079,13463,6033,13508,6173,13646,5658,14161,4149,14161,4149,13579,4767,12962,4712,12907,4085,13534,4085,14161,3181,14161e" filled="f" stroked="t" strokeweight="0.134011pt" strokecolor="#535353">
              <v:path arrowok="t"/>
            </v:shape>
            <v:shape style="position:absolute;left:2029;top:1352;width:5280;height:0" coordorigin="2029,1352" coordsize="5280,0" path="m2029,1352l7309,1352e" filled="f" stroked="t" strokeweight="3.31625pt" strokecolor="#C1C1C1">
              <v:path arrowok="t"/>
            </v:shape>
            <v:shape style="position:absolute;left:2029;top:1320;width:5280;height:64" coordorigin="2029,1320" coordsize="5280,64" path="m7309,1320l2029,1320,7309,1384,7309,1320xe" filled="f" stroked="t" strokeweight="0pt" strokecolor="#C1C1C1">
              <v:path arrowok="t"/>
            </v:shape>
            <v:shape style="position:absolute;left:2029;top:1320;width:5280;height:64" coordorigin="2029,1320" coordsize="5280,64" path="m2029,1320l7309,1384,2029,1384,2029,1320xe" filled="f" stroked="t" strokeweight="0pt" strokecolor="#C1C1C1">
              <v:path arrowok="t"/>
            </v:shape>
            <v:shape style="position:absolute;left:3520;top:1384;width:3788;height:0" coordorigin="3520,1384" coordsize="3788,0" path="m7309,1384l3520,1384,7309,1384xe" filled="f" stroked="t" strokeweight="0pt" strokecolor="#C1C1C1">
              <v:path arrowok="t"/>
            </v:shape>
            <v:shape style="position:absolute;left:3520;top:1384;width:3788;height:0" coordorigin="3520,1384" coordsize="3788,0" path="m3520,1384l7309,1384,7246,1384,3520,1384xe" filled="f" stroked="t" strokeweight="0pt" strokecolor="#C1C1C1">
              <v:path arrowok="t"/>
            </v:shape>
            <v:shape style="position:absolute;left:2060;top:1384;width:0;height:563" coordorigin="2060,1384" coordsize="0,563" path="m2060,1384l2060,1947e" filled="f" stroked="t" strokeweight="3.24925pt" strokecolor="#C1C1C1">
              <v:path arrowok="t"/>
            </v:shape>
            <v:shape style="position:absolute;left:2029;top:1384;width:63;height:563" coordorigin="2029,1384" coordsize="63,563" path="m2092,1384l2029,1384,2092,1947,2092,1384xe" filled="f" stroked="t" strokeweight="0pt" strokecolor="#C1C1C1">
              <v:path arrowok="t"/>
            </v:shape>
            <v:shape style="position:absolute;left:2029;top:1384;width:63;height:563" coordorigin="2029,1384" coordsize="63,563" path="m2029,1384l2092,1947,2029,1947,2029,1384xe" filled="f" stroked="t" strokeweight="0pt" strokecolor="#C1C1C1">
              <v:path arrowok="t"/>
            </v:shape>
            <v:shape style="position:absolute;left:3489;top:1384;width:0;height:657" coordorigin="3489,1384" coordsize="0,657" path="m3489,1384l3489,2042e" filled="f" stroked="t" strokeweight="3.24925pt" strokecolor="#C1C1C1">
              <v:path arrowok="t"/>
            </v:shape>
            <v:shape style="position:absolute;left:3457;top:1384;width:63;height:626" coordorigin="3457,1384" coordsize="63,626" path="m3520,1384l3457,1384,3520,2010,3520,1384xe" filled="f" stroked="t" strokeweight="0pt" strokecolor="#C1C1C1">
              <v:path arrowok="t"/>
            </v:shape>
            <v:shape style="position:absolute;left:3457;top:1384;width:63;height:626" coordorigin="3457,1384" coordsize="63,626" path="m3457,1384l3520,2010,3457,2010,3457,1384xe" filled="f" stroked="t" strokeweight="0pt" strokecolor="#C1C1C1">
              <v:path arrowok="t"/>
            </v:shape>
            <v:shape style="position:absolute;left:7277;top:1384;width:0;height:626" coordorigin="7277,1384" coordsize="0,626" path="m7277,1384l7277,2010e" filled="f" stroked="t" strokeweight="3.24925pt" strokecolor="#C1C1C1">
              <v:path arrowok="t"/>
            </v:shape>
            <v:shape style="position:absolute;left:7246;top:1384;width:63;height:626" coordorigin="7246,1384" coordsize="63,626" path="m7309,1384l7246,1384,7309,2010,7309,1384xe" filled="f" stroked="t" strokeweight="0pt" strokecolor="#C1C1C1">
              <v:path arrowok="t"/>
            </v:shape>
            <v:shape style="position:absolute;left:7246;top:1384;width:63;height:626" coordorigin="7246,1384" coordsize="63,626" path="m7246,1384l7309,2010,7246,2010,7246,1384xe" filled="f" stroked="t" strokeweight="0pt" strokecolor="#C1C1C1">
              <v:path arrowok="t"/>
            </v:shape>
            <v:shape style="position:absolute;left:2029;top:1979;width:1006;height:0" coordorigin="2029,1979" coordsize="1006,0" path="m2029,1979l3035,1979e" filled="f" stroked="t" strokeweight="3.24925pt" strokecolor="#C1C1C1">
              <v:path arrowok="t"/>
            </v:shape>
            <v:shape style="position:absolute;left:2029;top:1947;width:1006;height:63" coordorigin="2029,1947" coordsize="1006,63" path="m3035,1947l2029,1947,3035,2010,3035,1947xe" filled="f" stroked="t" strokeweight="0pt" strokecolor="#C1C1C1">
              <v:path arrowok="t"/>
            </v:shape>
            <v:shape style="position:absolute;left:2029;top:1947;width:1006;height:63" coordorigin="2029,1947" coordsize="1006,63" path="m2029,1947l3035,2010,2029,2010,2029,1947xe" filled="f" stroked="t" strokeweight="0pt" strokecolor="#C1C1C1">
              <v:path arrowok="t"/>
            </v:shape>
            <v:shape style="position:absolute;left:3457;top:2010;width:63;height:0" coordorigin="3457,2010" coordsize="63,0" path="m3460,2010l3457,2010,3520,2010,3460,2010xe" filled="t" fillcolor="#C1C1C1" stroked="f">
              <v:path arrowok="t"/>
              <v:fill/>
            </v:shape>
            <v:shape style="position:absolute;left:2029;top:2010;width:63;height:844" coordorigin="2029,2010" coordsize="63,844" path="m2092,2010l2029,2010,2092,2854,2092,2010xe" filled="f" stroked="t" strokeweight="0pt" strokecolor="#C1C1C1">
              <v:path arrowok="t"/>
            </v:shape>
            <v:shape style="position:absolute;left:2029;top:2010;width:63;height:844" coordorigin="2029,2010" coordsize="63,844" path="m2029,2010l2092,2854,2029,2854,2029,2010xe" filled="f" stroked="t" strokeweight="0pt" strokecolor="#C1C1C1">
              <v:path arrowok="t"/>
            </v:shape>
            <v:shape style="position:absolute;left:2029;top:2853;width:2282;height:65" coordorigin="2029,2853" coordsize="2282,65" path="m2029,2918l4311,2918,4311,2853,2029,2853,2029,2918xe" filled="t" fillcolor="#C1C1C1" stroked="f">
              <v:path arrowok="t"/>
              <v:fill/>
            </v:shape>
            <v:shape style="position:absolute;left:2029;top:2854;width:2282;height:63" coordorigin="2029,2854" coordsize="2282,63" path="m4311,2854l2029,2854,4311,2917,4311,2854xe" filled="f" stroked="t" strokeweight="0pt" strokecolor="#C1C1C1">
              <v:path arrowok="t"/>
            </v:shape>
            <v:shape style="position:absolute;left:2029;top:2854;width:2282;height:63" coordorigin="2029,2854" coordsize="2282,63" path="m2029,2854l4311,2917,2029,2917,2029,2854xe" filled="f" stroked="t" strokeweight="0pt" strokecolor="#C1C1C1">
              <v:path arrowok="t"/>
            </v:shape>
            <v:shape style="position:absolute;left:2029;top:2917;width:63;height:0" coordorigin="2029,2917" coordsize="63,0" path="m2092,2917l2029,2917,2092,2917xe" filled="t" fillcolor="#C1C1C1" stroked="f">
              <v:path arrowok="t"/>
              <v:fill/>
            </v:shape>
            <v:shape style="position:absolute;left:2029;top:2917;width:2282;height:0" coordorigin="2029,2917" coordsize="2282,0" path="m2092,2917l2029,2917,4311,2917,2092,2917xe" filled="f" stroked="t" strokeweight="0pt" strokecolor="#C1C1C1">
              <v:path arrowok="t"/>
            </v:shape>
            <v:shape style="position:absolute;left:2029;top:2917;width:63;height:3102" coordorigin="2029,2917" coordsize="63,3102" path="m2092,2917l2029,2917,2092,6020,2092,2917xe" filled="f" stroked="t" strokeweight="0pt" strokecolor="#C1C1C1">
              <v:path arrowok="t"/>
            </v:shape>
            <v:shape style="position:absolute;left:2029;top:2917;width:63;height:3102" coordorigin="2029,2917" coordsize="63,3102" path="m2029,2917l2092,6020,2029,6020,2029,2917xe" filled="f" stroked="t" strokeweight="0pt" strokecolor="#C1C1C1">
              <v:path arrowok="t"/>
            </v:shape>
            <v:shape style="position:absolute;left:2029;top:6020;width:2290;height:0" coordorigin="2029,6020" coordsize="2290,0" path="m4319,6020l2029,6020,4319,6020xe" filled="f" stroked="t" strokeweight="0pt" strokecolor="#C1C1C1">
              <v:path arrowok="t"/>
            </v:shape>
            <v:shape style="position:absolute;left:2029;top:6020;width:2290;height:0" coordorigin="2029,6020" coordsize="2290,0" path="m4319,6020l2029,6020,2092,6020,4319,6020xe" filled="f" stroked="t" strokeweight="0pt" strokecolor="#C1C1C1">
              <v:path arrowok="t"/>
            </v:shape>
            <v:shape style="position:absolute;left:2029;top:6020;width:2290;height:63" coordorigin="2029,6020" coordsize="2290,63" path="m4318,6083l4319,6020,2029,6020,2029,6083,4318,6083xe" filled="t" fillcolor="#C1C1C1" stroked="f">
              <v:path arrowok="t"/>
              <v:fill/>
            </v:shape>
            <v:shape style="position:absolute;left:2029;top:6020;width:2290;height:63" coordorigin="2029,6020" coordsize="2290,63" path="m4319,6020l2029,6020,4318,6083,4319,6020xe" filled="f" stroked="t" strokeweight="0pt" strokecolor="#C1C1C1">
              <v:path arrowok="t"/>
            </v:shape>
            <v:shape style="position:absolute;left:2029;top:6020;width:2289;height:63" coordorigin="2029,6020" coordsize="2289,63" path="m2029,6020l4318,6083,2029,6083,2029,6020xe" filled="f" stroked="t" strokeweight="0pt" strokecolor="#C1C1C1">
              <v:path arrowok="t"/>
            </v:shape>
            <v:shape style="position:absolute;left:2029;top:6083;width:63;height:0" coordorigin="2029,6083" coordsize="63,0" path="m2092,6083l2029,6083,2092,6083xe" filled="t" fillcolor="#C1C1C1" stroked="f">
              <v:path arrowok="t"/>
              <v:fill/>
            </v:shape>
            <v:shape style="position:absolute;left:2029;top:6083;width:2289;height:0" coordorigin="2029,6083" coordsize="2289,0" path="m2092,6083l2029,6083,4318,6083,2092,6083xe" filled="f" stroked="t" strokeweight="0pt" strokecolor="#C1C1C1">
              <v:path arrowok="t"/>
            </v:shape>
            <v:shape style="position:absolute;left:2029;top:6083;width:63;height:1678" coordorigin="2029,6083" coordsize="63,1678" path="m2092,6083l2029,6083,2092,7761,2092,6083xe" filled="f" stroked="t" strokeweight="0pt" strokecolor="#C1C1C1">
              <v:path arrowok="t"/>
            </v:shape>
            <v:shape style="position:absolute;left:2029;top:6083;width:63;height:1678" coordorigin="2029,6083" coordsize="63,1678" path="m2029,6083l2092,7761,2029,7761,2029,6083xe" filled="f" stroked="t" strokeweight="0pt" strokecolor="#C1C1C1">
              <v:path arrowok="t"/>
            </v:shape>
            <v:shape style="position:absolute;left:2029;top:7761;width:2282;height:0" coordorigin="2029,7761" coordsize="2282,0" path="m4311,7761l2029,7761,4311,7761xe" filled="f" stroked="t" strokeweight="0pt" strokecolor="#C1C1C1">
              <v:path arrowok="t"/>
            </v:shape>
            <v:shape style="position:absolute;left:2029;top:7761;width:2282;height:0" coordorigin="2029,7761" coordsize="2282,0" path="m4311,7761l2029,7761,2092,7761,4311,7761xe" filled="f" stroked="t" strokeweight="0pt" strokecolor="#C1C1C1">
              <v:path arrowok="t"/>
            </v:shape>
            <v:shape style="position:absolute;left:2029;top:7792;width:2282;height:0" coordorigin="2029,7792" coordsize="2282,0" path="m2029,7792l4311,7792e" filled="f" stroked="t" strokeweight="3.24925pt" strokecolor="#C1C1C1">
              <v:path arrowok="t"/>
            </v:shape>
            <v:shape style="position:absolute;left:2029;top:7761;width:2282;height:63" coordorigin="2029,7761" coordsize="2282,63" path="m4311,7761l2029,7761,4311,7824,4311,7761xe" filled="f" stroked="t" strokeweight="0pt" strokecolor="#C1C1C1">
              <v:path arrowok="t"/>
            </v:shape>
            <v:shape style="position:absolute;left:2029;top:7761;width:2282;height:63" coordorigin="2029,7761" coordsize="2282,63" path="m2029,7761l4311,7824,2029,7824,2029,7761xe" filled="f" stroked="t" strokeweight="0pt" strokecolor="#C1C1C1">
              <v:path arrowok="t"/>
            </v:shape>
            <v:shape style="position:absolute;left:2092;top:8916;width:1734;height:0" coordorigin="2092,8916" coordsize="1734,0" path="m3826,8916l2092,8916,3826,8916xe" filled="f" stroked="t" strokeweight="0pt" strokecolor="#C1C1C1">
              <v:path arrowok="t"/>
            </v:shape>
            <v:shape style="position:absolute;left:2029;top:7824;width:63;height:1092" coordorigin="2029,7824" coordsize="63,1092" path="m2092,7824l2029,7824,2092,8916,2092,7824xe" filled="f" stroked="t" strokeweight="0pt" strokecolor="#C1C1C1">
              <v:path arrowok="t"/>
            </v:shape>
            <v:shape style="position:absolute;left:2029;top:7824;width:63;height:1092" coordorigin="2029,7824" coordsize="63,1092" path="m2029,7824l2092,8916,2029,8916,2029,7824xe" filled="f" stroked="t" strokeweight="0pt" strokecolor="#C1C1C1">
              <v:path arrowok="t"/>
            </v:shape>
            <v:shape style="position:absolute;left:2092;top:8980;width:1734;height:0" coordorigin="2092,8980" coordsize="1734,0" path="m2092,8980l3826,8980,2092,8980xe" filled="f" stroked="t" strokeweight="0pt" strokecolor="#C1C1C1">
              <v:path arrowok="t"/>
            </v:shape>
            <v:shape style="position:absolute;left:2029;top:8948;width:1797;height:0" coordorigin="2029,8948" coordsize="1797,0" path="m2029,8948l3826,8948e" filled="f" stroked="t" strokeweight="3.31625pt" strokecolor="#C1C1C1">
              <v:path arrowok="t"/>
            </v:shape>
            <v:shape style="position:absolute;left:2029;top:8916;width:1797;height:64" coordorigin="2029,8916" coordsize="1797,64" path="m3826,8916l2029,8916,3826,8980,3826,8916xe" filled="f" stroked="t" strokeweight="0pt" strokecolor="#C1C1C1">
              <v:path arrowok="t"/>
            </v:shape>
            <v:shape style="position:absolute;left:2029;top:8916;width:1797;height:64" coordorigin="2029,8916" coordsize="1797,64" path="m2029,8916l3826,8980,2029,8980,2029,8916xe" filled="f" stroked="t" strokeweight="0pt" strokecolor="#C1C1C1">
              <v:path arrowok="t"/>
            </v:shape>
            <v:shape style="position:absolute;left:2029;top:8980;width:63;height:0" coordorigin="2029,8980" coordsize="63,0" path="m2029,8980l2092,8980,2029,8980xe" filled="t" fillcolor="#C1C1C1" stroked="f">
              <v:path arrowok="t"/>
              <v:fill/>
            </v:shape>
            <v:shape style="position:absolute;left:2029;top:8980;width:63;height:0" coordorigin="2029,8980" coordsize="63,0" path="m2092,8980l2029,8980,2092,8980xe" filled="t" fillcolor="#C1C1C1" stroked="f">
              <v:path arrowok="t"/>
              <v:fill/>
            </v:shape>
            <v:shape style="position:absolute;left:3242;top:9402;width:63;height:0" coordorigin="3242,9402" coordsize="63,0" path="m3305,9402l3242,9402,3305,9402xe" filled="t" fillcolor="#C1C1C1" stroked="f">
              <v:path arrowok="t"/>
              <v:fill/>
            </v:shape>
            <v:shape style="position:absolute;left:3273;top:9371;width:0;height:854" coordorigin="3273,9371" coordsize="0,854" path="m3273,9371l3273,10225e" filled="f" stroked="t" strokeweight="3.24925pt" strokecolor="#C1C1C1">
              <v:path arrowok="t"/>
            </v:shape>
            <v:shape style="position:absolute;left:3242;top:9402;width:63;height:823" coordorigin="3242,9402" coordsize="63,823" path="m3305,9402l3242,9402,3305,10225,3305,9402xe" filled="f" stroked="t" strokeweight="0pt" strokecolor="#C1C1C1">
              <v:path arrowok="t"/>
            </v:shape>
            <v:shape style="position:absolute;left:3242;top:9402;width:63;height:823" coordorigin="3242,9402" coordsize="63,823" path="m3242,9402l3305,10225,3242,10225,3242,9402xe" filled="f" stroked="t" strokeweight="0pt" strokecolor="#C1C1C1">
              <v:path arrowok="t"/>
            </v:shape>
            <v:shape style="position:absolute;left:2029;top:8980;width:63;height:1245" coordorigin="2029,8980" coordsize="63,1245" path="m2092,8980l2029,8980,2092,10225,2092,8980xe" filled="f" stroked="t" strokeweight="0pt" strokecolor="#C1C1C1">
              <v:path arrowok="t"/>
            </v:shape>
            <v:shape style="position:absolute;left:2029;top:8980;width:63;height:1245" coordorigin="2029,8980" coordsize="63,1245" path="m2029,8980l2092,10225,2029,10225,2029,8980xe" filled="f" stroked="t" strokeweight="0pt" strokecolor="#C1C1C1">
              <v:path arrowok="t"/>
            </v:shape>
            <v:shape style="position:absolute;left:2029;top:10224;width:1276;height:65" coordorigin="2029,10224" coordsize="1276,65" path="m2029,10289l3305,10289,3305,10224,2029,10224,2029,10289xe" filled="t" fillcolor="#C1C1C1" stroked="f">
              <v:path arrowok="t"/>
              <v:fill/>
            </v:shape>
            <v:shape style="position:absolute;left:2029;top:10225;width:1276;height:63" coordorigin="2029,10225" coordsize="1276,63" path="m3305,10225l2029,10225,3305,10288,3305,10225xe" filled="f" stroked="t" strokeweight="0pt" strokecolor="#C1C1C1">
              <v:path arrowok="t"/>
            </v:shape>
            <v:shape style="position:absolute;left:2029;top:10225;width:1276;height:63" coordorigin="2029,10225" coordsize="1276,63" path="m2029,10225l3305,10288,2029,10288,2029,10225xe" filled="f" stroked="t" strokeweight="0pt" strokecolor="#C1C1C1">
              <v:path arrowok="t"/>
            </v:shape>
            <v:shape style="position:absolute;left:2029;top:10288;width:63;height:0" coordorigin="2029,10288" coordsize="63,0" path="m2092,10288l2029,10288,2092,10288xe" filled="t" fillcolor="#C1C1C1" stroked="f">
              <v:path arrowok="t"/>
              <v:fill/>
            </v:shape>
            <v:shape style="position:absolute;left:2029;top:10288;width:1276;height:0" coordorigin="2029,10288" coordsize="1276,0" path="m2092,10288l2029,10288,3305,10288,2092,10288xe" filled="f" stroked="t" strokeweight="0pt" strokecolor="#C1C1C1">
              <v:path arrowok="t"/>
            </v:shape>
            <v:shape style="position:absolute;left:2060;top:2010;width:0;height:12151" coordorigin="2060,2010" coordsize="0,12151" path="m2060,2010l2060,14161e" filled="f" stroked="t" strokeweight="3.24925pt" strokecolor="#C1C1C1">
              <v:path arrowok="t"/>
            </v:shape>
            <v:shape style="position:absolute;left:2029;top:10288;width:63;height:3873" coordorigin="2029,10288" coordsize="63,3873" path="m2092,10288l2029,10288,2092,14161,2092,10288xe" filled="f" stroked="t" strokeweight="0pt" strokecolor="#C1C1C1">
              <v:path arrowok="t"/>
            </v:shape>
            <v:shape style="position:absolute;left:2029;top:10288;width:63;height:3873" coordorigin="2029,10288" coordsize="63,3873" path="m2029,10288l2092,14161,2029,14161,2029,10288xe" filled="f" stroked="t" strokeweight="0pt" strokecolor="#C1C1C1">
              <v:path arrowok="t"/>
            </v:shape>
            <v:shape style="position:absolute;left:2029;top:14192;width:308;height:0" coordorigin="2029,14192" coordsize="308,0" path="m2029,14192l2337,14192e" filled="f" stroked="t" strokeweight="3.24925pt" strokecolor="#C1C1C1">
              <v:path arrowok="t"/>
            </v:shape>
            <v:shape style="position:absolute;left:2029;top:14161;width:308;height:63" coordorigin="2029,14161" coordsize="308,63" path="m2337,14161l2029,14161,2337,14224,2337,14161xe" filled="f" stroked="t" strokeweight="0pt" strokecolor="#C1C1C1">
              <v:path arrowok="t"/>
            </v:shape>
            <v:shape style="position:absolute;left:2029;top:14161;width:308;height:63" coordorigin="2029,14161" coordsize="308,63" path="m2029,14161l2337,14224,2029,14224,2029,14161xe" filled="f" stroked="t" strokeweight="0pt" strokecolor="#C1C1C1">
              <v:path arrowok="t"/>
            </v:shape>
            <v:shape style="position:absolute;left:6647;top:13106;width:83;height:84" coordorigin="6647,13106" coordsize="83,84" path="m6730,13106l6647,13191e" filled="f" stroked="t" strokeweight="0.134011pt" strokecolor="#535353">
              <v:path arrowok="t"/>
            </v:shape>
            <v:shape style="position:absolute;left:6679;top:13156;width:84;height:84" coordorigin="6679,13156" coordsize="84,84" path="m6764,13156l6679,13240e" filled="f" stroked="t" strokeweight="0.134011pt" strokecolor="#535353">
              <v:path arrowok="t"/>
            </v:shape>
            <v:shape style="position:absolute;left:6710;top:13412;width:114;height:27" coordorigin="6710,13412" coordsize="114,27" path="m6710,13412l6730,13420,6770,13432,6812,13439,6824,13439e" filled="f" stroked="t" strokeweight="0.134011pt" strokecolor="#535353">
              <v:path arrowok="t"/>
            </v:shape>
            <v:shape style="position:absolute;left:6884;top:13410;width:114;height:28" coordorigin="6884,13410" coordsize="114,28" path="m6884,13439l6896,13439,6938,13432,6978,13420,6998,13410e" filled="f" stroked="t" strokeweight="0.134011pt" strokecolor="#535353">
              <v:path arrowok="t"/>
            </v:shape>
            <v:shape style="position:absolute;left:2029;top:1320;width:5280;height:12904" coordorigin="2029,1320" coordsize="5280,12904" path="m2337,14224l2337,14161,2092,14161,2092,10288,3305,10288,3305,9402,3242,9402,3242,10225,2092,10225,2092,8980,3826,8980,3826,8916,2092,8916,2092,7824,4311,7824,4311,7761,2092,7761,2092,6083,4318,6083,4319,6020,2092,6020,2092,2917,4311,2917,4311,2854,2092,2854,2092,2010,3035,2010,3035,1947,2092,1947,2092,1384,3457,1384,3457,2010,3520,2010,3520,1384,7246,1384,7246,2010,7309,2010,7309,1320,2029,1320,2029,14224,2337,14224e" filled="f" stroked="t" strokeweight="0.134011pt" strokecolor="#535353">
              <v:path arrowok="t"/>
            </v:shape>
            <v:shape type="#_x0000_t75" style="position:absolute;left:2103;top:4453;width:5238;height:8606">
              <v:imagedata o:title="" r:id="rId7"/>
            </v:shape>
            <v:shape style="position:absolute;left:3242;top:10742;width:63;height:0" coordorigin="3242,10742" coordsize="63,0" path="m3242,10742l3305,10742e" filled="f" stroked="t" strokeweight="3.24925pt" strokecolor="#C1C1C1">
              <v:path arrowok="t"/>
            </v:shape>
            <v:shape style="position:absolute;left:3242;top:10710;width:63;height:63" coordorigin="3242,10710" coordsize="63,63" path="m3305,10710l3242,10710,3305,10773,3305,10710xe" filled="f" stroked="t" strokeweight="0pt" strokecolor="#C1C1C1">
              <v:path arrowok="t"/>
            </v:shape>
            <v:shape style="position:absolute;left:3242;top:10710;width:63;height:63" coordorigin="3242,10710" coordsize="63,63" path="m3242,10710l3305,10773,3242,10773,3242,10710xe" filled="f" stroked="t" strokeweight="0pt" strokecolor="#C1C1C1">
              <v:path arrowok="t"/>
            </v:shape>
            <v:shape style="position:absolute;left:3242;top:10710;width:63;height:63" coordorigin="3242,10710" coordsize="63,63" path="m3242,10710l3305,10710,3305,10773,3242,10773,3242,10710e" filled="f" stroked="t" strokeweight="0.134011pt" strokecolor="#535353">
              <v:path arrowok="t"/>
            </v:shape>
            <v:shape style="position:absolute;left:5071;top:12503;width:88;height:46" coordorigin="5071,12503" coordsize="88,46" path="m5115,12503l5071,12549,5159,12549,5115,12503xe" filled="t" fillcolor="#C1C1C1" stroked="f">
              <v:path arrowok="t"/>
              <v:fill/>
            </v:shape>
            <v:shape style="position:absolute;left:5071;top:12503;width:88;height:46" coordorigin="5071,12503" coordsize="88,46" path="m5115,12503l5159,12549,5071,12549,5115,12503xe" filled="f" stroked="t" strokeweight="0pt" strokecolor="#C1C1C1">
              <v:path arrowok="t"/>
            </v:shape>
            <v:shape style="position:absolute;left:5071;top:12549;width:98;height:54" coordorigin="5071,12549" coordsize="98,54" path="m5169,12558l5071,12549,5079,12558,5125,12602,5169,12558xe" filled="t" fillcolor="#C1C1C1" stroked="f">
              <v:path arrowok="t"/>
              <v:fill/>
            </v:shape>
            <v:shape style="position:absolute;left:5071;top:12549;width:98;height:9" coordorigin="5071,12549" coordsize="98,9" path="m5071,12549l5079,12558,5169,12558,5071,12549xe" filled="f" stroked="t" strokeweight="0pt" strokecolor="#C1C1C1">
              <v:path arrowok="t"/>
            </v:shape>
            <v:shape style="position:absolute;left:5079;top:12558;width:90;height:44" coordorigin="5079,12558" coordsize="90,44" path="m5079,12558l5169,12558,5125,12602,5079,12558xe" filled="f" stroked="t" strokeweight="0pt" strokecolor="#C1C1C1">
              <v:path arrowok="t"/>
            </v:shape>
            <v:shape style="position:absolute;left:5071;top:12549;width:98;height:9" coordorigin="5071,12549" coordsize="98,9" path="m5071,12549l5169,12558,5159,12549,5071,12549xe" filled="t" fillcolor="#C1C1C1" stroked="f">
              <v:path arrowok="t"/>
              <v:fill/>
            </v:shape>
            <v:shape style="position:absolute;left:5071;top:12549;width:98;height:9" coordorigin="5071,12549" coordsize="98,9" path="m5071,12549l5159,12549,5169,12558,5071,12549xe" filled="f" stroked="t" strokeweight="0pt" strokecolor="#C1C1C1">
              <v:path arrowok="t"/>
            </v:shape>
            <v:shape style="position:absolute;left:5071;top:12503;width:98;height:99" coordorigin="5071,12503" coordsize="98,99" path="m5071,12549l5125,12602,5169,12558,5115,12503,5071,12549e" filled="f" stroked="t" strokeweight="0.134011pt" strokecolor="#535353">
              <v:path arrowok="t"/>
            </v:shape>
            <v:shape style="position:absolute;left:7036;top:10051;width:273;height:0" coordorigin="7036,10051" coordsize="273,0" path="m7036,10051l7309,10051e" filled="f" stroked="t" strokeweight="2.24417pt" strokecolor="#C1C1C1">
              <v:path arrowok="t"/>
            </v:shape>
            <v:shape style="position:absolute;left:7036;top:10029;width:273;height:43" coordorigin="7036,10029" coordsize="273,43" path="m7309,10029l7036,10029,7309,10072,7309,10029xe" filled="f" stroked="t" strokeweight="0pt" strokecolor="#C1C1C1">
              <v:path arrowok="t"/>
            </v:shape>
            <v:shape style="position:absolute;left:7036;top:10029;width:273;height:43" coordorigin="7036,10029" coordsize="273,43" path="m7036,10029l7309,10072,7036,10072,7036,10029xe" filled="f" stroked="t" strokeweight="0pt" strokecolor="#C1C1C1">
              <v:path arrowok="t"/>
            </v:shape>
            <v:shape style="position:absolute;left:7056;top:10072;width:0;height:147" coordorigin="7056,10072" coordsize="0,147" path="m7056,10072l7056,10220e" filled="f" stroked="t" strokeweight="2.17716pt" strokecolor="#C1C1C1">
              <v:path arrowok="t"/>
            </v:shape>
            <v:shape style="position:absolute;left:7036;top:10072;width:42;height:147" coordorigin="7036,10072" coordsize="42,147" path="m7077,10072l7036,10072,7077,10220,7077,10072xe" filled="f" stroked="t" strokeweight="0pt" strokecolor="#C1C1C1">
              <v:path arrowok="t"/>
            </v:shape>
            <v:shape style="position:absolute;left:7036;top:10072;width:42;height:147" coordorigin="7036,10072" coordsize="42,147" path="m7036,10072l7077,10220,7036,10220,7036,10072xe" filled="f" stroked="t" strokeweight="0pt" strokecolor="#C1C1C1">
              <v:path arrowok="t"/>
            </v:shape>
            <v:shape style="position:absolute;left:6080;top:10029;width:0;height:190" coordorigin="6080,10029" coordsize="0,190" path="m6080,10029l6080,10220e" filled="f" stroked="t" strokeweight="3.31625pt" strokecolor="#C1C1C1">
              <v:path arrowok="t"/>
            </v:shape>
            <v:shape style="position:absolute;left:6048;top:10029;width:64;height:190" coordorigin="6048,10029" coordsize="64,190" path="m6112,10029l6048,10029,6112,10220,6112,10029xe" filled="f" stroked="t" strokeweight="0pt" strokecolor="#C1C1C1">
              <v:path arrowok="t"/>
            </v:shape>
            <v:shape style="position:absolute;left:6048;top:10029;width:64;height:190" coordorigin="6048,10029" coordsize="64,190" path="m6048,10029l6112,10220,6048,10220,6048,10029xe" filled="f" stroked="t" strokeweight="0pt" strokecolor="#C1C1C1">
              <v:path arrowok="t"/>
            </v:shape>
            <v:shape style="position:absolute;left:6048;top:10251;width:1029;height:0" coordorigin="6048,10251" coordsize="1029,0" path="m6048,10251l7077,10251e" filled="f" stroked="t" strokeweight="3.24925pt" strokecolor="#C1C1C1">
              <v:path arrowok="t"/>
            </v:shape>
            <v:shape style="position:absolute;left:6048;top:10220;width:1029;height:63" coordorigin="6048,10220" coordsize="1029,63" path="m7077,10220l6048,10220,7077,10283,7077,10220xe" filled="f" stroked="t" strokeweight="0pt" strokecolor="#C1C1C1">
              <v:path arrowok="t"/>
            </v:shape>
            <v:shape style="position:absolute;left:6048;top:10220;width:1029;height:63" coordorigin="6048,10220" coordsize="1029,63" path="m6048,10220l7077,10283,6048,10283,6048,10220xe" filled="f" stroked="t" strokeweight="0pt" strokecolor="#C1C1C1">
              <v:path arrowok="t"/>
            </v:shape>
            <v:shape style="position:absolute;left:7277;top:10072;width:0;height:411" coordorigin="7277,10072" coordsize="0,411" path="m7277,10072l7277,10484e" filled="f" stroked="t" strokeweight="3.24925pt" strokecolor="#C1C1C1">
              <v:path arrowok="t"/>
            </v:shape>
            <v:shape style="position:absolute;left:7246;top:10072;width:63;height:359" coordorigin="7246,10072" coordsize="63,359" path="m7309,10072l7246,10072,7309,10431,7309,10072xe" filled="f" stroked="t" strokeweight="0pt" strokecolor="#C1C1C1">
              <v:path arrowok="t"/>
            </v:shape>
            <v:shape style="position:absolute;left:7246;top:10072;width:63;height:359" coordorigin="7246,10072" coordsize="63,359" path="m7246,10072l7309,10431,7246,10431,7246,10072xe" filled="f" stroked="t" strokeweight="0pt" strokecolor="#C1C1C1">
              <v:path arrowok="t"/>
            </v:shape>
            <v:shape style="position:absolute;left:7056;top:10283;width:0;height:149" coordorigin="7056,10283" coordsize="0,149" path="m7056,10283l7056,10431e" filled="f" stroked="t" strokeweight="2.17716pt" strokecolor="#C1C1C1">
              <v:path arrowok="t"/>
            </v:shape>
            <v:shape style="position:absolute;left:7036;top:10283;width:42;height:149" coordorigin="7036,10283" coordsize="42,149" path="m7077,10283l7036,10283,7077,10431,7077,10283xe" filled="f" stroked="t" strokeweight="0pt" strokecolor="#C1C1C1">
              <v:path arrowok="t"/>
            </v:shape>
            <v:shape style="position:absolute;left:7036;top:10283;width:42;height:149" coordorigin="7036,10283" coordsize="42,149" path="m7036,10283l7077,10431,7036,10431,7036,10283xe" filled="f" stroked="t" strokeweight="0pt" strokecolor="#C1C1C1">
              <v:path arrowok="t"/>
            </v:shape>
            <v:shape style="position:absolute;left:7246;top:10431;width:63;height:42" coordorigin="7246,10431" coordsize="63,42" path="m7309,10431l7246,10431,7309,10473,7309,10431xe" filled="f" stroked="t" strokeweight="0pt" strokecolor="#C1C1C1">
              <v:path arrowok="t"/>
            </v:shape>
            <v:shape style="position:absolute;left:7246;top:10431;width:63;height:42" coordorigin="7246,10431" coordsize="63,42" path="m7246,10431l7309,10473,7246,10473,7246,10431xe" filled="f" stroked="t" strokeweight="0pt" strokecolor="#C1C1C1">
              <v:path arrowok="t"/>
            </v:shape>
            <v:shape style="position:absolute;left:7036;top:10452;width:210;height:0" coordorigin="7036,10452" coordsize="210,0" path="m7036,10452l7246,10452e" filled="f" stroked="t" strokeweight="2.17716pt" strokecolor="#C1C1C1">
              <v:path arrowok="t"/>
            </v:shape>
            <v:shape style="position:absolute;left:7036;top:10431;width:210;height:42" coordorigin="7036,10431" coordsize="210,42" path="m7246,10431l7036,10431,7246,10473,7246,10431xe" filled="f" stroked="t" strokeweight="0pt" strokecolor="#C1C1C1">
              <v:path arrowok="t"/>
            </v:shape>
            <v:shape style="position:absolute;left:7036;top:10431;width:210;height:42" coordorigin="7036,10431" coordsize="210,42" path="m7036,10431l7246,10473,7036,10473,7036,10431xe" filled="f" stroked="t" strokeweight="0pt" strokecolor="#C1C1C1">
              <v:path arrowok="t"/>
            </v:shape>
            <v:shape style="position:absolute;left:6080;top:10283;width:0;height:190" coordorigin="6080,10283" coordsize="0,190" path="m6080,10283l6080,10473e" filled="f" stroked="t" strokeweight="3.31625pt" strokecolor="#C1C1C1">
              <v:path arrowok="t"/>
            </v:shape>
            <v:shape style="position:absolute;left:6048;top:10283;width:64;height:190" coordorigin="6048,10283" coordsize="64,190" path="m6112,10283l6048,10283,6112,10473,6112,10283xe" filled="f" stroked="t" strokeweight="0pt" strokecolor="#C1C1C1">
              <v:path arrowok="t"/>
            </v:shape>
            <v:shape style="position:absolute;left:6048;top:10283;width:64;height:190" coordorigin="6048,10283" coordsize="64,190" path="m6048,10283l6112,10473,6048,10473,6048,10283xe" filled="f" stroked="t" strokeweight="0pt" strokecolor="#C1C1C1">
              <v:path arrowok="t"/>
            </v:shape>
            <v:shape style="position:absolute;left:6048;top:10029;width:1261;height:444" coordorigin="6048,10029" coordsize="1261,444" path="m7309,10473l7309,10029,7036,10029,7036,10220,6112,10220,6112,10029,6048,10029,6048,10473,6112,10473,6112,10283,7036,10283,7036,10473,7246,10473,7246,10431,7077,10431,7077,10072,7246,10072,7246,10473,7309,10473e" filled="f" stroked="t" strokeweight="0.134011pt" strokecolor="#535353">
              <v:path arrowok="t"/>
            </v:shape>
            <v:shape style="position:absolute;left:6470;top:9576;width:839;height:0" coordorigin="6470,9576" coordsize="839,0" path="m6470,9576l7309,9576e" filled="f" stroked="t" strokeweight="3.24925pt" strokecolor="#C1C1C1">
              <v:path arrowok="t"/>
            </v:shape>
            <v:shape style="position:absolute;left:6470;top:9544;width:839;height:63" coordorigin="6470,9544" coordsize="839,63" path="m7309,9544l6470,9544,7309,9607,7309,9544xe" filled="f" stroked="t" strokeweight="0pt" strokecolor="#C1C1C1">
              <v:path arrowok="t"/>
            </v:shape>
            <v:shape style="position:absolute;left:6470;top:9544;width:839;height:63" coordorigin="6470,9544" coordsize="839,63" path="m6470,9544l7309,9607,6470,9607,6470,9544xe" filled="f" stroked="t" strokeweight="0pt" strokecolor="#C1C1C1">
              <v:path arrowok="t"/>
            </v:shape>
            <v:shape style="position:absolute;left:6470;top:9544;width:839;height:63" coordorigin="6470,9544" coordsize="839,63" path="m7309,9544l6470,9544,6470,9607,7309,9607,7309,9544e" filled="f" stroked="t" strokeweight="0.134011pt" strokecolor="#535353">
              <v:path arrowok="t"/>
            </v:shape>
            <v:shape style="position:absolute;left:7277;top:8649;width:0;height:263" coordorigin="7277,8649" coordsize="0,263" path="m7277,8649l7277,8912e" filled="f" stroked="t" strokeweight="3.24925pt" strokecolor="#C1C1C1">
              <v:path arrowok="t"/>
            </v:shape>
            <v:shape style="position:absolute;left:7246;top:8649;width:63;height:263" coordorigin="7246,8649" coordsize="63,263" path="m7309,8649l7246,8649,7309,8912,7309,8649xe" filled="f" stroked="t" strokeweight="0pt" strokecolor="#C1C1C1">
              <v:path arrowok="t"/>
            </v:shape>
            <v:shape style="position:absolute;left:7246;top:8649;width:63;height:263" coordorigin="7246,8649" coordsize="63,263" path="m7246,8649l7309,8912,7246,8912,7246,8649xe" filled="f" stroked="t" strokeweight="0pt" strokecolor="#C1C1C1">
              <v:path arrowok="t"/>
            </v:shape>
            <v:shape style="position:absolute;left:5035;top:8246;width:65;height:666" coordorigin="5035,8246" coordsize="65,666" path="m5035,8912l5100,8912,5100,8246,5035,8246,5035,8912xe" filled="t" fillcolor="#C1C1C1" stroked="f">
              <v:path arrowok="t"/>
              <v:fill/>
            </v:shape>
            <v:shape style="position:absolute;left:5036;top:8246;width:63;height:666" coordorigin="5036,8246" coordsize="63,666" path="m5099,8246l5036,8246,5099,8912,5099,8246xe" filled="f" stroked="t" strokeweight="0pt" strokecolor="#C1C1C1">
              <v:path arrowok="t"/>
            </v:shape>
            <v:shape style="position:absolute;left:5036;top:8246;width:63;height:666" coordorigin="5036,8246" coordsize="63,666" path="m5036,8246l5099,8912,5036,8912,5036,8246xe" filled="f" stroked="t" strokeweight="0pt" strokecolor="#C1C1C1">
              <v:path arrowok="t"/>
            </v:shape>
            <v:shape style="position:absolute;left:5036;top:8911;width:2273;height:65" coordorigin="5036,8911" coordsize="2273,65" path="m5036,8976l7309,8976,7309,8911,5036,8911,5036,8976xe" filled="t" fillcolor="#C1C1C1" stroked="f">
              <v:path arrowok="t"/>
              <v:fill/>
            </v:shape>
            <v:shape style="position:absolute;left:5036;top:8912;width:2273;height:63" coordorigin="5036,8912" coordsize="2273,63" path="m7309,8912l5036,8912,7309,8975,7309,8912xe" filled="f" stroked="t" strokeweight="0pt" strokecolor="#C1C1C1">
              <v:path arrowok="t"/>
            </v:shape>
            <v:shape style="position:absolute;left:5036;top:8912;width:2273;height:63" coordorigin="5036,8912" coordsize="2273,63" path="m5036,8912l7309,8975,5036,8975,5036,8912xe" filled="f" stroked="t" strokeweight="0pt" strokecolor="#C1C1C1">
              <v:path arrowok="t"/>
            </v:shape>
            <v:shape style="position:absolute;left:5036;top:8975;width:1012;height:0" coordorigin="5036,8975" coordsize="1012,0" path="m6048,8975l5036,8975,6048,8975xe" filled="f" stroked="t" strokeweight="0pt" strokecolor="#C1C1C1">
              <v:path arrowok="t"/>
            </v:shape>
            <v:shape style="position:absolute;left:5036;top:8975;width:2273;height:0" coordorigin="5036,8975" coordsize="2273,0" path="m6048,8975l5036,8975,7309,8975,6048,8975xe" filled="f" stroked="t" strokeweight="0pt" strokecolor="#C1C1C1">
              <v:path arrowok="t"/>
            </v:shape>
            <v:shape style="position:absolute;left:6016;top:8975;width:0;height:634" coordorigin="6016,8975" coordsize="0,634" path="m6016,8975l6016,9609e" filled="f" stroked="t" strokeweight="3.24925pt" strokecolor="#C1C1C1">
              <v:path arrowok="t"/>
            </v:shape>
            <v:shape style="position:absolute;left:5985;top:8975;width:63;height:634" coordorigin="5985,8975" coordsize="63,634" path="m6048,8975l5985,8975,6048,9609,6048,8975xe" filled="f" stroked="t" strokeweight="0pt" strokecolor="#C1C1C1">
              <v:path arrowok="t"/>
            </v:shape>
            <v:shape style="position:absolute;left:5985;top:8975;width:63;height:634" coordorigin="5985,8975" coordsize="63,634" path="m5985,8975l6048,9609,5985,9609,5985,8975xe" filled="f" stroked="t" strokeweight="0pt" strokecolor="#C1C1C1">
              <v:path arrowok="t"/>
            </v:shape>
            <v:shape style="position:absolute;left:5036;top:8246;width:2273;height:1363" coordorigin="5036,8246" coordsize="2273,1363" path="m7309,8649l7309,8975,6048,8975,6048,9609,5985,9609,5985,8975,5036,8975,5036,8246,5099,8246,5099,8912,7246,8912,7246,8649,7309,8649e" filled="f" stroked="t" strokeweight="0.134011pt" strokecolor="#535353">
              <v:path arrowok="t"/>
            </v:shape>
            <v:shape style="position:absolute;left:5036;top:7791;width:2273;height:0" coordorigin="5036,7791" coordsize="2273,0" path="m5036,7791l7309,7791e" filled="f" stroked="t" strokeweight="3.31625pt" strokecolor="#C1C1C1">
              <v:path arrowok="t"/>
            </v:shape>
            <v:shape style="position:absolute;left:5036;top:7759;width:2273;height:64" coordorigin="5036,7759" coordsize="2273,64" path="m7309,7759l5036,7759,7309,7824,7309,7759xe" filled="f" stroked="t" strokeweight="0pt" strokecolor="#C1C1C1">
              <v:path arrowok="t"/>
            </v:shape>
            <v:shape style="position:absolute;left:5036;top:7759;width:2273;height:64" coordorigin="5036,7759" coordsize="2273,64" path="m5036,7759l7309,7824,5036,7824,5036,7759xe" filled="f" stroked="t" strokeweight="0pt" strokecolor="#C1C1C1">
              <v:path arrowok="t"/>
            </v:shape>
            <v:shape style="position:absolute;left:7246;top:7823;width:63;height:65" coordorigin="7246,7823" coordsize="63,65" path="m7246,7888l7309,7888,7309,7823,7246,7823,7246,7888xe" filled="t" fillcolor="#C1C1C1" stroked="f">
              <v:path arrowok="t"/>
              <v:fill/>
            </v:shape>
            <v:shape style="position:absolute;left:7246;top:7824;width:63;height:63" coordorigin="7246,7824" coordsize="63,63" path="m7309,7824l7246,7824,7309,7887,7309,7824xe" filled="f" stroked="t" strokeweight="0pt" strokecolor="#C1C1C1">
              <v:path arrowok="t"/>
            </v:shape>
            <v:shape style="position:absolute;left:7246;top:7824;width:63;height:63" coordorigin="7246,7824" coordsize="63,63" path="m7246,7824l7309,7887,7246,7887,7246,7824xe" filled="f" stroked="t" strokeweight="0pt" strokecolor="#C1C1C1">
              <v:path arrowok="t"/>
            </v:shape>
            <v:shape style="position:absolute;left:5036;top:7759;width:2273;height:127" coordorigin="5036,7759" coordsize="2273,127" path="m7309,7759l5036,7759,5036,7824,7246,7824,7246,7887,7309,7887,7309,7759e" filled="f" stroked="t" strokeweight="0.134011pt" strokecolor="#535353">
              <v:path arrowok="t"/>
            </v:shape>
            <v:shape style="position:absolute;left:5036;top:3340;width:63;height:0" coordorigin="5036,3340" coordsize="63,0" path="m5099,3340l5036,3340,5099,3340xe" filled="t" fillcolor="#C1C1C1" stroked="f">
              <v:path arrowok="t"/>
              <v:fill/>
            </v:shape>
            <v:shape style="position:absolute;left:5068;top:3308;width:0;height:661" coordorigin="5068,3308" coordsize="0,661" path="m5068,3308l5068,3969e" filled="f" stroked="t" strokeweight="3.24925pt" strokecolor="#C1C1C1">
              <v:path arrowok="t"/>
            </v:shape>
            <v:shape style="position:absolute;left:5036;top:3340;width:63;height:630" coordorigin="5036,3340" coordsize="63,630" path="m5099,3340l5036,3340,5099,3969,5099,3340xe" filled="f" stroked="t" strokeweight="0pt" strokecolor="#C1C1C1">
              <v:path arrowok="t"/>
            </v:shape>
            <v:shape style="position:absolute;left:5036;top:3340;width:63;height:630" coordorigin="5036,3340" coordsize="63,630" path="m5036,3340l5099,3969,5036,3969,5036,3340xe" filled="f" stroked="t" strokeweight="0pt" strokecolor="#C1C1C1">
              <v:path arrowok="t"/>
            </v:shape>
            <v:shape style="position:absolute;left:5036;top:4001;width:2273;height:0" coordorigin="5036,4001" coordsize="2273,0" path="m5036,4001l7309,4001e" filled="f" stroked="t" strokeweight="3.24925pt" strokecolor="#C1C1C1">
              <v:path arrowok="t"/>
            </v:shape>
            <v:shape style="position:absolute;left:5036;top:3969;width:2273;height:63" coordorigin="5036,3969" coordsize="2273,63" path="m7309,3969l5036,3969,7309,4032,7309,3969xe" filled="f" stroked="t" strokeweight="0pt" strokecolor="#C1C1C1">
              <v:path arrowok="t"/>
            </v:shape>
            <v:shape style="position:absolute;left:5036;top:3969;width:2273;height:63" coordorigin="5036,3969" coordsize="2273,63" path="m5036,3969l7309,4032,5036,4032,5036,3969xe" filled="f" stroked="t" strokeweight="0pt" strokecolor="#C1C1C1">
              <v:path arrowok="t"/>
            </v:shape>
            <v:shape style="position:absolute;left:5036;top:3340;width:2273;height:693" coordorigin="5036,3340" coordsize="2273,693" path="m7309,3969l5099,3969,5099,3340,5036,3340,5036,4032,7309,4032,7309,3969e" filled="f" stroked="t" strokeweight="0.134011pt" strokecolor="#535353">
              <v:path arrowok="t"/>
            </v:shape>
            <v:shape style="position:absolute;left:7246;top:3483;width:63;height:65" coordorigin="7246,3483" coordsize="63,65" path="m7246,3548l7309,3548,7309,3483,7246,3483,7246,3548xe" filled="t" fillcolor="#C1C1C1" stroked="f">
              <v:path arrowok="t"/>
              <v:fill/>
            </v:shape>
            <v:shape style="position:absolute;left:7246;top:3484;width:63;height:63" coordorigin="7246,3484" coordsize="63,63" path="m7309,3484l7246,3484,7309,3547,7309,3484xe" filled="f" stroked="t" strokeweight="0pt" strokecolor="#C1C1C1">
              <v:path arrowok="t"/>
            </v:shape>
            <v:shape style="position:absolute;left:7246;top:3484;width:63;height:63" coordorigin="7246,3484" coordsize="63,63" path="m7246,3484l7309,3547,7246,3547,7246,3484xe" filled="f" stroked="t" strokeweight="0pt" strokecolor="#C1C1C1">
              <v:path arrowok="t"/>
            </v:shape>
            <v:shape style="position:absolute;left:7246;top:3484;width:63;height:63" coordorigin="7246,3484" coordsize="63,63" path="m7309,3484l7246,3484,7246,3547,7309,3547,7309,3484e" filled="f" stroked="t" strokeweight="0.134011pt" strokecolor="#535353">
              <v:path arrowok="t"/>
            </v:shape>
            <v:shape style="position:absolute;left:5036;top:2853;width:2273;height:65" coordorigin="5036,2853" coordsize="2273,65" path="m5036,2918l7309,2918,7309,2853,5036,2853,5036,2918xe" filled="t" fillcolor="#C1C1C1" stroked="f">
              <v:path arrowok="t"/>
              <v:fill/>
            </v:shape>
            <v:shape style="position:absolute;left:5036;top:2854;width:2273;height:63" coordorigin="5036,2854" coordsize="2273,63" path="m7309,2854l5036,2854,7309,2917,7309,2854xe" filled="f" stroked="t" strokeweight="0pt" strokecolor="#C1C1C1">
              <v:path arrowok="t"/>
            </v:shape>
            <v:shape style="position:absolute;left:5036;top:2854;width:2273;height:63" coordorigin="5036,2854" coordsize="2273,63" path="m5036,2854l7309,2917,5036,2917,5036,2854xe" filled="f" stroked="t" strokeweight="0pt" strokecolor="#C1C1C1">
              <v:path arrowok="t"/>
            </v:shape>
            <v:shape style="position:absolute;left:5036;top:2917;width:2273;height:0" coordorigin="5036,2917" coordsize="2273,0" path="m7309,2917l5036,2917,7056,2917,7309,2917xe" filled="f" stroked="t" strokeweight="0pt" strokecolor="#C1C1C1">
              <v:path arrowok="t"/>
            </v:shape>
            <v:shape style="position:absolute;left:5036;top:2917;width:2273;height:0" coordorigin="5036,2917" coordsize="2273,0" path="m5036,2917l7309,2917,5036,2917xe" filled="f" stroked="t" strokeweight="0pt" strokecolor="#C1C1C1">
              <v:path arrowok="t"/>
            </v:shape>
            <v:shape style="position:absolute;left:5036;top:2854;width:2273;height:63" coordorigin="5036,2854" coordsize="2273,63" path="m7309,2854l5036,2854,5036,2917,7056,2917,7309,2917,7309,2854e" filled="f" stroked="t" strokeweight="0.134011pt" strokecolor="#535353">
              <v:path arrowok="t"/>
            </v:shape>
            <v:shape style="position:absolute;left:4248;top:3372;width:63;height:0" coordorigin="4248,3372" coordsize="63,0" path="m4248,3372l4311,3372e" filled="f" stroked="t" strokeweight="3.31625pt" strokecolor="#C1C1C1">
              <v:path arrowok="t"/>
            </v:shape>
            <v:shape style="position:absolute;left:4248;top:3340;width:63;height:64" coordorigin="4248,3340" coordsize="63,64" path="m4311,3340l4248,3340,4311,3404,4311,3340xe" filled="f" stroked="t" strokeweight="0pt" strokecolor="#C1C1C1">
              <v:path arrowok="t"/>
            </v:shape>
            <v:shape style="position:absolute;left:4248;top:3340;width:63;height:64" coordorigin="4248,3340" coordsize="63,64" path="m4248,3340l4311,3404,4248,3404,4248,3340xe" filled="f" stroked="t" strokeweight="0pt" strokecolor="#C1C1C1">
              <v:path arrowok="t"/>
            </v:shape>
            <v:shape style="position:absolute;left:4248;top:3340;width:63;height:64" coordorigin="4248,3340" coordsize="63,64" path="m4311,3340l4311,3404,4248,3404,4248,3340,4311,3340e" filled="f" stroked="t" strokeweight="0.134011pt" strokecolor="#535353">
              <v:path arrowok="t"/>
            </v:shape>
            <v:shape style="position:absolute;left:4248;top:4458;width:70;height:66" coordorigin="4248,4458" coordsize="70,66" path="m4248,4524l4318,4524,4318,4458,4248,4458,4248,4524xe" filled="t" fillcolor="#C1C1C1" stroked="f">
              <v:path arrowok="t"/>
              <v:fill/>
            </v:shape>
            <v:shape style="position:absolute;left:4248;top:4459;width:70;height:64" coordorigin="4248,4459" coordsize="70,64" path="m4318,4459l4248,4459,4318,4523,4318,4459xe" filled="f" stroked="t" strokeweight="0pt" strokecolor="#C1C1C1">
              <v:path arrowok="t"/>
            </v:shape>
            <v:shape style="position:absolute;left:4248;top:4459;width:70;height:64" coordorigin="4248,4459" coordsize="70,64" path="m4248,4459l4318,4523,4248,4523,4248,4459xe" filled="f" stroked="t" strokeweight="0pt" strokecolor="#C1C1C1">
              <v:path arrowok="t"/>
            </v:shape>
            <v:shape style="position:absolute;left:4248;top:4459;width:70;height:64" coordorigin="4248,4459" coordsize="70,64" path="m4248,4459l4318,4459,4318,4523,4248,4523,4248,4459e" filled="f" stroked="t" strokeweight="0.134011pt" strokecolor="#535353">
              <v:path arrowok="t"/>
            </v:shape>
            <v:shape style="position:absolute;left:4579;top:13138;width:111;height:111" coordorigin="4579,13138" coordsize="111,111" path="m4690,13194l4686,13172,4674,13154,4655,13142,4635,13138,4613,13143,4595,13155,4583,13173,4579,13194,4584,13216,4596,13234,4614,13246,4635,13250,4657,13245,4675,13233,4686,13215,4690,13194e" filled="f" stroked="t" strokeweight="0.469037pt" strokecolor="#ED6E2B">
              <v:path arrowok="t"/>
            </v:shape>
            <v:shape style="position:absolute;left:4586;top:13146;width:75;height:75" coordorigin="4586,13146" coordsize="75,75" path="m4661,13146l4586,13221e" filled="f" stroked="t" strokeweight="0.469037pt" strokecolor="#ED6E2B">
              <v:path arrowok="t"/>
            </v:shape>
            <v:shape style="position:absolute;left:4607;top:13168;width:76;height:76" coordorigin="4607,13168" coordsize="76,76" path="m4684,13168l4607,13244e" filled="f" stroked="t" strokeweight="0.469037pt" strokecolor="#ED6E2B">
              <v:path arrowok="t"/>
            </v:shape>
            <v:shape style="position:absolute;left:4595;top:13156;width:28;height:28" coordorigin="4595,13156" coordsize="28,28" path="m4595,13156l4623,13184e" filled="f" stroked="t" strokeweight="0.469037pt" strokecolor="#ED6E2B">
              <v:path arrowok="t"/>
            </v:shape>
            <v:shape style="position:absolute;left:4646;top:13207;width:28;height:28" coordorigin="4646,13207" coordsize="28,28" path="m4646,13207l4674,13235e" filled="f" stroked="t" strokeweight="0.469037pt" strokecolor="#ED6E2B">
              <v:path arrowok="t"/>
            </v:shape>
            <v:shape style="position:absolute;left:4461;top:14027;width:111;height:111" coordorigin="4461,14027" coordsize="111,111" path="m4572,14083l4568,14061,4556,14043,4537,14031,4517,14027,4495,14031,4477,14044,4465,14062,4461,14083,4466,14104,4478,14122,4496,14134,4517,14138,4539,14134,4557,14121,4568,14103,4572,14083e" filled="f" stroked="t" strokeweight="0.469037pt" strokecolor="#ED6E2B">
              <v:path arrowok="t"/>
            </v:shape>
            <v:shape style="position:absolute;left:4463;top:14099;width:107;height:0" coordorigin="4463,14099" coordsize="107,0" path="m4463,14099l4570,14099e" filled="f" stroked="t" strokeweight="0.469037pt" strokecolor="#ED6E2B">
              <v:path arrowok="t"/>
            </v:shape>
            <v:shape style="position:absolute;left:4463;top:14068;width:107;height:0" coordorigin="4463,14068" coordsize="107,0" path="m4463,14068l4570,14068e" filled="f" stroked="t" strokeweight="0.469037pt" strokecolor="#ED6E2B">
              <v:path arrowok="t"/>
            </v:shape>
            <v:shape style="position:absolute;left:4516;top:14099;width:0;height:40" coordorigin="4516,14099" coordsize="0,40" path="m4516,14139l4516,14099e" filled="f" stroked="t" strokeweight="0.469037pt" strokecolor="#ED6E2B">
              <v:path arrowok="t"/>
            </v:shape>
            <v:shape style="position:absolute;left:4516;top:14028;width:0;height:40" coordorigin="4516,14028" coordsize="0,40" path="m4516,14068l4516,14028e" filled="f" stroked="t" strokeweight="0.469037pt" strokecolor="#ED6E2B">
              <v:path arrowok="t"/>
            </v:shape>
            <v:shape style="position:absolute;left:5251;top:14027;width:111;height:111" coordorigin="5251,14027" coordsize="111,111" path="m5362,14083l5357,14061,5345,14043,5327,14031,5306,14027,5284,14031,5266,14044,5254,14062,5251,14083,5255,14104,5267,14122,5286,14134,5306,14138,5328,14134,5346,14121,5358,14103,5362,14083e" filled="f" stroked="t" strokeweight="0.469037pt" strokecolor="#ED6E2B">
              <v:path arrowok="t"/>
            </v:shape>
            <v:shape style="position:absolute;left:5252;top:14099;width:107;height:0" coordorigin="5252,14099" coordsize="107,0" path="m5252,14099l5359,14099e" filled="f" stroked="t" strokeweight="0.469037pt" strokecolor="#ED6E2B">
              <v:path arrowok="t"/>
            </v:shape>
            <v:shape style="position:absolute;left:5252;top:14068;width:107;height:0" coordorigin="5252,14068" coordsize="107,0" path="m5252,14068l5359,14068e" filled="f" stroked="t" strokeweight="0.469037pt" strokecolor="#ED6E2B">
              <v:path arrowok="t"/>
            </v:shape>
            <v:shape style="position:absolute;left:5305;top:14099;width:0;height:40" coordorigin="5305,14099" coordsize="0,40" path="m5305,14139l5305,14099e" filled="f" stroked="t" strokeweight="0.469037pt" strokecolor="#ED6E2B">
              <v:path arrowok="t"/>
            </v:shape>
            <v:shape style="position:absolute;left:5305;top:14028;width:0;height:40" coordorigin="5305,14028" coordsize="0,40" path="m5305,14068l5305,14028e" filled="f" stroked="t" strokeweight="0.469037pt" strokecolor="#ED6E2B">
              <v:path arrowok="t"/>
            </v:shape>
            <v:shape style="position:absolute;left:5740;top:13889;width:111;height:111" coordorigin="5740,13889" coordsize="111,111" path="m5851,13944l5846,13922,5834,13905,5816,13893,5795,13889,5773,13893,5755,13906,5744,13924,5740,13944,5744,13966,5756,13984,5775,13996,5795,14000,5817,13996,5835,13983,5847,13965,5851,13944e" filled="f" stroked="t" strokeweight="0.469037pt" strokecolor="#ED6E2B">
              <v:path arrowok="t"/>
            </v:shape>
            <v:shape style="position:absolute;left:5768;top:13918;width:76;height:76" coordorigin="5768,13918" coordsize="76,76" path="m5768,13995l5844,13918e" filled="f" stroked="t" strokeweight="0.469037pt" strokecolor="#ED6E2B">
              <v:path arrowok="t"/>
            </v:shape>
            <v:shape style="position:absolute;left:5746;top:13897;width:75;height:76" coordorigin="5746,13897" coordsize="75,76" path="m5746,13973l5821,13897e" filled="f" stroked="t" strokeweight="0.469037pt" strokecolor="#ED6E2B">
              <v:path arrowok="t"/>
            </v:shape>
            <v:shape style="position:absolute;left:5807;top:13957;width:28;height:28" coordorigin="5807,13957" coordsize="28,28" path="m5835,13985l5807,13957e" filled="f" stroked="t" strokeweight="0.469037pt" strokecolor="#ED6E2B">
              <v:path arrowok="t"/>
            </v:shape>
            <v:shape style="position:absolute;left:5756;top:13906;width:28;height:28" coordorigin="5756,13906" coordsize="28,28" path="m5784,13934l5756,13906e" filled="f" stroked="t" strokeweight="0.469037pt" strokecolor="#ED6E2B">
              <v:path arrowok="t"/>
            </v:shape>
            <v:shape style="position:absolute;left:2113;top:3770;width:111;height:111" coordorigin="2113,3770" coordsize="111,111" path="m2225,3825l2220,3803,2208,3785,2190,3774,2169,3770,2147,3774,2129,3787,2117,3805,2113,3825,2118,3847,2130,3865,2148,3877,2169,3881,2191,3876,2209,3864,2221,3846,2225,3825e" filled="f" stroked="t" strokeweight="0.469037pt" strokecolor="#ED6E2B">
              <v:path arrowok="t"/>
            </v:shape>
            <v:shape style="position:absolute;left:2154;top:3772;width:0;height:107" coordorigin="2154,3772" coordsize="0,107" path="m2154,3772l2154,3880e" filled="f" stroked="t" strokeweight="0.469037pt" strokecolor="#ED6E2B">
              <v:path arrowok="t"/>
            </v:shape>
            <v:shape style="position:absolute;left:2184;top:3772;width:0;height:107" coordorigin="2184,3772" coordsize="0,107" path="m2184,3772l2184,3880e" filled="f" stroked="t" strokeweight="0.469037pt" strokecolor="#ED6E2B">
              <v:path arrowok="t"/>
            </v:shape>
            <v:shape style="position:absolute;left:2113;top:3826;width:40;height:0" coordorigin="2113,3826" coordsize="40,0" path="m2113,3826l2154,3826e" filled="f" stroked="t" strokeweight="0.469037pt" strokecolor="#ED6E2B">
              <v:path arrowok="t"/>
            </v:shape>
            <v:shape style="position:absolute;left:2184;top:3826;width:40;height:0" coordorigin="2184,3826" coordsize="40,0" path="m2184,3826l2225,3826e" filled="f" stroked="t" strokeweight="0.469037pt" strokecolor="#ED6E2B">
              <v:path arrowok="t"/>
            </v:shape>
            <v:shape style="position:absolute;left:2860;top:3542;width:111;height:111" coordorigin="2860,3542" coordsize="111,111" path="m2971,3598l2966,3576,2954,3558,2936,3546,2915,3542,2893,3546,2876,3559,2864,3577,2860,3598,2864,3620,2877,3637,2895,3649,2915,3653,2937,3649,2955,3636,2967,3618,2971,3598e" filled="f" stroked="t" strokeweight="0.469037pt" strokecolor="#ED6E2B">
              <v:path arrowok="t"/>
            </v:shape>
            <v:shape style="position:absolute;left:2861;top:3582;width:107;height:0" coordorigin="2861,3582" coordsize="107,0" path="m2968,3582l2861,3582e" filled="f" stroked="t" strokeweight="0.469037pt" strokecolor="#ED6E2B">
              <v:path arrowok="t"/>
            </v:shape>
            <v:shape style="position:absolute;left:2861;top:3614;width:107;height:0" coordorigin="2861,3614" coordsize="107,0" path="m2968,3614l2861,3614e" filled="f" stroked="t" strokeweight="0.469037pt" strokecolor="#ED6E2B">
              <v:path arrowok="t"/>
            </v:shape>
            <v:shape style="position:absolute;left:2915;top:3542;width:0;height:40" coordorigin="2915,3542" coordsize="0,40" path="m2915,3542l2915,3582e" filled="f" stroked="t" strokeweight="0.469037pt" strokecolor="#ED6E2B">
              <v:path arrowok="t"/>
            </v:shape>
            <v:shape style="position:absolute;left:2915;top:3614;width:0;height:40" coordorigin="2915,3614" coordsize="0,40" path="m2915,3614l2915,3654e" filled="f" stroked="t" strokeweight="0.469037pt" strokecolor="#ED6E2B">
              <v:path arrowok="t"/>
            </v:shape>
            <v:shape style="position:absolute;left:3157;top:3542;width:111;height:111" coordorigin="3157,3542" coordsize="111,111" path="m3269,3598l3264,3576,3252,3558,3234,3546,3213,3542,3191,3546,3173,3559,3161,3577,3157,3598,3162,3620,3174,3637,3192,3649,3213,3653,3235,3649,3253,3636,3265,3618,3269,3598e" filled="f" stroked="t" strokeweight="0.469037pt" strokecolor="#ED6E2B">
              <v:path arrowok="t"/>
            </v:shape>
            <v:shape style="position:absolute;left:3159;top:3582;width:107;height:0" coordorigin="3159,3582" coordsize="107,0" path="m3266,3582l3159,3582e" filled="f" stroked="t" strokeweight="0.469037pt" strokecolor="#ED6E2B">
              <v:path arrowok="t"/>
            </v:shape>
            <v:shape style="position:absolute;left:3159;top:3614;width:107;height:0" coordorigin="3159,3614" coordsize="107,0" path="m3266,3614l3159,3614e" filled="f" stroked="t" strokeweight="0.469037pt" strokecolor="#ED6E2B">
              <v:path arrowok="t"/>
            </v:shape>
            <v:shape style="position:absolute;left:3212;top:3542;width:0;height:40" coordorigin="3212,3542" coordsize="0,40" path="m3212,3542l3212,3582e" filled="f" stroked="t" strokeweight="0.469037pt" strokecolor="#ED6E2B">
              <v:path arrowok="t"/>
            </v:shape>
            <v:shape style="position:absolute;left:3212;top:3614;width:0;height:40" coordorigin="3212,3614" coordsize="0,40" path="m3212,3614l3212,3654e" filled="f" stroked="t" strokeweight="0.469037pt" strokecolor="#ED6E2B">
              <v:path arrowok="t"/>
            </v:shape>
            <v:shape style="position:absolute;left:3108;top:2917;width:111;height:111" coordorigin="3108,2917" coordsize="111,111" path="m3219,2973l3214,2951,3202,2933,3184,2921,3163,2917,3141,2922,3123,2934,3112,2952,3108,2973,3112,2995,3125,3013,3143,3025,3163,3029,3185,3024,3203,3012,3215,2994,3219,2973e" filled="f" stroked="t" strokeweight="0.469037pt" strokecolor="#ED6E2B">
              <v:path arrowok="t"/>
            </v:shape>
            <v:shape style="position:absolute;left:3109;top:2958;width:107;height:0" coordorigin="3109,2958" coordsize="107,0" path="m3216,2958l3109,2958e" filled="f" stroked="t" strokeweight="0.469037pt" strokecolor="#ED6E2B">
              <v:path arrowok="t"/>
            </v:shape>
            <v:shape style="position:absolute;left:3109;top:2990;width:107;height:0" coordorigin="3109,2990" coordsize="107,0" path="m3216,2990l3109,2990e" filled="f" stroked="t" strokeweight="0.469037pt" strokecolor="#ED6E2B">
              <v:path arrowok="t"/>
            </v:shape>
            <v:shape style="position:absolute;left:3163;top:2917;width:0;height:40" coordorigin="3163,2917" coordsize="0,40" path="m3163,2917l3163,2958e" filled="f" stroked="t" strokeweight="0.469037pt" strokecolor="#ED6E2B">
              <v:path arrowok="t"/>
            </v:shape>
            <v:shape style="position:absolute;left:3163;top:2990;width:0;height:40" coordorigin="3163,2990" coordsize="0,40" path="m3163,2990l3163,3030e" filled="f" stroked="t" strokeweight="0.469037pt" strokecolor="#ED6E2B">
              <v:path arrowok="t"/>
            </v:shape>
            <v:shape style="position:absolute;left:2754;top:3598;width:106;height:0" coordorigin="2754,3598" coordsize="106,0" path="m2860,3598l2754,3598e" filled="f" stroked="t" strokeweight="0.469037pt" strokecolor="#F34B2A">
              <v:path arrowok="t"/>
            </v:shape>
            <v:shape style="position:absolute;left:2570;top:3598;width:141;height:0" coordorigin="2570,3598" coordsize="141,0" path="m2711,3598l2641,3598,2570,3598e" filled="f" stroked="t" strokeweight="0.469037pt" strokecolor="#F34B2A">
              <v:path arrowok="t"/>
            </v:shape>
            <v:shape style="position:absolute;left:2387;top:3598;width:142;height:0" coordorigin="2387,3598" coordsize="142,0" path="m2529,3598l2458,3598,2387,3598e" filled="f" stroked="t" strokeweight="0.469037pt" strokecolor="#F34B2A">
              <v:path arrowok="t"/>
            </v:shape>
            <v:shape style="position:absolute;left:2168;top:3598;width:177;height:173" coordorigin="2168,3598" coordsize="177,173" path="m2345,3598l2274,3598,2168,3598,2168,3771e" filled="f" stroked="t" strokeweight="0.469037pt" strokecolor="#F34B2A">
              <v:path arrowok="t"/>
            </v:shape>
            <v:shape style="position:absolute;left:2971;top:3598;width:36;height:0" coordorigin="2971,3598" coordsize="36,0" path="m2971,3598l3007,3598e" filled="f" stroked="t" strokeweight="0.469037pt" strokecolor="#F34B2A">
              <v:path arrowok="t"/>
            </v:shape>
            <v:shape style="position:absolute;left:3049;top:3598;width:107;height:0" coordorigin="3049,3598" coordsize="107,0" path="m3049,3598l3120,3598,3156,3598e" filled="f" stroked="t" strokeweight="0.469037pt" strokecolor="#F34B2A">
              <v:path arrowok="t"/>
            </v:shape>
            <v:shape style="position:absolute;left:3212;top:3443;width:0;height:99" coordorigin="3212,3443" coordsize="0,99" path="m3212,3542l3212,3443e" filled="f" stroked="t" strokeweight="0.469037pt" strokecolor="#F34B2A">
              <v:path arrowok="t"/>
            </v:shape>
            <v:shape style="position:absolute;left:3212;top:3259;width:0;height:142" coordorigin="3212,3259" coordsize="0,142" path="m3212,3401l3212,3330,3212,3259e" filled="f" stroked="t" strokeweight="0.469037pt" strokecolor="#F34B2A">
              <v:path arrowok="t"/>
            </v:shape>
            <v:shape style="position:absolute;left:3193;top:3021;width:19;height:197" coordorigin="3193,3021" coordsize="19,197" path="m3212,3218l3212,3147,3212,3047,3193,3021e" filled="f" stroked="t" strokeweight="0.469037pt" strokecolor="#F34B2A">
              <v:path arrowok="t"/>
            </v:shape>
            <v:shape style="position:absolute;left:2168;top:3882;width:0;height:109" coordorigin="2168,3882" coordsize="0,109" path="m2168,3882l2168,3991e" filled="f" stroked="t" strokeweight="0.469037pt" strokecolor="#F34B2A">
              <v:path arrowok="t"/>
            </v:shape>
            <v:shape style="position:absolute;left:2168;top:4032;width:64;height:180" coordorigin="2168,4032" coordsize="64,180" path="m2168,4032l2168,4103,2168,4212,2233,4212e" filled="f" stroked="t" strokeweight="0.469037pt" strokecolor="#F34B2A">
              <v:path arrowok="t"/>
            </v:shape>
            <v:shape style="position:absolute;left:2275;top:4212;width:141;height:0" coordorigin="2275,4212" coordsize="141,0" path="m2275,4212l2345,4212,2416,4212e" filled="f" stroked="t" strokeweight="0.469037pt" strokecolor="#F34B2A">
              <v:path arrowok="t"/>
            </v:shape>
            <v:shape style="position:absolute;left:2458;top:4212;width:142;height:0" coordorigin="2458,4212" coordsize="142,0" path="m2458,4212l2529,4212,2600,4212e" filled="f" stroked="t" strokeweight="0.469037pt" strokecolor="#F34B2A">
              <v:path arrowok="t"/>
            </v:shape>
            <v:shape style="position:absolute;left:2641;top:4212;width:142;height:0" coordorigin="2641,4212" coordsize="142,0" path="m2641,4212l2712,4212,2783,4212e" filled="f" stroked="t" strokeweight="0.469037pt" strokecolor="#F34B2A">
              <v:path arrowok="t"/>
            </v:shape>
            <v:shape style="position:absolute;left:2825;top:4212;width:135;height:127" coordorigin="2825,4212" coordsize="135,127" path="m2825,4212l2896,4212,2960,4212,2960,4339e" filled="f" stroked="t" strokeweight="0.469037pt" strokecolor="#F34B2A">
              <v:path arrowok="t"/>
            </v:shape>
            <v:shape style="position:absolute;left:2960;top:4381;width:0;height:197" coordorigin="2960,4381" coordsize="0,197" path="m2960,4381l2960,4452,2960,4578e" filled="f" stroked="t" strokeweight="0.469037pt" strokecolor="#F34B2A">
              <v:path arrowok="t"/>
            </v:shape>
            <v:shape style="position:absolute;left:2939;top:4578;width:43;height:66" coordorigin="2939,4578" coordsize="43,66" path="m2982,4578l2939,4578,2960,4643,2982,4578xe" filled="t" fillcolor="#F34B2A" stroked="f">
              <v:path arrowok="t"/>
              <v:fill/>
            </v:shape>
            <v:shape style="position:absolute;left:2939;top:4578;width:43;height:66" coordorigin="2939,4578" coordsize="43,66" path="m2982,4578l2960,4643,2939,4578,2982,4578xe" filled="f" stroked="t" strokeweight="0pt" strokecolor="#F34B2A">
              <v:path arrowok="t"/>
            </v:shape>
            <v:shape style="position:absolute;left:5362;top:14083;width:88;height:0" coordorigin="5362,14083" coordsize="88,0" path="m5362,14083l5450,14083e" filled="f" stroked="t" strokeweight="0.469037pt" strokecolor="#F34B2A">
              <v:path arrowok="t"/>
            </v:shape>
            <v:shape style="position:absolute;left:5492;top:13984;width:263;height:99" coordorigin="5492,13984" coordsize="263,99" path="m5492,14083l5563,14083,5651,14083,5754,13984e" filled="f" stroked="t" strokeweight="0.469037pt" strokecolor="#F34B2A">
              <v:path arrowok="t"/>
            </v:shape>
            <v:shape style="position:absolute;left:5150;top:14083;width:99;height:0" coordorigin="5150,14083" coordsize="99,0" path="m5249,14083l5150,14083e" filled="f" stroked="t" strokeweight="0.469037pt" strokecolor="#F34B2A">
              <v:path arrowok="t"/>
            </v:shape>
            <v:shape style="position:absolute;left:4966;top:14083;width:142;height:0" coordorigin="4966,14083" coordsize="142,0" path="m5108,14083l5037,14083,4966,14083e" filled="f" stroked="t" strokeweight="0.469037pt" strokecolor="#F34B2A">
              <v:path arrowok="t"/>
            </v:shape>
            <v:shape style="position:absolute;left:4784;top:14083;width:141;height:0" coordorigin="4784,14083" coordsize="141,0" path="m4925,14083l4854,14083,4784,14083e" filled="f" stroked="t" strokeweight="0.469037pt" strokecolor="#F34B2A">
              <v:path arrowok="t"/>
            </v:shape>
            <v:shape style="position:absolute;left:4571;top:14083;width:170;height:0" coordorigin="4571,14083" coordsize="170,0" path="m4741,14083l4672,14083,4571,14083e" filled="f" stroked="t" strokeweight="0.469037pt" strokecolor="#F34B2A">
              <v:path arrowok="t"/>
            </v:shape>
            <v:shape style="position:absolute;left:4516;top:13910;width:0;height:118" coordorigin="4516,13910" coordsize="0,118" path="m4516,14028l4516,13910e" filled="f" stroked="t" strokeweight="0.469037pt" strokecolor="#F34B2A">
              <v:path arrowok="t"/>
            </v:shape>
            <v:shape style="position:absolute;left:4516;top:13727;width:0;height:142" coordorigin="4516,13727" coordsize="0,142" path="m4516,13869l4516,13798,4516,13727e" filled="f" stroked="t" strokeweight="0.469037pt" strokecolor="#F34B2A">
              <v:path arrowok="t"/>
            </v:shape>
            <v:shape style="position:absolute;left:4516;top:13544;width:0;height:141" coordorigin="4516,13544" coordsize="0,141" path="m4516,13685l4516,13614,4516,13544e" filled="f" stroked="t" strokeweight="0.469037pt" strokecolor="#F34B2A">
              <v:path arrowok="t"/>
            </v:shape>
            <v:shape style="position:absolute;left:4516;top:13235;width:79;height:267" coordorigin="4516,13235" coordsize="79,267" path="m4516,13502l4516,13432,4516,13314,4595,13235e" filled="f" stroked="t" strokeweight="0.469037pt" strokecolor="#F34B2A">
              <v:path arrowok="t"/>
            </v:shape>
            <v:shape style="position:absolute;left:4481;top:13195;width:98;height:0" coordorigin="4481,13195" coordsize="98,0" path="m4579,13195l4481,13195e" filled="f" stroked="t" strokeweight="0.469037pt" strokecolor="#F34B2A">
              <v:path arrowok="t"/>
            </v:shape>
            <v:shape style="position:absolute;left:4298;top:13195;width:141;height:0" coordorigin="4298,13195" coordsize="141,0" path="m4438,13195l4369,13195,4298,13195e" filled="f" stroked="t" strokeweight="0.469037pt" strokecolor="#F34B2A">
              <v:path arrowok="t"/>
            </v:shape>
            <v:shape style="position:absolute;left:4114;top:13195;width:142;height:0" coordorigin="4114,13195" coordsize="142,0" path="m4256,13195l4185,13195,4114,13195e" filled="f" stroked="t" strokeweight="0.469037pt" strokecolor="#F34B2A">
              <v:path arrowok="t"/>
            </v:shape>
            <v:shape style="position:absolute;left:3932;top:13195;width:141;height:0" coordorigin="3932,13195" coordsize="141,0" path="m4073,13195l4002,13195,3932,13195e" filled="f" stroked="t" strokeweight="0.469037pt" strokecolor="#F34B2A">
              <v:path arrowok="t"/>
            </v:shape>
            <v:shape style="position:absolute;left:3748;top:13195;width:141;height:0" coordorigin="3748,13195" coordsize="141,0" path="m3889,13195l3819,13195,3748,13195e" filled="f" stroked="t" strokeweight="0.469037pt" strokecolor="#F34B2A">
              <v:path arrowok="t"/>
            </v:shape>
            <v:shape style="position:absolute;left:3565;top:13195;width:142;height:0" coordorigin="3565,13195" coordsize="142,0" path="m3707,13195l3636,13195,3565,13195e" filled="f" stroked="t" strokeweight="0.469037pt" strokecolor="#F34B2A">
              <v:path arrowok="t"/>
            </v:shape>
            <v:shape style="position:absolute;left:3381;top:13195;width:142;height:0" coordorigin="3381,13195" coordsize="142,0" path="m3523,13195l3452,13195,3381,13195e" filled="f" stroked="t" strokeweight="0.469037pt" strokecolor="#F34B2A">
              <v:path arrowok="t"/>
            </v:shape>
            <v:shape style="position:absolute;left:3199;top:13195;width:141;height:0" coordorigin="3199,13195" coordsize="141,0" path="m3340,13195l3269,13195,3199,13195e" filled="f" stroked="t" strokeweight="0.469037pt" strokecolor="#F34B2A">
              <v:path arrowok="t"/>
            </v:shape>
            <v:shape style="position:absolute;left:3015;top:13195;width:141;height:0" coordorigin="3015,13195" coordsize="141,0" path="m3156,13195l3086,13195,3015,13195e" filled="f" stroked="t" strokeweight="0.469037pt" strokecolor="#F34B2A">
              <v:path arrowok="t"/>
            </v:shape>
            <v:shape style="position:absolute;left:2832;top:13195;width:142;height:0" coordorigin="2832,13195" coordsize="142,0" path="m2974,13195l2903,13195,2832,13195e" filled="f" stroked="t" strokeweight="0.469037pt" strokecolor="#F34B2A">
              <v:path arrowok="t"/>
            </v:shape>
            <v:shape style="position:absolute;left:2621;top:13150;width:169;height:44" coordorigin="2621,13150" coordsize="169,44" path="m2790,13195l2719,13195,2621,13195,2621,13150e" filled="f" stroked="t" strokeweight="0.469037pt" strokecolor="#F34B2A">
              <v:path arrowok="t"/>
            </v:shape>
            <v:shape style="position:absolute;left:2621;top:12967;width:0;height:142" coordorigin="2621,12967" coordsize="0,142" path="m2621,13109l2621,13038,2621,12967e" filled="f" stroked="t" strokeweight="0.469037pt" strokecolor="#F34B2A">
              <v:path arrowok="t"/>
            </v:shape>
            <v:shape style="position:absolute;left:2621;top:12783;width:0;height:142" coordorigin="2621,12783" coordsize="0,142" path="m2621,12925l2621,12854,2621,12783e" filled="f" stroked="t" strokeweight="0.469037pt" strokecolor="#F34B2A">
              <v:path arrowok="t"/>
            </v:shape>
            <v:shape style="position:absolute;left:2621;top:12626;width:0;height:115" coordorigin="2621,12626" coordsize="0,115" path="m2621,12742l2621,12672,2621,12626e" filled="f" stroked="t" strokeweight="0.469037pt" strokecolor="#F34B2A">
              <v:path arrowok="t"/>
            </v:shape>
            <v:shape style="position:absolute;left:2600;top:12561;width:43;height:66" coordorigin="2600,12561" coordsize="43,66" path="m2600,12626l2643,12626,2621,12561,2600,12626xe" filled="t" fillcolor="#F34B2A" stroked="f">
              <v:path arrowok="t"/>
              <v:fill/>
            </v:shape>
            <v:shape style="position:absolute;left:2600;top:12561;width:43;height:66" coordorigin="2600,12561" coordsize="43,66" path="m2600,12626l2621,12561,2643,12626,2600,12626xe" filled="f" stroked="t" strokeweight="0pt" strokecolor="#F34B2A">
              <v:path arrowok="t"/>
            </v:shape>
            <v:shape style="position:absolute;left:2511;top:14501;width:102;height:60" coordorigin="2511,14501" coordsize="102,60" path="m2511,14562l2546,14546,2584,14523,2613,14501e" filled="f" stroked="t" strokeweight="0.134011pt" strokecolor="#535353">
              <v:path arrowok="t"/>
            </v:shape>
            <v:shape style="position:absolute;left:2655;top:14358;width:60;height:101" coordorigin="2655,14358" coordsize="60,101" path="m2655,14458l2678,14430,2699,14393,2715,14358e" filled="f" stroked="t" strokeweight="0.134011pt" strokecolor="#535353">
              <v:path arrowok="t"/>
            </v:shape>
            <v:shape style="position:absolute;left:2802;top:14358;width:62;height:101" coordorigin="2802,14358" coordsize="62,101" path="m2802,14358l2818,14393,2841,14430,2864,14458e" filled="f" stroked="t" strokeweight="0.134011pt" strokecolor="#535353">
              <v:path arrowok="t"/>
            </v:shape>
            <v:shape style="position:absolute;left:2905;top:14501;width:101;height:60" coordorigin="2905,14501" coordsize="101,60" path="m2905,14501l2933,14523,2971,14546,3006,14562e" filled="f" stroked="t" strokeweight="0.134011pt" strokecolor="#535353">
              <v:path arrowok="t"/>
            </v:shape>
            <v:shape style="position:absolute;left:10923;top:8644;width:169;height:387" coordorigin="10923,8644" coordsize="169,387" path="m10923,9031l11092,9031,11092,8644,10923,8644,10923,9031e" filled="f" stroked="t" strokeweight="0.134011pt" strokecolor="#535353">
              <v:path arrowok="t"/>
            </v:shape>
            <v:shape style="position:absolute;left:13224;top:9568;width:0;height:1182" coordorigin="13224,9568" coordsize="0,1182" path="m13224,9568l13224,10750e" filled="f" stroked="t" strokeweight="0.134011pt" strokecolor="#535353">
              <v:path arrowok="t"/>
            </v:shape>
            <v:shape style="position:absolute;left:9773;top:2983;width:3567;height:11243" coordorigin="9773,2983" coordsize="3567,11243" path="m13341,14227l9773,14227,9773,2983e" filled="f" stroked="t" strokeweight="0.134011pt" strokecolor="#535353">
              <v:path arrowok="t"/>
            </v:shape>
            <v:shape style="position:absolute;left:14992;top:11593;width:0;height:1071" coordorigin="14992,11593" coordsize="0,1071" path="m14992,12664l14992,11593e" filled="f" stroked="t" strokeweight="0.134011pt" strokecolor="#535353">
              <v:path arrowok="t"/>
            </v:shape>
            <v:shape style="position:absolute;left:14929;top:2983;width:0;height:9655" coordorigin="14929,2983" coordsize="0,9655" path="m14929,2983l14929,12639e" filled="f" stroked="t" strokeweight="0.134011pt" strokecolor="#535353">
              <v:path arrowok="t"/>
            </v:shape>
            <v:shape style="position:absolute;left:13366;top:12664;width:1626;height:1626" coordorigin="13366,12664" coordsize="1626,1626" path="m14992,12664l13366,14290e" filled="f" stroked="t" strokeweight="0.134011pt" strokecolor="#535353">
              <v:path arrowok="t"/>
            </v:shape>
            <v:shape style="position:absolute;left:14039;top:12639;width:890;height:890" coordorigin="14039,12639" coordsize="890,890" path="m14929,12639l14039,13528e" filled="f" stroked="t" strokeweight="0.134011pt" strokecolor="#535353">
              <v:path arrowok="t"/>
            </v:shape>
            <v:shape style="position:absolute;left:13341;top:13712;width:515;height:515" coordorigin="13341,13712" coordsize="515,515" path="m13855,13712l13341,14227e" filled="f" stroked="t" strokeweight="0.134011pt" strokecolor="#535353">
              <v:path arrowok="t"/>
            </v:shape>
            <v:shape style="position:absolute;left:9772;top:1449;width:3;height:1471" coordorigin="9772,1449" coordsize="3,1471" path="m9772,2920l9775,2920,9775,1449,9772,1449,9772,2920xe" filled="t" fillcolor="#535353" stroked="f">
              <v:path arrowok="t"/>
              <v:fill/>
            </v:shape>
            <v:shape style="position:absolute;left:9710;top:1386;width:5281;height:12904" coordorigin="9710,1386" coordsize="5281,12904" path="m13366,14290l9773,14290,9710,14290,9710,1386,14992,1386,14992,2920,14992,12664e" filled="f" stroked="t" strokeweight="0.134011pt" strokecolor="#535353">
              <v:path arrowok="t"/>
            </v:shape>
            <v:shape style="position:absolute;left:9710;top:1386;width:5281;height:0" coordorigin="9710,1386" coordsize="5281,0" path="m9710,1386l14992,1386e" filled="f" stroked="t" strokeweight="0.134011pt" strokecolor="#535353">
              <v:path arrowok="t"/>
            </v:shape>
            <v:shape style="position:absolute;left:10071;top:13642;width:318;height:161" coordorigin="10071,13642" coordsize="318,161" path="m10388,13804l10387,13782,10384,13762,10377,13742,10368,13724,10357,13706,10344,13691,10328,13677,10311,13665,10292,13655,10273,13648,10254,13644,10235,13642,10215,13643,10196,13646,10177,13651,10159,13659,10132,13676,10116,13690,10103,13705,10092,13723,10083,13741,10076,13761,10072,13781,10071,13802,10071,13804e" filled="f" stroked="t" strokeweight="0.134011pt" strokecolor="#535353">
              <v:path arrowok="t"/>
            </v:shape>
            <v:shape style="position:absolute;left:10103;top:13675;width:253;height:129" coordorigin="10103,13675" coordsize="253,129" path="m10356,13804l10355,13783,10350,13762,10342,13743,10332,13726,10318,13710,10302,13697,10294,13692,10276,13683,10257,13677,10238,13675,10218,13675,10199,13678,10180,13685,10166,13692,10148,13704,10134,13719,10122,13735,10112,13754,10106,13773,10103,13794,10103,13804e" filled="f" stroked="t" strokeweight="0.134011pt" strokecolor="#535353">
              <v:path arrowok="t"/>
            </v:shape>
            <v:shape style="position:absolute;left:10103;top:13922;width:252;height:0" coordorigin="10103,13922" coordsize="252,0" path="m10355,13922l10103,13922e" filled="f" stroked="t" strokeweight="0.134011pt" strokecolor="#535353">
              <v:path arrowok="t"/>
            </v:shape>
            <v:shape style="position:absolute;left:10103;top:13696;width:253;height:129" coordorigin="10103,13696" coordsize="253,129" path="m10356,13825l10355,13804,10350,13784,10342,13765,10332,13747,10318,13732,10302,13718,10294,13713,10276,13705,10257,13699,10238,13696,10218,13696,10199,13700,10180,13706,10166,13713,10148,13725,10134,13740,10122,13757,10112,13775,10106,13795,10103,13816,10103,13825e" filled="f" stroked="t" strokeweight="0.134011pt" strokecolor="#535353">
              <v:path arrowok="t"/>
            </v:shape>
            <v:shape style="position:absolute;left:10071;top:13804;width:32;height:129" coordorigin="10071,13804" coordsize="32,129" path="m10103,13804l10103,13933,10071,13933,10071,13804e" filled="f" stroked="t" strokeweight="0.134011pt" strokecolor="#535353">
              <v:path arrowok="t"/>
            </v:shape>
            <v:shape style="position:absolute;left:10355;top:13804;width:32;height:129" coordorigin="10355,13804" coordsize="32,129" path="m10355,13804l10355,13933,10387,13933,10387,13804e" filled="f" stroked="t" strokeweight="0.134011pt" strokecolor="#535353">
              <v:path arrowok="t"/>
            </v:shape>
            <v:shape style="position:absolute;left:9773;top:2920;width:2164;height:0" coordorigin="9773,2920" coordsize="2164,0" path="m11938,2920l9773,2920e" filled="f" stroked="t" strokeweight="0.134011pt" strokecolor="#535353">
              <v:path arrowok="t"/>
            </v:shape>
            <v:shape style="position:absolute;left:14929;top:1449;width:0;height:1534" coordorigin="14929,1449" coordsize="0,1534" path="m14929,1449l14929,2983e" filled="f" stroked="t" strokeweight="0.134011pt" strokecolor="#535353">
              <v:path arrowok="t"/>
            </v:shape>
            <v:shape style="position:absolute;left:9773;top:1449;width:39;height:27" coordorigin="9773,1449" coordsize="39,27" path="m9773,1449l9812,1475e" filled="f" stroked="t" strokeweight="0.134011pt" strokecolor="#535353">
              <v:path arrowok="t"/>
            </v:shape>
            <v:shape style="position:absolute;left:9836;top:1492;width:50;height:34" coordorigin="9836,1492" coordsize="50,34" path="m9836,1492l9886,1525e" filled="f" stroked="t" strokeweight="0.134011pt" strokecolor="#535353">
              <v:path arrowok="t"/>
            </v:shape>
            <v:shape style="position:absolute;left:9910;top:1542;width:50;height:34" coordorigin="9910,1542" coordsize="50,34" path="m9910,1542l9960,1576e" filled="f" stroked="t" strokeweight="0.134011pt" strokecolor="#535353">
              <v:path arrowok="t"/>
            </v:shape>
            <v:shape style="position:absolute;left:9984;top:1592;width:50;height:34" coordorigin="9984,1592" coordsize="50,34" path="m9984,1592l10033,1626e" filled="f" stroked="t" strokeweight="0.134011pt" strokecolor="#535353">
              <v:path arrowok="t"/>
            </v:shape>
            <v:shape style="position:absolute;left:10057;top:1642;width:50;height:34" coordorigin="10057,1642" coordsize="50,34" path="m10057,1642l10107,1675e" filled="f" stroked="t" strokeweight="0.134011pt" strokecolor="#535353">
              <v:path arrowok="t"/>
            </v:shape>
            <v:shape style="position:absolute;left:10131;top:1693;width:50;height:34" coordorigin="10131,1693" coordsize="50,34" path="m10131,1693l10181,1726e" filled="f" stroked="t" strokeweight="0.134011pt" strokecolor="#535353">
              <v:path arrowok="t"/>
            </v:shape>
            <v:shape style="position:absolute;left:10205;top:1742;width:50;height:34" coordorigin="10205,1742" coordsize="50,34" path="m10205,1742l10254,1776e" filled="f" stroked="t" strokeweight="0.134011pt" strokecolor="#535353">
              <v:path arrowok="t"/>
            </v:shape>
            <v:shape style="position:absolute;left:10279;top:1792;width:50;height:34" coordorigin="10279,1792" coordsize="50,34" path="m10279,1792l10328,1825e" filled="f" stroked="t" strokeweight="0.134011pt" strokecolor="#535353">
              <v:path arrowok="t"/>
            </v:shape>
            <v:shape style="position:absolute;left:10352;top:1843;width:50;height:34" coordorigin="10352,1843" coordsize="50,34" path="m10352,1843l10402,1876e" filled="f" stroked="t" strokeweight="0.134011pt" strokecolor="#535353">
              <v:path arrowok="t"/>
            </v:shape>
            <v:shape style="position:absolute;left:10426;top:1892;width:48;height:34" coordorigin="10426,1892" coordsize="48,34" path="m10426,1892l10474,1926e" filled="f" stroked="t" strokeweight="0.134011pt" strokecolor="#535353">
              <v:path arrowok="t"/>
            </v:shape>
            <v:shape style="position:absolute;left:10500;top:1943;width:48;height:32" coordorigin="10500,1943" coordsize="48,32" path="m10500,1943l10548,1975e" filled="f" stroked="t" strokeweight="0.134011pt" strokecolor="#535353">
              <v:path arrowok="t"/>
            </v:shape>
            <v:shape style="position:absolute;left:10573;top:1993;width:48;height:34" coordorigin="10573,1993" coordsize="48,34" path="m10573,1993l10622,2026e" filled="f" stroked="t" strokeweight="0.134011pt" strokecolor="#535353">
              <v:path arrowok="t"/>
            </v:shape>
            <v:shape style="position:absolute;left:10647;top:2042;width:48;height:34" coordorigin="10647,2042" coordsize="48,34" path="m10647,2042l10695,2076e" filled="f" stroked="t" strokeweight="0.134011pt" strokecolor="#535353">
              <v:path arrowok="t"/>
            </v:shape>
            <v:shape style="position:absolute;left:10721;top:2093;width:48;height:34" coordorigin="10721,2093" coordsize="48,34" path="m10721,2093l10769,2127e" filled="f" stroked="t" strokeweight="0.134011pt" strokecolor="#535353">
              <v:path arrowok="t"/>
            </v:shape>
            <v:shape style="position:absolute;left:10795;top:2143;width:48;height:34" coordorigin="10795,2143" coordsize="48,34" path="m10795,2143l10843,2176e" filled="f" stroked="t" strokeweight="0.134011pt" strokecolor="#535353">
              <v:path arrowok="t"/>
            </v:shape>
            <v:shape style="position:absolute;left:10868;top:2192;width:48;height:34" coordorigin="10868,2192" coordsize="48,34" path="m10868,2192l10917,2226e" filled="f" stroked="t" strokeweight="0.134011pt" strokecolor="#535353">
              <v:path arrowok="t"/>
            </v:shape>
            <v:shape style="position:absolute;left:10942;top:2243;width:48;height:34" coordorigin="10942,2243" coordsize="48,34" path="m10942,2243l10990,2277e" filled="f" stroked="t" strokeweight="0.134011pt" strokecolor="#535353">
              <v:path arrowok="t"/>
            </v:shape>
            <v:shape style="position:absolute;left:11014;top:2293;width:50;height:34" coordorigin="11014,2293" coordsize="50,34" path="m11014,2293l11064,2326e" filled="f" stroked="t" strokeweight="0.134011pt" strokecolor="#535353">
              <v:path arrowok="t"/>
            </v:shape>
            <v:shape style="position:absolute;left:11088;top:2343;width:50;height:34" coordorigin="11088,2343" coordsize="50,34" path="m11088,2343l11138,2376e" filled="f" stroked="t" strokeweight="0.134011pt" strokecolor="#535353">
              <v:path arrowok="t"/>
            </v:shape>
            <v:shape style="position:absolute;left:11162;top:2393;width:50;height:34" coordorigin="11162,2393" coordsize="50,34" path="m11162,2393l11211,2427e" filled="f" stroked="t" strokeweight="0.134011pt" strokecolor="#535353">
              <v:path arrowok="t"/>
            </v:shape>
            <v:shape style="position:absolute;left:11235;top:2443;width:50;height:34" coordorigin="11235,2443" coordsize="50,34" path="m11235,2443l11285,2477e" filled="f" stroked="t" strokeweight="0.134011pt" strokecolor="#535353">
              <v:path arrowok="t"/>
            </v:shape>
            <v:shape style="position:absolute;left:11309;top:2494;width:50;height:32" coordorigin="11309,2494" coordsize="50,32" path="m11309,2494l11359,2526e" filled="f" stroked="t" strokeweight="0.134011pt" strokecolor="#535353">
              <v:path arrowok="t"/>
            </v:shape>
            <v:shape style="position:absolute;left:11383;top:2544;width:50;height:34" coordorigin="11383,2544" coordsize="50,34" path="m11383,2544l11432,2577e" filled="f" stroked="t" strokeweight="0.134011pt" strokecolor="#535353">
              <v:path arrowok="t"/>
            </v:shape>
            <v:shape style="position:absolute;left:11457;top:2593;width:50;height:34" coordorigin="11457,2593" coordsize="50,34" path="m11457,2593l11506,2627e" filled="f" stroked="t" strokeweight="0.134011pt" strokecolor="#535353">
              <v:path arrowok="t"/>
            </v:shape>
            <v:shape style="position:absolute;left:11530;top:2644;width:50;height:34" coordorigin="11530,2644" coordsize="50,34" path="m11530,2644l11580,2678e" filled="f" stroked="t" strokeweight="0.134011pt" strokecolor="#535353">
              <v:path arrowok="t"/>
            </v:shape>
            <v:shape style="position:absolute;left:11604;top:2694;width:50;height:34" coordorigin="11604,2694" coordsize="50,34" path="m11604,2694l11654,2727e" filled="f" stroked="t" strokeweight="0.134011pt" strokecolor="#535353">
              <v:path arrowok="t"/>
            </v:shape>
            <v:shape style="position:absolute;left:11678;top:2743;width:50;height:34" coordorigin="11678,2743" coordsize="50,34" path="m11678,2743l11727,2777e" filled="f" stroked="t" strokeweight="0.134011pt" strokecolor="#535353">
              <v:path arrowok="t"/>
            </v:shape>
            <v:shape style="position:absolute;left:11751;top:2794;width:50;height:34" coordorigin="11751,2794" coordsize="50,34" path="m11751,2794l11801,2828e" filled="f" stroked="t" strokeweight="0.134011pt" strokecolor="#535353">
              <v:path arrowok="t"/>
            </v:shape>
            <v:shape style="position:absolute;left:11825;top:2844;width:50;height:34" coordorigin="11825,2844" coordsize="50,34" path="m11825,2844l11875,2877e" filled="f" stroked="t" strokeweight="0.134011pt" strokecolor="#535353">
              <v:path arrowok="t"/>
            </v:shape>
            <v:shape style="position:absolute;left:11899;top:2893;width:39;height:27" coordorigin="11899,2893" coordsize="39,27" path="m11899,2893l11938,2920e" filled="f" stroked="t" strokeweight="0.134011pt" strokecolor="#535353">
              <v:path arrowok="t"/>
            </v:shape>
            <v:shape style="position:absolute;left:9773;top:2895;width:39;height:25" coordorigin="9773,2895" coordsize="39,25" path="m9773,2920l9812,2895e" filled="f" stroked="t" strokeweight="0.134011pt" strokecolor="#535353">
              <v:path arrowok="t"/>
            </v:shape>
            <v:shape style="position:absolute;left:9836;top:2844;width:50;height:34" coordorigin="9836,2844" coordsize="50,34" path="m9836,2877l9886,2844e" filled="f" stroked="t" strokeweight="0.134011pt" strokecolor="#535353">
              <v:path arrowok="t"/>
            </v:shape>
            <v:shape style="position:absolute;left:9910;top:2794;width:50;height:34" coordorigin="9910,2794" coordsize="50,34" path="m9910,2828l9960,2794e" filled="f" stroked="t" strokeweight="0.134011pt" strokecolor="#535353">
              <v:path arrowok="t"/>
            </v:shape>
            <v:shape style="position:absolute;left:9984;top:2743;width:50;height:34" coordorigin="9984,2743" coordsize="50,34" path="m9984,2777l10033,2743e" filled="f" stroked="t" strokeweight="0.134011pt" strokecolor="#535353">
              <v:path arrowok="t"/>
            </v:shape>
            <v:shape style="position:absolute;left:10057;top:2694;width:50;height:34" coordorigin="10057,2694" coordsize="50,34" path="m10057,2727l10107,2694e" filled="f" stroked="t" strokeweight="0.134011pt" strokecolor="#535353">
              <v:path arrowok="t"/>
            </v:shape>
            <v:shape style="position:absolute;left:10131;top:2644;width:50;height:34" coordorigin="10131,2644" coordsize="50,34" path="m10131,2678l10181,2644e" filled="f" stroked="t" strokeweight="0.134011pt" strokecolor="#535353">
              <v:path arrowok="t"/>
            </v:shape>
            <v:shape style="position:absolute;left:10205;top:2593;width:50;height:34" coordorigin="10205,2593" coordsize="50,34" path="m10205,2627l10254,2593e" filled="f" stroked="t" strokeweight="0.134011pt" strokecolor="#535353">
              <v:path arrowok="t"/>
            </v:shape>
            <v:shape style="position:absolute;left:10279;top:2544;width:50;height:34" coordorigin="10279,2544" coordsize="50,34" path="m10279,2577l10328,2544e" filled="f" stroked="t" strokeweight="0.134011pt" strokecolor="#535353">
              <v:path arrowok="t"/>
            </v:shape>
            <v:shape style="position:absolute;left:10352;top:2494;width:50;height:32" coordorigin="10352,2494" coordsize="50,32" path="m10352,2526l10402,2494e" filled="f" stroked="t" strokeweight="0.134011pt" strokecolor="#535353">
              <v:path arrowok="t"/>
            </v:shape>
            <v:shape style="position:absolute;left:10426;top:2443;width:48;height:34" coordorigin="10426,2443" coordsize="48,34" path="m10426,2477l10474,2443e" filled="f" stroked="t" strokeweight="0.134011pt" strokecolor="#535353">
              <v:path arrowok="t"/>
            </v:shape>
            <v:shape style="position:absolute;left:10500;top:2393;width:48;height:34" coordorigin="10500,2393" coordsize="48,34" path="m10500,2427l10548,2393e" filled="f" stroked="t" strokeweight="0.134011pt" strokecolor="#535353">
              <v:path arrowok="t"/>
            </v:shape>
            <v:shape style="position:absolute;left:10573;top:2343;width:48;height:34" coordorigin="10573,2343" coordsize="48,34" path="m10573,2376l10622,2343e" filled="f" stroked="t" strokeweight="0.134011pt" strokecolor="#535353">
              <v:path arrowok="t"/>
            </v:shape>
            <v:shape style="position:absolute;left:10647;top:2293;width:48;height:34" coordorigin="10647,2293" coordsize="48,34" path="m10647,2326l10695,2293e" filled="f" stroked="t" strokeweight="0.134011pt" strokecolor="#535353">
              <v:path arrowok="t"/>
            </v:shape>
            <v:shape style="position:absolute;left:10721;top:2243;width:48;height:34" coordorigin="10721,2243" coordsize="48,34" path="m10721,2277l10769,2243e" filled="f" stroked="t" strokeweight="0.134011pt" strokecolor="#535353">
              <v:path arrowok="t"/>
            </v:shape>
            <v:shape style="position:absolute;left:10795;top:2192;width:48;height:34" coordorigin="10795,2192" coordsize="48,34" path="m10795,2226l10843,2192e" filled="f" stroked="t" strokeweight="0.134011pt" strokecolor="#535353">
              <v:path arrowok="t"/>
            </v:shape>
            <v:shape style="position:absolute;left:10868;top:2143;width:48;height:34" coordorigin="10868,2143" coordsize="48,34" path="m10868,2176l10917,2143e" filled="f" stroked="t" strokeweight="0.134011pt" strokecolor="#535353">
              <v:path arrowok="t"/>
            </v:shape>
            <v:shape style="position:absolute;left:10942;top:2093;width:48;height:34" coordorigin="10942,2093" coordsize="48,34" path="m10942,2127l10990,2093e" filled="f" stroked="t" strokeweight="0.134011pt" strokecolor="#535353">
              <v:path arrowok="t"/>
            </v:shape>
            <v:shape style="position:absolute;left:11014;top:2042;width:50;height:34" coordorigin="11014,2042" coordsize="50,34" path="m11014,2076l11064,2042e" filled="f" stroked="t" strokeweight="0.134011pt" strokecolor="#535353">
              <v:path arrowok="t"/>
            </v:shape>
            <v:shape style="position:absolute;left:11088;top:1993;width:50;height:34" coordorigin="11088,1993" coordsize="50,34" path="m11088,2026l11138,1993e" filled="f" stroked="t" strokeweight="0.134011pt" strokecolor="#535353">
              <v:path arrowok="t"/>
            </v:shape>
            <v:shape style="position:absolute;left:11162;top:1943;width:50;height:32" coordorigin="11162,1943" coordsize="50,32" path="m11162,1975l11211,1943e" filled="f" stroked="t" strokeweight="0.134011pt" strokecolor="#535353">
              <v:path arrowok="t"/>
            </v:shape>
            <v:shape style="position:absolute;left:11235;top:1892;width:50;height:34" coordorigin="11235,1892" coordsize="50,34" path="m11235,1926l11285,1892e" filled="f" stroked="t" strokeweight="0.134011pt" strokecolor="#535353">
              <v:path arrowok="t"/>
            </v:shape>
            <v:shape style="position:absolute;left:11309;top:1843;width:50;height:34" coordorigin="11309,1843" coordsize="50,34" path="m11309,1876l11359,1843e" filled="f" stroked="t" strokeweight="0.134011pt" strokecolor="#535353">
              <v:path arrowok="t"/>
            </v:shape>
            <v:shape style="position:absolute;left:11383;top:1792;width:50;height:34" coordorigin="11383,1792" coordsize="50,34" path="m11383,1825l11432,1792e" filled="f" stroked="t" strokeweight="0.134011pt" strokecolor="#535353">
              <v:path arrowok="t"/>
            </v:shape>
            <v:shape style="position:absolute;left:11457;top:1742;width:50;height:34" coordorigin="11457,1742" coordsize="50,34" path="m11457,1776l11506,1742e" filled="f" stroked="t" strokeweight="0.134011pt" strokecolor="#535353">
              <v:path arrowok="t"/>
            </v:shape>
            <v:shape style="position:absolute;left:11530;top:1693;width:50;height:34" coordorigin="11530,1693" coordsize="50,34" path="m11530,1726l11580,1693e" filled="f" stroked="t" strokeweight="0.134011pt" strokecolor="#535353">
              <v:path arrowok="t"/>
            </v:shape>
            <v:shape style="position:absolute;left:11604;top:1642;width:50;height:34" coordorigin="11604,1642" coordsize="50,34" path="m11604,1675l11654,1642e" filled="f" stroked="t" strokeweight="0.134011pt" strokecolor="#535353">
              <v:path arrowok="t"/>
            </v:shape>
            <v:shape style="position:absolute;left:11678;top:1592;width:50;height:34" coordorigin="11678,1592" coordsize="50,34" path="m11678,1626l11727,1592e" filled="f" stroked="t" strokeweight="0.134011pt" strokecolor="#535353">
              <v:path arrowok="t"/>
            </v:shape>
            <v:shape style="position:absolute;left:11751;top:1542;width:50;height:34" coordorigin="11751,1542" coordsize="50,34" path="m11751,1576l11801,1542e" filled="f" stroked="t" strokeweight="0.134011pt" strokecolor="#535353">
              <v:path arrowok="t"/>
            </v:shape>
            <v:shape style="position:absolute;left:11825;top:1492;width:50;height:34" coordorigin="11825,1492" coordsize="50,34" path="m11825,1525l11875,1492e" filled="f" stroked="t" strokeweight="0.134011pt" strokecolor="#535353">
              <v:path arrowok="t"/>
            </v:shape>
            <v:shape style="position:absolute;left:11899;top:1449;width:39;height:27" coordorigin="11899,1449" coordsize="39,27" path="m11899,1475l11938,1449e" filled="f" stroked="t" strokeweight="0.134011pt" strokecolor="#535353">
              <v:path arrowok="t"/>
            </v:shape>
            <v:shape style="position:absolute;left:11024;top:9095;width:1356;height:2498" coordorigin="11024,9095" coordsize="1356,2498" path="m11024,11593l11024,9095,12380,9095e" filled="f" stroked="t" strokeweight="0.134011pt" strokecolor="#535353">
              <v:path arrowok="t"/>
            </v:shape>
            <v:shape style="position:absolute;left:12718;top:9095;width:507;height:0" coordorigin="12718,9095" coordsize="507,0" path="m12718,9095l13224,9095e" filled="f" stroked="t" strokeweight="0.134011pt" strokecolor="#535353">
              <v:path arrowok="t"/>
            </v:shape>
            <v:shape style="position:absolute;left:9773;top:1449;width:2164;height:1471" coordorigin="9773,1449" coordsize="2164,1471" path="m9773,2920l9773,1449,11938,1449e" filled="f" stroked="t" strokeweight="0.134011pt" strokecolor="#535353">
              <v:path arrowok="t"/>
            </v:shape>
            <v:shape style="position:absolute;left:12001;top:1449;width:2928;height:1471" coordorigin="12001,1449" coordsize="2928,1471" path="m12001,1449l14929,1449,14929,2920e" filled="f" stroked="t" strokeweight="0.134011pt" strokecolor="#535353">
              <v:path arrowok="t"/>
            </v:shape>
            <v:shape style="position:absolute;left:10961;top:9031;width:1419;height:4034" coordorigin="10961,9031" coordsize="1419,4034" path="m10961,13065l10961,9031,12380,9031e" filled="f" stroked="t" strokeweight="0.134011pt" strokecolor="#535353">
              <v:path arrowok="t"/>
            </v:shape>
            <v:shape type="#_x0000_t75" style="position:absolute;left:10922;top:7476;width:2359;height:6751">
              <v:imagedata o:title="" r:id="rId8"/>
            </v:shape>
            <v:shape style="position:absolute;left:12671;top:12132;width:20;height:36" coordorigin="12671,12132" coordsize="20,36" path="m12672,12132l12671,12135,12677,12141,12683,12151,12685,12160,12691,12168e" filled="f" stroked="t" strokeweight="0.134011pt" strokecolor="#535353">
              <v:path arrowok="t"/>
            </v:shape>
            <v:shape style="position:absolute;left:12632;top:12178;width:84;height:60" coordorigin="12632,12178" coordsize="84,60" path="m12691,12226l12707,12222,12712,12210,12716,12200,12716,12191,12715,12187,12711,12187,12707,12187,12699,12184,12684,12180,12669,12178,12655,12180,12639,12186,12632,12192,12632,12206,12636,12214,12635,12219,12644,12228,12656,12235,12672,12238,12681,12237,12688,12235,12692,12232,12692,12230,12691,12226e" filled="f" stroked="t" strokeweight="0.134011pt" strokecolor="#535353">
              <v:path arrowok="t"/>
            </v:shape>
            <v:shape style="position:absolute;left:12584;top:12120;width:229;height:180" coordorigin="12584,12120" coordsize="229,180" path="m12673,12262l12661,12278,12649,12282,12643,12286,12635,12293,12625,12299,12610,12299,12596,12295,12586,12283,12584,12266,12590,12257,12597,12253,12605,12255,12612,12257,12621,12258,12637,12258,12629,12255,12625,12249,12625,12239,12625,12219,12629,12187,12636,12167,12647,12155,12643,12152,12633,12151,12632,12143,12639,12132,12648,12123,12661,12120,12684,12127,12712,12140,12734,12149,12739,12157,12751,12164,12754,12171,12767,12170,12781,12167,12797,12168,12803,12170,12805,12171,12807,12172,12809,12176,12811,12176,12813,12179,12810,12180,12809,12184,12791,12186,12778,12184,12777,12186,12787,12190,12793,12192,12791,12194,12779,12194,12766,12190,12760,12187,12754,12184,12751,12184,12747,12187,12739,12183,12727,12175,12718,12174,12687,12160e" filled="f" stroked="t" strokeweight="0.134011pt" strokecolor="#535353">
              <v:path arrowok="t"/>
            </v:shape>
            <v:shape style="position:absolute;left:12676;top:12175;width:52;height:87" coordorigin="12676,12175" coordsize="52,87" path="m12722,12175l12726,12180,12728,12187,12724,12204,12722,12214,12722,12224,12724,12241,12718,12253,12704,12258,12692,12261,12680,12261,12676,12262e" filled="f" stroked="t" strokeweight="0.134011pt" strokecolor="#535353">
              <v:path arrowok="t"/>
            </v:shape>
            <v:shape style="position:absolute;left:12656;top:12203;width:71;height:86" coordorigin="12656,12203" coordsize="71,86" path="m12726,12203l12727,12218,12726,12243,12724,12265,12718,12282,12710,12286,12681,12289,12664,12283,12656,12281e" filled="f" stroked="t" strokeweight="0.134011pt" strokecolor="#535353">
              <v:path arrowok="t"/>
            </v:shape>
            <v:shape style="position:absolute;left:12727;top:12239;width:58;height:25" coordorigin="12727,12239" coordsize="58,25" path="m12727,12239l12734,12243,12743,12247,12755,12247,12767,12247,12778,12250,12783,12254,12785,12258,12783,12262,12775,12265,12765,12263,12756,12261,12748,12259,12739,12261,12727,12262e" filled="f" stroked="t" strokeweight="0.134011pt" strokecolor="#535353">
              <v:path arrowok="t"/>
            </v:shape>
            <v:shape style="position:absolute;left:12746;top:12246;width:60;height:21" coordorigin="12746,12246" coordsize="60,21" path="m12746,12261l12758,12265,12777,12267,12795,12266,12805,12262,12806,12257,12799,12251,12789,12247,12777,12246,12769,12246e" filled="f" stroked="t" strokeweight="0.134011pt" strokecolor="#535353">
              <v:path arrowok="t"/>
            </v:shape>
            <v:shape style="position:absolute;left:12604;top:12125;width:36;height:133" coordorigin="12604,12125" coordsize="36,133" path="m12625,12258l12616,12242,12612,12224,12609,12204,12612,12191,12609,12175,12605,12159,12604,12147,12609,12139,12618,12129,12626,12125,12640,12128e" filled="f" stroked="t" strokeweight="0.134011pt" strokecolor="#535353">
              <v:path arrowok="t"/>
            </v:shape>
            <v:shape style="position:absolute;left:10442;top:13642;width:318;height:161" coordorigin="10442,13642" coordsize="318,161" path="m10760,13804l10759,13782,10755,13762,10748,13742,10740,13724,10728,13706,10715,13691,10700,13677,10682,13665,10663,13655,10645,13648,10625,13644,10606,13642,10586,13643,10567,13646,10548,13651,10530,13659,10503,13676,10488,13690,10474,13705,10463,13723,10454,13741,10447,13761,10443,13781,10442,13802,10442,13804e" filled="f" stroked="t" strokeweight="0.134011pt" strokecolor="#535353">
              <v:path arrowok="t"/>
            </v:shape>
            <v:shape style="position:absolute;left:10474;top:13675;width:253;height:129" coordorigin="10474,13675" coordsize="253,129" path="m10728,13804l10726,13783,10721,13762,10714,13743,10703,13726,10689,13710,10673,13697,10665,13692,10647,13683,10628,13677,10609,13675,10589,13675,10570,13678,10551,13685,10537,13692,10520,13704,10505,13719,10493,13735,10483,13754,10477,13773,10474,13794,10474,13804e" filled="f" stroked="t" strokeweight="0.134011pt" strokecolor="#535353">
              <v:path arrowok="t"/>
            </v:shape>
            <v:shape style="position:absolute;left:10474;top:13922;width:252;height:0" coordorigin="10474,13922" coordsize="252,0" path="m10726,13922l10474,13922e" filled="f" stroked="t" strokeweight="0.134011pt" strokecolor="#535353">
              <v:path arrowok="t"/>
            </v:shape>
            <v:shape style="position:absolute;left:10474;top:13696;width:253;height:129" coordorigin="10474,13696" coordsize="253,129" path="m10728,13825l10726,13804,10721,13784,10714,13765,10703,13747,10689,13732,10673,13718,10665,13713,10647,13705,10628,13699,10609,13696,10589,13696,10570,13700,10551,13706,10537,13713,10520,13725,10505,13740,10493,13757,10483,13775,10477,13795,10474,13816,10474,13825e" filled="f" stroked="t" strokeweight="0.134011pt" strokecolor="#535353">
              <v:path arrowok="t"/>
            </v:shape>
            <v:shape style="position:absolute;left:10442;top:13804;width:32;height:129" coordorigin="10442,13804" coordsize="32,129" path="m10474,13804l10474,13933,10442,13933,10442,13804e" filled="f" stroked="t" strokeweight="0.134011pt" strokecolor="#535353">
              <v:path arrowok="t"/>
            </v:shape>
            <v:shape style="position:absolute;left:10726;top:13804;width:32;height:129" coordorigin="10726,13804" coordsize="32,129" path="m10726,13933l10758,13933,10758,13804e" filled="f" stroked="t" strokeweight="0.134011pt" strokecolor="#535353">
              <v:path arrowok="t"/>
            </v:shape>
            <v:shape style="position:absolute;left:10726;top:13804;width:0;height:129" coordorigin="10726,13804" coordsize="0,129" path="m10726,13804l10726,13933e" filled="f" stroked="t" strokeweight="0.134011pt" strokecolor="#535353">
              <v:path arrowok="t"/>
            </v:shape>
            <v:shape style="position:absolute;left:10833;top:13888;width:145;height:40" coordorigin="10833,13888" coordsize="145,40" path="m10833,13888l10847,13903,10864,13915,10882,13923,10902,13927,10922,13927,10942,13924,10960,13916,10977,13905,10978,13904e" filled="f" stroked="t" strokeweight="0.134011pt" strokecolor="#535353">
              <v:path arrowok="t"/>
            </v:shape>
            <v:shape style="position:absolute;left:10840;top:13883;width:134;height:36" coordorigin="10840,13883" coordsize="134,36" path="m10840,13883l10854,13898,10871,13909,10890,13917,10904,13919,10924,13919,10944,13914,10962,13906,10974,13896e" filled="f" stroked="t" strokeweight="0.134011pt" strokecolor="#535353">
              <v:path arrowok="t"/>
            </v:shape>
            <v:shape style="position:absolute;left:10871;top:13736;width:131;height:66" coordorigin="10871,13736" coordsize="131,66" path="m11001,13802l10993,13783,10981,13766,10966,13753,10949,13743,10930,13738,10911,13736,10891,13739,10873,13746,10871,13747e" filled="f" stroked="t" strokeweight="0.134011pt" strokecolor="#535353">
              <v:path arrowok="t"/>
            </v:shape>
            <v:shape style="position:absolute;left:10822;top:13728;width:187;height:71" coordorigin="10822,13728" coordsize="187,71" path="m11009,13799l11000,13779,10988,13762,10973,13748,10955,13737,10935,13730,10920,13728,10899,13729,10879,13734,10860,13743,10844,13756,10831,13772,10822,13787e" filled="f" stroked="t" strokeweight="0.134011pt" strokecolor="#535353">
              <v:path arrowok="t"/>
            </v:shape>
            <v:shape style="position:absolute;left:10916;top:13841;width:56;height:33" coordorigin="10916,13841" coordsize="56,33" path="m10973,13841l10952,13844,10934,13853,10920,13868,10916,13874e" filled="f" stroked="t" strokeweight="0.134011pt" strokecolor="#535353">
              <v:path arrowok="t"/>
            </v:shape>
            <v:shape style="position:absolute;left:10917;top:13842;width:55;height:45" coordorigin="10917,13842" coordsize="55,45" path="m10917,13887l10937,13886,10955,13877,10965,13868,10972,13855,10973,13842e" filled="f" stroked="t" strokeweight="0.134011pt" strokecolor="#535353">
              <v:path arrowok="t"/>
            </v:shape>
            <v:shape style="position:absolute;left:10968;top:13842;width:20;height:74" coordorigin="10968,13842" coordsize="20,74" path="m10973,13842l10968,13861,10969,13880,10975,13898,10986,13914,10988,13916e" filled="f" stroked="t" strokeweight="0.134011pt" strokecolor="#535353">
              <v:path arrowok="t"/>
            </v:shape>
            <v:shape style="position:absolute;left:10973;top:13841;width:23;height:75" coordorigin="10973,13841" coordsize="23,75" path="m10989,13915l10996,13897,10996,13878,10991,13861,10979,13845,10973,13841e" filled="f" stroked="t" strokeweight="0.134011pt" strokecolor="#535353">
              <v:path arrowok="t"/>
            </v:shape>
            <v:shape style="position:absolute;left:10907;top:13827;width:66;height:18" coordorigin="10907,13827" coordsize="66,18" path="m10907,13827l10924,13838,10942,13844,10961,13844,10973,13842e" filled="f" stroked="t" strokeweight="0.134011pt" strokecolor="#535353">
              <v:path arrowok="t"/>
            </v:shape>
            <v:shape style="position:absolute;left:10908;top:13820;width:65;height:21" coordorigin="10908,13820" coordsize="65,21" path="m10973,13841l10960,13827,10943,13820,10924,13820,10908,13826e" filled="f" stroked="t" strokeweight="0.134011pt" strokecolor="#535353">
              <v:path arrowok="t"/>
            </v:shape>
            <v:shape style="position:absolute;left:10952;top:13781;width:21;height:60" coordorigin="10952,13781" coordsize="21,60" path="m10953,13781l10952,13801,10957,13820,10968,13836,10973,13841e" filled="f" stroked="t" strokeweight="0.134011pt" strokecolor="#535353">
              <v:path arrowok="t"/>
            </v:shape>
            <v:shape style="position:absolute;left:10952;top:13781;width:24;height:59" coordorigin="10952,13781" coordsize="24,59" path="m10973,13840l10977,13821,10973,13803,10962,13788,10952,13781e" filled="f" stroked="t" strokeweight="0.134011pt" strokecolor="#535353">
              <v:path arrowok="t"/>
            </v:shape>
            <v:shape style="position:absolute;left:10973;top:13798;width:44;height:42" coordorigin="10973,13798" coordsize="44,42" path="m11017,13798l10997,13805,10981,13819,10973,13839,10973,13840e" filled="f" stroked="t" strokeweight="0.134011pt" strokecolor="#535353">
              <v:path arrowok="t"/>
            </v:shape>
            <v:shape style="position:absolute;left:10974;top:13798;width:44;height:43" coordorigin="10974,13798" coordsize="44,43" path="m10974,13841l10995,13834,11011,13820,11018,13799,11018,13798e" filled="f" stroked="t" strokeweight="0.134011pt" strokecolor="#535353">
              <v:path arrowok="t"/>
            </v:shape>
            <v:shape style="position:absolute;left:10973;top:13839;width:65;height:25" coordorigin="10973,13839" coordsize="65,25" path="m11038,13864l11023,13851,11006,13842,10986,13839,10973,13841e" filled="f" stroked="t" strokeweight="0.134011pt" strokecolor="#535353">
              <v:path arrowok="t"/>
            </v:shape>
            <v:shape style="position:absolute;left:10972;top:13841;width:66;height:25" coordorigin="10972,13841" coordsize="66,25" path="m10972,13841l10988,13854,11006,13863,11025,13866,11039,13865e" filled="f" stroked="t" strokeweight="0.134011pt" strokecolor="#535353">
              <v:path arrowok="t"/>
            </v:shape>
            <v:shape style="position:absolute;left:10921;top:13849;width:46;height:34" coordorigin="10921,13849" coordsize="46,34" path="m10966,13849l10921,13882e" filled="f" stroked="t" strokeweight="0.134011pt" strokecolor="#535353">
              <v:path arrowok="t"/>
            </v:shape>
            <v:shape style="position:absolute;left:10086;top:12585;width:43;height:11" coordorigin="10086,12585" coordsize="43,11" path="m10128,12596l10129,12593,10126,12590,10118,12588,10110,12586,10098,12585,10086,12585e" filled="f" stroked="t" strokeweight="0.134011pt" strokecolor="#535353">
              <v:path arrowok="t"/>
            </v:shape>
            <v:shape style="position:absolute;left:10086;top:12563;width:43;height:11" coordorigin="10086,12563" coordsize="43,11" path="m10128,12574l10129,12572,10126,12569,10118,12567,10110,12565,10098,12563,10086,12563e" filled="f" stroked="t" strokeweight="0.134011pt" strokecolor="#535353">
              <v:path arrowok="t"/>
            </v:shape>
            <v:shape style="position:absolute;left:10975;top:13853;width:11;height:52" coordorigin="10975,13853" coordsize="11,52" path="m10975,13853l10986,13905e" filled="f" stroked="t" strokeweight="0.134011pt" strokecolor="#535353">
              <v:path arrowok="t"/>
            </v:shape>
            <v:shape style="position:absolute;left:10984;top:13845;width:44;height:16" coordorigin="10984,13845" coordsize="44,16" path="m10984,13845l11028,13861e" filled="f" stroked="t" strokeweight="0.134011pt" strokecolor="#535353">
              <v:path arrowok="t"/>
            </v:shape>
            <v:shape style="position:absolute;left:10957;top:13792;width:13;height:39" coordorigin="10957,13792" coordsize="13,39" path="m10970,13831l10957,13792e" filled="f" stroked="t" strokeweight="0.134011pt" strokecolor="#535353">
              <v:path arrowok="t"/>
            </v:shape>
            <v:shape style="position:absolute;left:10918;top:13827;width:43;height:9" coordorigin="10918,13827" coordsize="43,9" path="m10961,13837l10918,13827e" filled="f" stroked="t" strokeweight="0.134011pt" strokecolor="#535353">
              <v:path arrowok="t"/>
            </v:shape>
            <v:shape style="position:absolute;left:10808;top:13817;width:56;height:79" coordorigin="10808,13817" coordsize="56,79" path="m10864,13817l10844,13823,10828,13834,10819,13844,10811,13862,10808,13881,10810,13896e" filled="f" stroked="t" strokeweight="0.134011pt" strokecolor="#535353">
              <v:path arrowok="t"/>
            </v:shape>
            <v:shape style="position:absolute;left:10813;top:13818;width:54;height:79" coordorigin="10813,13818" coordsize="54,79" path="m10813,13897l10832,13890,10848,13877,10860,13861,10866,13842,10866,13822,10866,13818e" filled="f" stroked="t" strokeweight="0.134011pt" strokecolor="#535353">
              <v:path arrowok="t"/>
            </v:shape>
            <v:shape style="position:absolute;left:10786;top:13789;width:78;height:34" coordorigin="10786,13789" coordsize="78,34" path="m10786,13789l10798,13806,10814,13818,10819,13820,10838,13823,10858,13819,10864,13816e" filled="f" stroked="t" strokeweight="0.134011pt" strokecolor="#535353">
              <v:path arrowok="t"/>
            </v:shape>
            <v:shape style="position:absolute;left:10786;top:13786;width:79;height:29" coordorigin="10786,13786" coordsize="79,29" path="m10865,13815l10852,13801,10835,13791,10817,13786,10797,13787,10786,13789e" filled="f" stroked="t" strokeweight="0.134011pt" strokecolor="#535353">
              <v:path arrowok="t"/>
            </v:shape>
            <v:shape style="position:absolute;left:10074;top:12627;width:42;height:9" coordorigin="10074,12627" coordsize="42,9" path="m10074,12636l10101,12634,10116,12628,10116,12627e" filled="f" stroked="t" strokeweight="0.134011pt" strokecolor="#535353">
              <v:path arrowok="t"/>
            </v:shape>
            <v:shape style="position:absolute;left:10852;top:13741;width:13;height:75" coordorigin="10852,13741" coordsize="13,75" path="m10865,13741l10856,13758,10852,13777,10855,13796,10864,13814,10865,13816e" filled="f" stroked="t" strokeweight="0.134011pt" strokecolor="#535353">
              <v:path arrowok="t"/>
            </v:shape>
            <v:shape style="position:absolute;left:10865;top:13740;width:15;height:76" coordorigin="10865,13740" coordsize="15,76" path="m10865,13816l10876,13800,10880,13781,10878,13762,10869,13745,10865,13740e" filled="f" stroked="t" strokeweight="0.134011pt" strokecolor="#535353">
              <v:path arrowok="t"/>
            </v:shape>
            <v:shape style="position:absolute;left:10865;top:13787;width:65;height:29" coordorigin="10865,13787" coordsize="65,29" path="m10930,13790l10911,13787,10893,13791,10877,13801,10865,13816e" filled="f" stroked="t" strokeweight="0.134011pt" strokecolor="#535353">
              <v:path arrowok="t"/>
            </v:shape>
            <v:shape style="position:absolute;left:10864;top:13790;width:66;height:32" coordorigin="10864,13790" coordsize="66,32" path="m10864,13816l10876,13822,10890,13822,10903,13817,10915,13812,10925,13803,10930,13790e" filled="f" stroked="t" strokeweight="0.134011pt" strokecolor="#535353">
              <v:path arrowok="t"/>
            </v:shape>
            <v:shape style="position:absolute;left:10866;top:13817;width:53;height:84" coordorigin="10866,13817" coordsize="53,84" path="m10918,13901l10919,13880,10913,13861,10903,13843,10889,13829,10871,13819,10866,13817e" filled="f" stroked="t" strokeweight="0.134011pt" strokecolor="#535353">
              <v:path arrowok="t"/>
            </v:shape>
            <v:shape style="position:absolute;left:10866;top:13818;width:52;height:82" coordorigin="10866,13818" coordsize="52,82" path="m10866,13818l10867,13839,10874,13859,10885,13876,10901,13890,10918,13900e" filled="f" stroked="t" strokeweight="0.134011pt" strokecolor="#535353">
              <v:path arrowok="t"/>
            </v:shape>
            <v:shape style="position:absolute;left:9927;top:12585;width:43;height:11" coordorigin="9927,12585" coordsize="43,11" path="m9970,12585l9958,12585,9946,12586,9938,12588,9930,12590,9927,12593,9928,12596e" filled="f" stroked="t" strokeweight="0.134011pt" strokecolor="#535353">
              <v:path arrowok="t"/>
            </v:shape>
            <v:shape style="position:absolute;left:9925;top:12563;width:43;height:11" coordorigin="9925,12563" coordsize="43,11" path="m9968,12563l9956,12564,9945,12565,9937,12567,9929,12569,9925,12572,9926,12575e" filled="f" stroked="t" strokeweight="0.134011pt" strokecolor="#535353">
              <v:path arrowok="t"/>
            </v:shape>
            <v:shape style="position:absolute;left:9940;top:12627;width:42;height:9" coordorigin="9940,12627" coordsize="42,9" path="m9940,12627l9952,12633,9977,12636,9982,12636e" filled="f" stroked="t" strokeweight="0.134011pt" strokecolor="#535353">
              <v:path arrowok="t"/>
            </v:shape>
            <v:shape style="position:absolute;left:10813;top:13827;width:44;height:63" coordorigin="10813,13827" coordsize="44,63" path="m10813,13890l10858,13827e" filled="f" stroked="t" strokeweight="0.134011pt" strokecolor="#535353">
              <v:path arrowok="t"/>
            </v:shape>
            <v:shape style="position:absolute;left:10872;top:13827;width:40;height:66" coordorigin="10872,13827" coordsize="40,66" path="m10912,13893l10872,13827e" filled="f" stroked="t" strokeweight="0.134011pt" strokecolor="#535353">
              <v:path arrowok="t"/>
            </v:shape>
            <v:shape style="position:absolute;left:10795;top:13794;width:59;height:21" coordorigin="10795,13794" coordsize="59,21" path="m10795,13794l10854,13815e" filled="f" stroked="t" strokeweight="0.134011pt" strokecolor="#535353">
              <v:path arrowok="t"/>
            </v:shape>
            <v:shape style="position:absolute;left:10866;top:13751;width:0;height:54" coordorigin="10866,13751" coordsize="0,54" path="m10866,13751l10866,13804e" filled="f" stroked="t" strokeweight="0.134011pt" strokecolor="#535353">
              <v:path arrowok="t"/>
            </v:shape>
            <v:shape style="position:absolute;left:10874;top:13795;width:47;height:17" coordorigin="10874,13795" coordsize="47,17" path="m10921,13795l10874,13812e" filled="f" stroked="t" strokeweight="0.134011pt" strokecolor="#535353">
              <v:path arrowok="t"/>
            </v:shape>
            <v:shape style="position:absolute;left:9773;top:6328;width:0;height:63" coordorigin="9773,6328" coordsize="0,63" path="m9773,6328l9773,6391e" filled="f" stroked="t" strokeweight="0.134011pt" strokecolor="#535353">
              <v:path arrowok="t"/>
            </v:shape>
            <v:shape style="position:absolute;left:14738;top:2983;width:190;height:389" coordorigin="14738,2983" coordsize="190,389" path="m14929,3005l14738,3005,14738,3372,14929,3372,14929,2983e" filled="f" stroked="t" strokeweight="0.134011pt" strokecolor="#535353">
              <v:path arrowok="t"/>
            </v:shape>
            <v:shape style="position:absolute;left:14738;top:3372;width:190;height:0" coordorigin="14738,3372" coordsize="190,0" path="m14929,3372l14738,3372e" filled="f" stroked="t" strokeweight="0.134011pt" strokecolor="#535353">
              <v:path arrowok="t"/>
            </v:shape>
            <v:shape style="position:absolute;left:14781;top:3330;width:147;height:0" coordorigin="14781,3330" coordsize="147,0" path="m14929,3330l14781,3330e" filled="f" stroked="t" strokeweight="0.134011pt" strokecolor="#535353">
              <v:path arrowok="t"/>
            </v:shape>
            <v:shape style="position:absolute;left:14929;top:3372;width:0;height:389" coordorigin="14929,3372" coordsize="0,389" path="m14929,3760l14929,3372e" filled="f" stroked="t" strokeweight="0.134011pt" strokecolor="#535353">
              <v:path arrowok="t"/>
            </v:shape>
            <v:shape style="position:absolute;left:14992;top:11593;width:0;height:1071" coordorigin="14992,11593" coordsize="0,1071" path="m14992,12664l14992,11593e" filled="f" stroked="t" strokeweight="0.134011pt" strokecolor="#535353">
              <v:path arrowok="t"/>
            </v:shape>
            <v:shape style="position:absolute;left:10323;top:14169;width:23;height:35" coordorigin="10323,14169" coordsize="23,35" path="m10344,14204l10346,14201,10339,14194,10332,14185,10328,14177,10323,14169e" filled="f" stroked="t" strokeweight="0.134011pt" strokecolor="#535353">
              <v:path arrowok="t"/>
            </v:shape>
            <v:shape style="position:absolute;left:10402;top:14143;width:40;height:31" coordorigin="10402,14143" coordsize="40,31" path="m10417,14153l10429,14156,10438,14160,10442,14164,10441,14166,10437,14172,10425,14174,10411,14172,10418,14165,10418,14158,10413,14149,10402,14143e" filled="f" stroked="t" strokeweight="0.134011pt" strokecolor="#535353">
              <v:path arrowok="t"/>
            </v:shape>
            <v:shape style="position:absolute;left:10295;top:14099;width:86;height:59" coordorigin="10295,14099" coordsize="86,59" path="m10319,14111l10303,14118,10299,14129,10295,14139,10296,14149,10299,14153,10301,14153,10305,14152,10315,14153,10330,14157,10343,14158,10359,14154,10374,14147,10380,14141,10379,14127,10375,14119,10375,14114,10364,14106,10352,14101,10338,14099,10327,14101,10320,14102,10316,14106,10316,14109,10319,14111e" filled="f" stroked="t" strokeweight="0.134011pt" strokecolor="#535353">
              <v:path arrowok="t"/>
            </v:shape>
            <v:shape style="position:absolute;left:10201;top:14032;width:221;height:182" coordorigin="10201,14032" coordsize="221,182" path="m10332,14074l10344,14058,10356,14052,10363,14048,10370,14040,10379,14034,10394,14032,10409,14036,10418,14047,10422,14063,10417,14074,10411,14078,10402,14076,10395,14075,10386,14075,10370,14076,10378,14078,10382,14085,10383,14094,10386,14114,10383,14146,10378,14166,10367,14180,10372,14182,10383,14182,10383,14190,10378,14202,10370,14212,10355,14215,10332,14210,10304,14200,10281,14192,10276,14184,10263,14177,10260,14172,10246,14173,10234,14178,10218,14178,10210,14177,10210,14176,10206,14174,10205,14170,10202,14170,10201,14168,10204,14166,10205,14162,10221,14160,10234,14160,10237,14158,10225,14156,10220,14153,10221,14152,10233,14150,10246,14153,10252,14157,10260,14158,10261,14157,10265,14156,10273,14158,10287,14165,10296,14166,10328,14177e" filled="f" stroked="t" strokeweight="0.134011pt" strokecolor="#535353">
              <v:path arrowok="t"/>
            </v:shape>
            <v:shape style="position:absolute;left:10284;top:14075;width:47;height:90" coordorigin="10284,14075" coordsize="47,90" path="m10292,14165l10287,14160,10284,14154,10287,14135,10289,14126,10288,14115,10284,14099,10289,14087,10303,14080,10315,14078,10327,14076,10331,14075e" filled="f" stroked="t" strokeweight="0.134011pt" strokecolor="#535353">
              <v:path arrowok="t"/>
            </v:shape>
            <v:shape style="position:absolute;left:10281;top:14048;width:67;height:88" coordorigin="10281,14048" coordsize="67,88" path="m10285,14137l10284,14122,10283,14098,10281,14075,10288,14058,10296,14052,10323,14048,10342,14052,10348,14054e" filled="f" stroked="t" strokeweight="0.134011pt" strokecolor="#535353">
              <v:path arrowok="t"/>
            </v:shape>
            <v:shape style="position:absolute;left:10222;top:14079;width:59;height:23" coordorigin="10222,14079" coordsize="59,23" path="m10281,14102l10275,14097,10265,14094,10253,14095,10241,14097,10230,14094,10224,14091,10222,14087,10224,14082,10232,14079,10242,14079,10250,14082,10259,14082,10268,14080,10280,14079e" filled="f" stroked="t" strokeweight="0.134011pt" strokecolor="#535353">
              <v:path arrowok="t"/>
            </v:shape>
            <v:shape style="position:absolute;left:10202;top:14076;width:59;height:21" coordorigin="10202,14076" coordsize="59,21" path="m10261,14082l10249,14079,10229,14076,10212,14079,10202,14085,10202,14090,10209,14094,10220,14098,10232,14098,10240,14097e" filled="f" stroked="t" strokeweight="0.134011pt" strokecolor="#535353">
              <v:path arrowok="t"/>
            </v:shape>
            <v:shape style="position:absolute;left:10378;top:14074;width:34;height:133" coordorigin="10378,14074" coordsize="34,133" path="m10382,14074l10393,14091,10398,14107,10402,14126,10401,14141,10405,14157,10409,14172,10411,14184,10406,14193,10398,14204,10391,14206,10378,14206e" filled="f" stroked="t" strokeweight="0.134011pt" strokecolor="#535353">
              <v:path arrowok="t"/>
            </v:shape>
            <v:shape style="position:absolute;left:14738;top:3005;width:0;height:367" coordorigin="14738,3005" coordsize="0,367" path="m14738,3372l14738,3005e" filled="f" stroked="t" strokeweight="0.134011pt" strokecolor="#535353">
              <v:path arrowok="t"/>
            </v:shape>
            <v:shape style="position:absolute;left:14781;top:3045;width:0;height:285" coordorigin="14781,3045" coordsize="0,285" path="m14781,3330l14781,3045e" filled="f" stroked="t" strokeweight="0.134011pt" strokecolor="#535353">
              <v:path arrowok="t"/>
            </v:shape>
            <v:shape style="position:absolute;left:9781;top:3084;width:135;height:135" coordorigin="9781,3084" coordsize="135,135" path="m9917,3151l9913,3129,9903,3110,9887,3095,9867,3086,9849,3084,9827,3087,9808,3098,9793,3114,9784,3134,9781,3151,9785,3174,9796,3193,9811,3207,9831,3217,9849,3219,9871,3215,9891,3205,9905,3189,9914,3169,9917,3151e" filled="f" stroked="t" strokeweight="0.134011pt" strokecolor="#535353">
              <v:path arrowok="t"/>
            </v:shape>
            <v:shape style="position:absolute;left:14784;top:3084;width:135;height:135" coordorigin="14784,3084" coordsize="135,135" path="m14919,3151l14916,3129,14905,3110,14889,3095,14869,3086,14852,3084,14829,3087,14810,3098,14795,3114,14786,3134,14784,3151,14788,3174,14798,3193,14814,3207,14834,3217,14852,3219,14874,3215,14893,3205,14908,3189,14917,3169,14919,3151e" filled="f" stroked="t" strokeweight="0.134011pt" strokecolor="#535353">
              <v:path arrowok="t"/>
            </v:shape>
            <v:shape style="position:absolute;left:14788;top:10146;width:135;height:135" coordorigin="14788,10146" coordsize="135,135" path="m14923,10214l14920,10191,14909,10172,14893,10157,14873,10148,14856,10146,14833,10150,14814,10160,14800,10176,14790,10196,14788,10214,14792,10236,14802,10255,14818,10270,14838,10279,14856,10281,14878,10278,14897,10267,14912,10251,14921,10231,14923,10214e" filled="f" stroked="t" strokeweight="0.134011pt" strokecolor="#535353">
              <v:path arrowok="t"/>
            </v:shape>
            <v:shape style="position:absolute;left:9783;top:10142;width:135;height:135" coordorigin="9783,10142" coordsize="135,135" path="m9918,10210l9914,10187,9904,10168,9888,10153,9868,10144,9850,10142,9828,10146,9809,10156,9794,10172,9785,10192,9783,10210,9787,10232,9797,10251,9813,10266,9833,10275,9850,10277,9873,10274,9892,10263,9907,10247,9916,10227,9918,10210e" filled="f" stroked="t" strokeweight="0.134011pt" strokecolor="#535353">
              <v:path arrowok="t"/>
            </v:shape>
            <v:shape style="position:absolute;left:13831;top:13490;width:135;height:135" coordorigin="13831,13490" coordsize="135,135" path="m13967,13557l13963,13535,13952,13516,13937,13501,13917,13492,13899,13490,13877,13493,13857,13504,13843,13520,13834,13539,13831,13557,13835,13579,13845,13599,13861,13613,13881,13623,13899,13625,13921,13621,13940,13611,13955,13595,13964,13575,13967,13557e" filled="f" stroked="t" strokeweight="0.134011pt" strokecolor="#535353">
              <v:path arrowok="t"/>
            </v:shape>
            <v:shape style="position:absolute;left:9773;top:2983;width:190;height:0" coordorigin="9773,2983" coordsize="190,0" path="m9964,2983l9773,2983e" filled="f" stroked="t" strokeweight="0.134011pt" strokecolor="#535353">
              <v:path arrowok="t"/>
            </v:shape>
            <v:shape style="position:absolute;left:9773;top:3026;width:149;height:0" coordorigin="9773,3026" coordsize="149,0" path="m9922,3026l9773,3026e" filled="f" stroked="t" strokeweight="0.134011pt" strokecolor="#535353">
              <v:path arrowok="t"/>
            </v:shape>
            <v:shape style="position:absolute;left:9773;top:2983;width:190;height:389" coordorigin="9773,2983" coordsize="190,389" path="m9773,2983l9773,3372,9964,3372e" filled="f" stroked="t" strokeweight="0.134011pt" strokecolor="#535353">
              <v:path arrowok="t"/>
            </v:shape>
            <v:shape style="position:absolute;left:9773;top:3330;width:149;height:0" coordorigin="9773,3330" coordsize="149,0" path="m9773,3330l9922,3330e" filled="f" stroked="t" strokeweight="0.134011pt" strokecolor="#535353">
              <v:path arrowok="t"/>
            </v:shape>
            <v:shape style="position:absolute;left:9964;top:2983;width:0;height:389" coordorigin="9964,2983" coordsize="0,389" path="m9964,3372l9964,2983e" filled="f" stroked="t" strokeweight="0.134011pt" strokecolor="#535353">
              <v:path arrowok="t"/>
            </v:shape>
            <v:shape style="position:absolute;left:9922;top:3026;width:0;height:304" coordorigin="9922,3026" coordsize="0,304" path="m9922,3330l9922,3026e" filled="f" stroked="t" strokeweight="0.134011pt" strokecolor="#535353">
              <v:path arrowok="t"/>
            </v:shape>
            <v:shape style="position:absolute;left:13900;top:13449;width:125;height:123" coordorigin="13900,13449" coordsize="125,123" path="m13900,13449l14024,13573e" filled="f" stroked="t" strokeweight="0.134011pt" strokecolor="#535353">
              <v:path arrowok="t"/>
            </v:shape>
            <v:shape style="position:absolute;left:13901;top:13390;width:182;height:182" coordorigin="13901,13390" coordsize="182,182" path="m14083,13573l13901,13390e" filled="f" stroked="t" strokeweight="0.134011pt" strokecolor="#535353">
              <v:path arrowok="t"/>
            </v:shape>
            <v:shape style="position:absolute;left:13716;top:13390;width:184;height:366" coordorigin="13716,13390" coordsize="184,366" path="m13900,13390l13716,13574,13900,13756e" filled="f" stroked="t" strokeweight="0.134011pt" strokecolor="#535353">
              <v:path arrowok="t"/>
            </v:shape>
            <v:shape style="position:absolute;left:13791;top:13449;width:123;height:233" coordorigin="13791,13449" coordsize="123,233" path="m13900,13449l13791,13558,13914,13682e" filled="f" stroked="t" strokeweight="0.134011pt" strokecolor="#535353">
              <v:path arrowok="t"/>
            </v:shape>
            <v:shape style="position:absolute;left:13898;top:13573;width:185;height:186" coordorigin="13898,13573" coordsize="185,186" path="m14083,13573l13898,13759e" filled="f" stroked="t" strokeweight="0.134011pt" strokecolor="#535353">
              <v:path arrowok="t"/>
            </v:shape>
            <v:shape style="position:absolute;left:13914;top:13573;width:110;height:110" coordorigin="13914,13573" coordsize="110,110" path="m14024,13573l13914,13682e" filled="f" stroked="t" strokeweight="0.134011pt" strokecolor="#535353">
              <v:path arrowok="t"/>
            </v:shape>
            <v:shape style="position:absolute;left:9773;top:8981;width:0;height:64" coordorigin="9773,8981" coordsize="0,64" path="m9773,9046l9773,8981e" filled="f" stroked="t" strokeweight="0.134011pt" strokecolor="#535353">
              <v:path arrowok="t"/>
            </v:shape>
            <v:shape style="position:absolute;left:9985;top:9031;width:0;height:1301" coordorigin="9985,9031" coordsize="0,1301" path="m9985,10332l9985,10291,9985,9031e" filled="f" stroked="t" strokeweight="0.134011pt" strokecolor="#535353">
              <v:path arrowok="t"/>
            </v:shape>
            <v:shape style="position:absolute;left:9942;top:9090;width:0;height:1201" coordorigin="9942,9090" coordsize="0,1201" path="m9942,10291l9942,9090e" filled="f" stroked="t" strokeweight="0.134011pt" strokecolor="#535353">
              <v:path arrowok="t"/>
            </v:shape>
            <v:shape style="position:absolute;left:9808;top:9091;width:101;height:101" coordorigin="9808,9091" coordsize="101,101" path="m9909,9142l9904,9120,9890,9103,9871,9093,9858,9091,9837,9096,9820,9110,9810,9129,9808,9142,9813,9163,9827,9180,9846,9190,9858,9192,9880,9187,9897,9173,9907,9154,9909,9142e" filled="f" stroked="t" strokeweight="0.134011pt" strokecolor="#535353">
              <v:path arrowok="t"/>
            </v:shape>
            <v:shape style="position:absolute;left:9808;top:9216;width:101;height:101" coordorigin="9808,9216" coordsize="101,101" path="m9909,9266l9904,9244,9890,9227,9871,9217,9858,9216,9837,9221,9820,9234,9810,9254,9808,9266,9813,9288,9827,9305,9846,9315,9858,9316,9880,9311,9897,9298,9907,9279,9909,9266e" filled="f" stroked="t" strokeweight="0.134011pt" strokecolor="#535353">
              <v:path arrowok="t"/>
            </v:shape>
            <v:shape style="position:absolute;left:9808;top:9341;width:101;height:101" coordorigin="9808,9341" coordsize="101,101" path="m9909,9391l9904,9369,9890,9352,9871,9342,9858,9341,9837,9345,9820,9359,9810,9378,9808,9391,9813,9413,9827,9430,9846,9439,9858,9441,9880,9436,9897,9423,9907,9403,9909,9391e" filled="f" stroked="t" strokeweight="0.134011pt" strokecolor="#535353">
              <v:path arrowok="t"/>
            </v:shape>
            <v:shape style="position:absolute;left:9808;top:9517;width:101;height:101" coordorigin="9808,9517" coordsize="101,101" path="m9909,9568l9904,9546,9890,9529,9871,9519,9858,9517,9837,9522,9820,9536,9810,9555,9808,9568,9813,9589,9827,9606,9846,9616,9858,9618,9880,9613,9897,9600,9907,9580,9909,9568e" filled="f" stroked="t" strokeweight="0.134011pt" strokecolor="#535353">
              <v:path arrowok="t"/>
            </v:shape>
            <v:shape style="position:absolute;left:9773;top:9467;width:169;height:0" coordorigin="9773,9467" coordsize="169,0" path="m9773,9467l9942,9467e" filled="f" stroked="t" strokeweight="0.134011pt" strokecolor="#535353">
              <v:path arrowok="t"/>
            </v:shape>
            <v:shape style="position:absolute;left:9773;top:9509;width:169;height:0" coordorigin="9773,9509" coordsize="169,0" path="m9773,9509l9942,9509e" filled="f" stroked="t" strokeweight="0.134011pt" strokecolor="#535353">
              <v:path arrowok="t"/>
            </v:shape>
            <v:shape style="position:absolute;left:9808;top:9626;width:101;height:101" coordorigin="9808,9626" coordsize="101,101" path="m9909,9676l9904,9654,9890,9637,9871,9628,9858,9626,9837,9631,9820,9644,9810,9664,9808,9676,9813,9698,9827,9715,9846,9725,9858,9726,9880,9722,9897,9708,9907,9689,9909,9676e" filled="f" stroked="t" strokeweight="0.134011pt" strokecolor="#535353">
              <v:path arrowok="t"/>
            </v:shape>
            <v:shape style="position:absolute;left:9808;top:9740;width:101;height:101" coordorigin="9808,9740" coordsize="101,101" path="m9909,9790l9904,9768,9890,9751,9871,9741,9858,9740,9837,9745,9820,9758,9810,9778,9808,9790,9813,9812,9827,9829,9846,9839,9858,9840,9880,9835,9897,9822,9907,9803,9909,9790e" filled="f" stroked="t" strokeweight="0.134011pt" strokecolor="#535353">
              <v:path arrowok="t"/>
            </v:shape>
            <v:shape style="position:absolute;left:9773;top:10083;width:169;height:0" coordorigin="9773,10083" coordsize="169,0" path="m9773,10083l9942,10083e" filled="f" stroked="t" strokeweight="0.134011pt" strokecolor="#535353">
              <v:path arrowok="t"/>
            </v:shape>
            <v:shape style="position:absolute;left:9773;top:10126;width:169;height:0" coordorigin="9773,10126" coordsize="169,0" path="m9773,10126l9942,10126e" filled="f" stroked="t" strokeweight="0.134011pt" strokecolor="#535353">
              <v:path arrowok="t"/>
            </v:shape>
            <v:shape style="position:absolute;left:9773;top:10888;width:212;height:0" coordorigin="9773,10888" coordsize="212,0" path="m9773,10888l9985,10888e" filled="f" stroked="t" strokeweight="0.134011pt" strokecolor="#535353">
              <v:path arrowok="t"/>
            </v:shape>
            <v:shape style="position:absolute;left:9773;top:10847;width:169;height:0" coordorigin="9773,10847" coordsize="169,0" path="m9773,10847l9942,10847e" filled="f" stroked="t" strokeweight="0.134011pt" strokecolor="#535353">
              <v:path arrowok="t"/>
            </v:shape>
            <v:shape style="position:absolute;left:9793;top:10347;width:135;height:135" coordorigin="9793,10347" coordsize="135,135" path="m9929,10415l9925,10392,9915,10373,9899,10358,9879,10349,9861,10347,9839,10351,9820,10361,9805,10377,9796,10397,9793,10415,9797,10437,9808,10456,9823,10471,9843,10480,9861,10482,9883,10479,9903,10468,9917,10452,9926,10432,9929,10415e" filled="f" stroked="t" strokeweight="0.134011pt" strokecolor="#535353">
              <v:path arrowok="t"/>
            </v:shape>
            <v:shape style="position:absolute;left:9985;top:10332;width:0;height:362" coordorigin="9985,10332" coordsize="0,362" path="m9985,10332l9985,10694e" filled="f" stroked="t" strokeweight="0.134011pt" strokecolor="#535353">
              <v:path arrowok="t"/>
            </v:shape>
            <v:shape style="position:absolute;left:9942;top:10332;width:0;height:515" coordorigin="9942,10332" coordsize="0,515" path="m9942,10332l9942,10847e" filled="f" stroked="t" strokeweight="0.134011pt" strokecolor="#535353">
              <v:path arrowok="t"/>
            </v:shape>
            <v:shape style="position:absolute;left:9808;top:9855;width:101;height:101" coordorigin="9808,9855" coordsize="101,101" path="m9909,9905l9904,9884,9890,9867,9871,9857,9858,9855,9837,9860,9820,9873,9810,9893,9808,9905,9813,9927,9827,9944,9846,9954,9858,9956,9880,9951,9897,9937,9907,9918,9909,9905e" filled="f" stroked="t" strokeweight="0.134011pt" strokecolor="#535353">
              <v:path arrowok="t"/>
            </v:shape>
            <v:shape style="position:absolute;left:9783;top:10142;width:135;height:135" coordorigin="9783,10142" coordsize="135,135" path="m9918,10210l9914,10187,9904,10168,9888,10153,9868,10144,9850,10142,9828,10146,9809,10156,9794,10172,9785,10192,9783,10210,9787,10232,9797,10251,9813,10266,9833,10275,9850,10277,9873,10274,9892,10263,9907,10247,9916,10227,9918,10210e" filled="f" stroked="t" strokeweight="0.134011pt" strokecolor="#535353">
              <v:path arrowok="t"/>
            </v:shape>
            <v:shape style="position:absolute;left:9793;top:10493;width:135;height:135" coordorigin="9793,10493" coordsize="135,135" path="m9929,10561l9925,10538,9915,10519,9899,10504,9879,10495,9861,10493,9839,10497,9820,10507,9805,10523,9796,10543,9793,10561,9797,10583,9808,10602,9823,10617,9843,10626,9861,10628,9883,10625,9903,10614,9917,10598,9926,10578,9929,10561e" filled="f" stroked="t" strokeweight="0.134011pt" strokecolor="#535353">
              <v:path arrowok="t"/>
            </v:shape>
            <v:shape style="position:absolute;left:9808;top:9970;width:101;height:101" coordorigin="9808,9970" coordsize="101,101" path="m9909,10021l9904,9999,9890,9982,9871,9972,9858,9970,9837,9975,9820,9989,9810,10008,9808,10021,9813,10042,9827,10059,9846,10069,9858,10071,9880,10066,9897,10053,9907,10033,9909,10021e" filled="f" stroked="t" strokeweight="0.134011pt" strokecolor="#535353">
              <v:path arrowok="t"/>
            </v:shape>
            <v:shape style="position:absolute;left:9773;top:10291;width:169;height:0" coordorigin="9773,10291" coordsize="169,0" path="m9942,10291l9773,10291e" filled="f" stroked="t" strokeweight="0.134011pt" strokecolor="#535353">
              <v:path arrowok="t"/>
            </v:shape>
            <v:shape style="position:absolute;left:9773;top:10332;width:212;height:0" coordorigin="9773,10332" coordsize="212,0" path="m9985,10332l9773,10332e" filled="f" stroked="t" strokeweight="0.134011pt" strokecolor="#535353">
              <v:path arrowok="t"/>
            </v:shape>
            <v:shape style="position:absolute;left:9773;top:9090;width:169;height:0" coordorigin="9773,9090" coordsize="169,0" path="m9942,9090l9773,9090e" filled="f" stroked="t" strokeweight="0.134011pt" strokecolor="#535353">
              <v:path arrowok="t"/>
            </v:shape>
            <v:shape style="position:absolute;left:9773;top:9031;width:212;height:0" coordorigin="9773,9031" coordsize="212,0" path="m9985,9031l9773,9031e" filled="f" stroked="t" strokeweight="0.134011pt" strokecolor="#535353">
              <v:path arrowok="t"/>
            </v:shape>
            <v:shape style="position:absolute;left:14788;top:10146;width:135;height:135" coordorigin="14788,10146" coordsize="135,135" path="m14923,10214l14920,10191,14909,10172,14893,10157,14873,10148,14856,10146,14833,10150,14814,10160,14800,10176,14790,10196,14788,10214,14792,10236,14802,10255,14818,10270,14838,10279,14856,10281,14878,10278,14897,10267,14912,10251,14921,10231,14923,10214e" filled="f" stroked="t" strokeweight="0.134011pt" strokecolor="#535353">
              <v:path arrowok="t"/>
            </v:shape>
            <v:shape style="position:absolute;left:14718;top:10043;width:210;height:496" coordorigin="14718,10043" coordsize="210,496" path="m14929,10539l14718,10539,14718,10043,14929,10043e" filled="f" stroked="t" strokeweight="0.134011pt" strokecolor="#535353">
              <v:path arrowok="t"/>
            </v:shape>
            <v:shape style="position:absolute;left:14760;top:10084;width:169;height:411" coordorigin="14760,10084" coordsize="169,411" path="m14929,10496l14760,10496,14760,10084,14929,10084e" filled="f" stroked="t" strokeweight="0.134011pt" strokecolor="#535353">
              <v:path arrowok="t"/>
            </v:shape>
            <v:shape style="position:absolute;left:14760;top:10331;width:169;height:0" coordorigin="14760,10331" coordsize="169,0" path="m14929,10331l14760,10331e" filled="f" stroked="t" strokeweight="0.134011pt" strokecolor="#535353">
              <v:path arrowok="t"/>
            </v:shape>
            <v:shape style="position:absolute;left:14760;top:10288;width:169;height:0" coordorigin="14760,10288" coordsize="169,0" path="m14929,10288l14760,10288e" filled="f" stroked="t" strokeweight="0.134011pt" strokecolor="#535353">
              <v:path arrowok="t"/>
            </v:shape>
            <v:shape style="position:absolute;left:14760;top:10331;width:169;height:0" coordorigin="14760,10331" coordsize="169,0" path="m14929,10331l14760,10331e" filled="f" stroked="t" strokeweight="0.134011pt" strokecolor="#535353">
              <v:path arrowok="t"/>
            </v:shape>
            <v:shape style="position:absolute;left:14771;top:10350;width:47;height:47" coordorigin="14771,10350" coordsize="47,47" path="m14818,10373l14818,10360,14807,10350,14794,10350,14781,10350,14771,10360,14771,10373,14771,10386,14781,10397,14794,10397,14807,10397,14818,10386,14818,10373e" filled="f" stroked="t" strokeweight="0.134011pt" strokecolor="#535353">
              <v:path arrowok="t"/>
            </v:shape>
            <v:shape style="position:absolute;left:14771;top:10430;width:47;height:47" coordorigin="14771,10430" coordsize="47,47" path="m14818,10453l14818,10441,14807,10430,14794,10430,14781,10430,14771,10441,14771,10453,14771,10466,14781,10477,14794,10477,14807,10477,14818,10466,14818,10453e" filled="f" stroked="t" strokeweight="0.134011pt" strokecolor="#535353">
              <v:path arrowok="t"/>
            </v:shape>
            <v:shape style="position:absolute;left:14877;top:10350;width:47;height:47" coordorigin="14877,10350" coordsize="47,47" path="m14923,10373l14923,10360,14913,10350,14900,10350,14887,10350,14877,10360,14877,10373,14877,10386,14887,10397,14900,10397,14913,10397,14923,10386,14923,10373e" filled="f" stroked="t" strokeweight="0.134011pt" strokecolor="#535353">
              <v:path arrowok="t"/>
            </v:shape>
            <v:shape style="position:absolute;left:14877;top:10430;width:47;height:47" coordorigin="14877,10430" coordsize="47,47" path="m14923,10453l14923,10441,14913,10430,14900,10430,14887,10430,14877,10441,14877,10453,14877,10466,14887,10477,14900,10477,14913,10477,14923,10466,14923,10453e" filled="f" stroked="t" strokeweight="0.134011pt" strokecolor="#535353">
              <v:path arrowok="t"/>
            </v:shape>
            <v:shape style="position:absolute;left:14866;top:10331;width:0;height:165" coordorigin="14866,10331" coordsize="0,165" path="m14866,10331l14866,10496e" filled="f" stroked="t" strokeweight="0.134011pt" strokecolor="#535353">
              <v:path arrowok="t"/>
            </v:shape>
            <v:shape style="position:absolute;left:14823;top:10331;width:0;height:165" coordorigin="14823,10331" coordsize="0,165" path="m14823,10331l14823,10496e" filled="f" stroked="t" strokeweight="0.134011pt" strokecolor="#535353">
              <v:path arrowok="t"/>
            </v:shape>
            <v:shape style="position:absolute;left:14760;top:6794;width:169;height:389" coordorigin="14760,6794" coordsize="169,389" path="m14760,7183l14929,7183,14929,6794,14760,6794,14760,7183e" filled="f" stroked="t" strokeweight="0.134011pt" strokecolor="#535353">
              <v:path arrowok="t"/>
            </v:shape>
            <v:shape style="position:absolute;left:13599;top:3393;width:189;height:0" coordorigin="13599,3393" coordsize="189,0" path="m13788,3393l13599,3393e" filled="f" stroked="t" strokeweight="0.134011pt" strokecolor="#535353">
              <v:path arrowok="t"/>
            </v:shape>
            <v:shape style="position:absolute;left:13599;top:3393;width:189;height:387" coordorigin="13599,3393" coordsize="189,387" path="m13599,3393l13599,3780,13788,3780,13788,3393e" filled="f" stroked="t" strokeweight="0.134011pt" strokecolor="#535353">
              <v:path arrowok="t"/>
            </v:shape>
            <v:shape style="position:absolute;left:13599;top:4169;width:189;height:389" coordorigin="13599,4169" coordsize="189,389" path="m13788,4169l13599,4169,13599,4558,13788,4558,13788,4169e" filled="f" stroked="t" strokeweight="0.134011pt" strokecolor="#535353">
              <v:path arrowok="t"/>
            </v:shape>
            <v:shape style="position:absolute;left:13599;top:3780;width:189;height:389" coordorigin="13599,3780" coordsize="189,389" path="m13788,3780l13599,3780,13599,4169,13788,4169,13788,3780e" filled="f" stroked="t" strokeweight="0.134011pt" strokecolor="#535353">
              <v:path arrowok="t"/>
            </v:shape>
            <v:shape style="position:absolute;left:13599;top:4558;width:189;height:389" coordorigin="13599,4558" coordsize="189,389" path="m13788,4558l13599,4558,13599,4946,13788,4946,13788,4558e" filled="f" stroked="t" strokeweight="0.134011pt" strokecolor="#535353">
              <v:path arrowok="t"/>
            </v:shape>
            <v:shape style="position:absolute;left:13599;top:3005;width:189;height:389" coordorigin="13599,3005" coordsize="189,389" path="m13788,3005l13599,3005,13599,3393,13788,3393,13788,3005e" filled="f" stroked="t" strokeweight="0.134011pt" strokecolor="#535353">
              <v:path arrowok="t"/>
            </v:shape>
            <v:shape style="position:absolute;left:13788;top:3393;width:190;height:387" coordorigin="13788,3393" coordsize="190,387" path="m13979,3393l13788,3393,13788,3780,13979,3780,13979,3393e" filled="f" stroked="t" strokeweight="0.134011pt" strokecolor="#535353">
              <v:path arrowok="t"/>
            </v:shape>
            <v:shape style="position:absolute;left:13788;top:4169;width:190;height:389" coordorigin="13788,4169" coordsize="190,389" path="m13979,4169l13788,4169,13788,4558,13979,4558,13979,4169e" filled="f" stroked="t" strokeweight="0.134011pt" strokecolor="#535353">
              <v:path arrowok="t"/>
            </v:shape>
            <v:shape style="position:absolute;left:13788;top:3780;width:190;height:389" coordorigin="13788,3780" coordsize="190,389" path="m13979,3780l13788,3780,13788,4169,13979,4169,13979,3780e" filled="f" stroked="t" strokeweight="0.134011pt" strokecolor="#535353">
              <v:path arrowok="t"/>
            </v:shape>
            <v:shape style="position:absolute;left:13788;top:4558;width:190;height:389" coordorigin="13788,4558" coordsize="190,389" path="m13979,4558l13788,4558,13788,4946,13979,4946,13979,4558e" filled="f" stroked="t" strokeweight="0.134011pt" strokecolor="#535353">
              <v:path arrowok="t"/>
            </v:shape>
            <v:shape style="position:absolute;left:13788;top:3005;width:190;height:389" coordorigin="13788,3005" coordsize="190,389" path="m13979,3005l13788,3005,13788,3393,13979,3393,13979,3005e" filled="f" stroked="t" strokeweight="0.134011pt" strokecolor="#535353">
              <v:path arrowok="t"/>
            </v:shape>
            <v:shape style="position:absolute;left:13979;top:3393;width:190;height:387" coordorigin="13979,3393" coordsize="190,387" path="m14169,3393l13979,3393,13979,3780,14169,3780,14169,3393e" filled="f" stroked="t" strokeweight="0.134011pt" strokecolor="#535353">
              <v:path arrowok="t"/>
            </v:shape>
            <v:shape style="position:absolute;left:13979;top:4169;width:190;height:389" coordorigin="13979,4169" coordsize="190,389" path="m14169,4169l13979,4169,13979,4558,14169,4558,14169,4169e" filled="f" stroked="t" strokeweight="0.134011pt" strokecolor="#535353">
              <v:path arrowok="t"/>
            </v:shape>
            <v:shape style="position:absolute;left:13979;top:3780;width:190;height:389" coordorigin="13979,3780" coordsize="190,389" path="m14169,3780l13979,3780,13979,4169,14169,4169,14169,3780e" filled="f" stroked="t" strokeweight="0.134011pt" strokecolor="#535353">
              <v:path arrowok="t"/>
            </v:shape>
            <v:shape style="position:absolute;left:13979;top:4558;width:190;height:389" coordorigin="13979,4558" coordsize="190,389" path="m14169,4558l13979,4558,13979,4946,14169,4946,14169,4558e" filled="f" stroked="t" strokeweight="0.134011pt" strokecolor="#535353">
              <v:path arrowok="t"/>
            </v:shape>
            <v:shape style="position:absolute;left:13979;top:3005;width:190;height:389" coordorigin="13979,3005" coordsize="190,389" path="m14169,3005l13979,3005,13979,3393,14169,3393,14169,3005e" filled="f" stroked="t" strokeweight="0.134011pt" strokecolor="#535353">
              <v:path arrowok="t"/>
            </v:shape>
            <v:shape style="position:absolute;left:14169;top:3393;width:190;height:387" coordorigin="14169,3393" coordsize="190,387" path="m14359,3393l14169,3393,14169,3780,14359,3780,14359,3393e" filled="f" stroked="t" strokeweight="0.134011pt" strokecolor="#535353">
              <v:path arrowok="t"/>
            </v:shape>
            <v:shape style="position:absolute;left:14169;top:4169;width:190;height:389" coordorigin="14169,4169" coordsize="190,389" path="m14359,4169l14169,4169,14169,4558,14359,4558,14359,4169e" filled="f" stroked="t" strokeweight="0.134011pt" strokecolor="#535353">
              <v:path arrowok="t"/>
            </v:shape>
            <v:shape style="position:absolute;left:14169;top:3780;width:190;height:389" coordorigin="14169,3780" coordsize="190,389" path="m14359,3780l14169,3780,14169,4169,14359,4169,14359,3780e" filled="f" stroked="t" strokeweight="0.134011pt" strokecolor="#535353">
              <v:path arrowok="t"/>
            </v:shape>
            <v:shape style="position:absolute;left:14169;top:4558;width:190;height:389" coordorigin="14169,4558" coordsize="190,389" path="m14359,4558l14169,4558,14169,4946,14359,4946,14359,4558e" filled="f" stroked="t" strokeweight="0.134011pt" strokecolor="#535353">
              <v:path arrowok="t"/>
            </v:shape>
            <v:shape style="position:absolute;left:14169;top:3005;width:190;height:389" coordorigin="14169,3005" coordsize="190,389" path="m14359,3005l14169,3005,14169,3393,14359,3393,14359,3005e" filled="f" stroked="t" strokeweight="0.134011pt" strokecolor="#535353">
              <v:path arrowok="t"/>
            </v:shape>
            <v:shape style="position:absolute;left:14359;top:3393;width:190;height:387" coordorigin="14359,3393" coordsize="190,387" path="m14550,3393l14359,3393,14359,3780,14550,3780,14550,3393e" filled="f" stroked="t" strokeweight="0.134011pt" strokecolor="#535353">
              <v:path arrowok="t"/>
            </v:shape>
            <v:shape style="position:absolute;left:14359;top:4169;width:190;height:389" coordorigin="14359,4169" coordsize="190,389" path="m14550,4169l14359,4169,14359,4558,14550,4558,14550,4169e" filled="f" stroked="t" strokeweight="0.134011pt" strokecolor="#535353">
              <v:path arrowok="t"/>
            </v:shape>
            <v:shape style="position:absolute;left:14359;top:3780;width:190;height:389" coordorigin="14359,3780" coordsize="190,389" path="m14550,3780l14359,3780,14359,4169,14550,4169,14550,3780e" filled="f" stroked="t" strokeweight="0.134011pt" strokecolor="#535353">
              <v:path arrowok="t"/>
            </v:shape>
            <v:shape style="position:absolute;left:14359;top:4558;width:190;height:389" coordorigin="14359,4558" coordsize="190,389" path="m14550,4558l14359,4558,14359,4946,14550,4946,14550,4558e" filled="f" stroked="t" strokeweight="0.134011pt" strokecolor="#535353">
              <v:path arrowok="t"/>
            </v:shape>
            <v:shape style="position:absolute;left:14359;top:3005;width:190;height:389" coordorigin="14359,3005" coordsize="190,389" path="m14550,3005l14359,3005,14359,3393,14550,3393,14550,3005e" filled="f" stroked="t" strokeweight="0.134011pt" strokecolor="#535353">
              <v:path arrowok="t"/>
            </v:shape>
            <v:shape style="position:absolute;left:14550;top:3393;width:189;height:387" coordorigin="14550,3393" coordsize="189,387" path="m14738,3393l14550,3393,14550,3780,14738,3780,14738,3393e" filled="f" stroked="t" strokeweight="0.134011pt" strokecolor="#535353">
              <v:path arrowok="t"/>
            </v:shape>
            <v:shape style="position:absolute;left:14550;top:4169;width:189;height:389" coordorigin="14550,4169" coordsize="189,389" path="m14738,4169l14550,4169,14550,4558,14738,4558,14738,4169e" filled="f" stroked="t" strokeweight="0.134011pt" strokecolor="#535353">
              <v:path arrowok="t"/>
            </v:shape>
            <v:shape style="position:absolute;left:14550;top:3780;width:189;height:389" coordorigin="14550,3780" coordsize="189,389" path="m14738,3780l14550,3780,14550,4169,14738,4169,14738,3780e" filled="f" stroked="t" strokeweight="0.134011pt" strokecolor="#535353">
              <v:path arrowok="t"/>
            </v:shape>
            <v:shape style="position:absolute;left:14550;top:4558;width:189;height:389" coordorigin="14550,4558" coordsize="189,389" path="m14738,4558l14550,4558,14550,4946,14738,4946,14738,4558e" filled="f" stroked="t" strokeweight="0.134011pt" strokecolor="#535353">
              <v:path arrowok="t"/>
            </v:shape>
            <v:shape style="position:absolute;left:14550;top:3005;width:189;height:389" coordorigin="14550,3005" coordsize="189,389" path="m14738,3005l14550,3005,14550,3393,14738,3393,14738,3005e" filled="f" stroked="t" strokeweight="0.134011pt" strokecolor="#535353">
              <v:path arrowok="t"/>
            </v:shape>
            <v:shape style="position:absolute;left:14738;top:3393;width:190;height:387" coordorigin="14738,3393" coordsize="190,387" path="m14929,3393l14738,3393,14738,3780,14929,3780,14929,3393e" filled="f" stroked="t" strokeweight="0.134011pt" strokecolor="#535353">
              <v:path arrowok="t"/>
            </v:shape>
            <v:shape style="position:absolute;left:14738;top:4169;width:190;height:389" coordorigin="14738,4169" coordsize="190,389" path="m14929,4169l14738,4169,14738,4558,14929,4558,14929,4169e" filled="f" stroked="t" strokeweight="0.134011pt" strokecolor="#535353">
              <v:path arrowok="t"/>
            </v:shape>
            <v:shape style="position:absolute;left:14738;top:3780;width:190;height:389" coordorigin="14738,3780" coordsize="190,389" path="m14929,3780l14738,3780,14738,4169,14929,4169,14929,3780e" filled="f" stroked="t" strokeweight="0.134011pt" strokecolor="#535353">
              <v:path arrowok="t"/>
            </v:shape>
            <v:shape style="position:absolute;left:14738;top:4558;width:190;height:389" coordorigin="14738,4558" coordsize="190,389" path="m14929,4558l14738,4558,14738,4946,14929,4946,14929,4558e" filled="f" stroked="t" strokeweight="0.134011pt" strokecolor="#535353">
              <v:path arrowok="t"/>
            </v:shape>
            <v:shape style="position:absolute;left:13578;top:6794;width:1182;height:389" coordorigin="13578,6794" coordsize="1182,389" path="m13578,7183l13578,6794,13747,6794,13747,7183,13747,6794,13916,6794,13916,7183,13916,6794,14085,6794,14085,7183,14085,6794,14253,6794,14253,7183,14253,6794,14422,6794,14422,7183,14422,6794,14591,6794,14591,7183,14760,7183,14760,6794,14591,6794,14591,7183,14422,7183,14253,7183,14085,7183,13916,7183,13747,7183,13578,7183e" filled="f" stroked="t" strokeweight="0.134011pt" strokecolor="#535353">
              <v:path arrowok="t"/>
            </v:shape>
            <v:shape style="position:absolute;left:13578;top:6406;width:1351;height:389" coordorigin="13578,6406" coordsize="1351,389" path="m13578,6794l13578,6406,13747,6406,13747,6794,13747,6406,13916,6406,13916,6794,13916,6406,14085,6406,14085,6794,14085,6406,14253,6406,14253,6794,14253,6406,14422,6406,14422,6794,14422,6406,14591,6406,14591,6794,14591,6406,14760,6406,14760,6794,14929,6794,14929,6406,14760,6406,14760,6794,14591,6794,13747,6794,13578,6794e" filled="f" stroked="t" strokeweight="0.134011pt" strokecolor="#535353">
              <v:path arrowok="t"/>
            </v:shape>
            <v:shape style="position:absolute;left:13578;top:6018;width:1351;height:387" coordorigin="13578,6018" coordsize="1351,387" path="m13578,6406l13578,6018,13747,6018,13747,6406,13747,6018,13916,6018,13916,6406,13916,6018,14085,6018,14085,6406,14085,6018,14253,6018,14253,6406,14253,6018,14422,6018,14422,6406,14422,6018,14591,6018,14591,6406,14591,6018,14760,6018,14760,6406,14929,6406,14929,6018,14760,6018,14760,6406,14591,6406,13747,6406,13578,6406e" filled="f" stroked="t" strokeweight="0.134011pt" strokecolor="#535353">
              <v:path arrowok="t"/>
            </v:shape>
            <v:shape style="position:absolute;left:13578;top:5630;width:1351;height:389" coordorigin="13578,5630" coordsize="1351,389" path="m13578,6018l13578,5630,13747,5630,13747,6018,13747,5630,13916,5630,13916,6018,13916,5630,14085,5630,14085,6018,14085,5630,14253,5630,14253,6018,14253,5630,14422,5630,14422,6018,14422,5630,14591,5630,14591,6018,14591,5630,14760,5630,14760,6018,14929,6018,14929,5630,14760,5630,14760,6018,14591,6018,13747,6018,13578,6018e" filled="f" stroked="t" strokeweight="0.134011pt" strokecolor="#535353">
              <v:path arrowok="t"/>
            </v:shape>
            <v:shape style="position:absolute;left:13578;top:5241;width:1351;height:389" coordorigin="13578,5241" coordsize="1351,389" path="m13578,5630l13578,5241,13747,5241,13747,5630,13747,5241,13916,5241,13916,5630,13916,5241,14085,5241,14085,5630,14085,5241,14253,5241,14253,5630,14253,5241,14422,5241,14422,5630,14422,5241,14591,5241,14591,5630,14591,5241,14760,5241,14760,5630,14929,5630,14929,5241,14760,5241,14760,5630,14591,5630,13747,5630,13578,5630e" filled="f" stroked="t" strokeweight="0.134011pt" strokecolor="#535353">
              <v:path arrowok="t"/>
            </v:shape>
            <v:shape style="position:absolute;left:9773;top:6794;width:844;height:389" coordorigin="9773,6794" coordsize="844,389" path="m9773,7183l9773,6794,9942,6794,9942,7183,9942,6794,10111,6794,10111,7183,10111,6794,10280,6794,10280,7183,10280,6794,10449,6794,10449,7183,10618,7183,10618,6794,10449,6794,10449,7183,10280,7183,10111,7183,9942,7183,9773,7183e" filled="f" stroked="t" strokeweight="0.134011pt" strokecolor="#535353">
              <v:path arrowok="t"/>
            </v:shape>
            <v:shape style="position:absolute;left:9773;top:6406;width:844;height:389" coordorigin="9773,6406" coordsize="844,389" path="m9773,6794l9773,6406,9942,6406,9942,6794,9942,6406,10111,6406,10111,6794,10111,6406,10280,6406,10280,6794,10280,6406,10449,6406,10449,6794,10618,6794,10618,6406,10449,6406,10449,6794,10280,6794,10111,6794,9942,6794,9773,6794e" filled="f" stroked="t" strokeweight="0.134011pt" strokecolor="#535353">
              <v:path arrowok="t"/>
            </v:shape>
            <v:shape style="position:absolute;left:9773;top:6018;width:844;height:387" coordorigin="9773,6018" coordsize="844,387" path="m9773,6406l9773,6018,9942,6018,9942,6406,9942,6018,10111,6018,10111,6406,10111,6018,10280,6018,10280,6406,10280,6018,10449,6018,10449,6406,10618,6406,10618,6018,10449,6018,10449,6406,10280,6406,10111,6406,9942,6406,9773,6406e" filled="f" stroked="t" strokeweight="0.134011pt" strokecolor="#535353">
              <v:path arrowok="t"/>
            </v:shape>
            <v:shape style="position:absolute;left:9773;top:5630;width:844;height:389" coordorigin="9773,5630" coordsize="844,389" path="m9773,6018l9773,5630,9942,5630,9942,6018,9942,5630,10111,5630,10111,6018,10111,5630,10280,5630,10280,6018,10280,5630,10449,5630,10449,6018,10618,6018,10618,5630,10449,5630,10449,6018,10280,6018,10111,6018,9942,6018,9773,6018e" filled="f" stroked="t" strokeweight="0.134011pt" strokecolor="#535353">
              <v:path arrowok="t"/>
            </v:shape>
            <v:shape style="position:absolute;left:9773;top:5241;width:844;height:389" coordorigin="9773,5241" coordsize="844,389" path="m9773,5630l9773,5241,9942,5241,9942,5630,9942,5241,10111,5241,10111,5630,10111,5241,10280,5241,10280,5630,10280,5241,10449,5241,10449,5630,10618,5630,10618,5241,10449,5241,10449,5630,10280,5630,10111,5630,9942,5630,9773,5630e" filled="f" stroked="t" strokeweight="0.134011pt" strokecolor="#535353">
              <v:path arrowok="t"/>
            </v:shape>
            <v:shape style="position:absolute;left:10923;top:4558;width:1014;height:389" coordorigin="10923,4558" coordsize="1014,389" path="m10923,4946l10923,4558,11092,4558,11092,4946,11092,4558,11262,4558,11262,4946,11262,4558,11431,4558,11431,4946,11431,4558,11600,4558,11600,4946,11600,4558,11769,4558,11769,4946,11938,4946,11938,4558,11769,4558,11769,4946,11600,4946,11431,4946,11262,4946,11092,4946,10923,4946e" filled="f" stroked="t" strokeweight="0.134011pt" strokecolor="#535353">
              <v:path arrowok="t"/>
            </v:shape>
            <v:shape style="position:absolute;left:9795;top:4558;width:844;height:389" coordorigin="9795,4558" coordsize="844,389" path="m9795,4946l9795,4558,9964,4558,9964,4946,9964,4558,10133,4558,10133,4946,10133,4558,10301,4558,10301,4946,10301,4558,10470,4558,10470,4946,10639,4946,10639,4558,10470,4558,10470,4946,10301,4946,10133,4946,9964,4946,9795,4946e" filled="f" stroked="t" strokeweight="0.134011pt" strokecolor="#535353">
              <v:path arrowok="t"/>
            </v:shape>
            <v:shape style="position:absolute;left:10923;top:4169;width:1014;height:389" coordorigin="10923,4169" coordsize="1014,389" path="m10923,4558l10923,4169,11092,4169,11092,4558,11092,4169,11262,4169,11262,4558,11262,4169,11431,4169,11431,4558,11431,4169,11600,4169,11600,4558,11600,4169,11769,4169,11769,4558,11938,4558,11938,4169,11769,4169,11769,4558,11600,4558,11431,4558,11262,4558,11092,4558,10923,4558e" filled="f" stroked="t" strokeweight="0.134011pt" strokecolor="#535353">
              <v:path arrowok="t"/>
            </v:shape>
            <v:shape style="position:absolute;left:9795;top:4169;width:844;height:389" coordorigin="9795,4169" coordsize="844,389" path="m9795,4558l9795,4169,9964,4169,9964,4558,9964,4169,10133,4169,10133,4558,10133,4169,10301,4169,10301,4558,10301,4169,10470,4169,10470,4558,10639,4558,10639,4169,10470,4169,10470,4558,10301,4558,10133,4558,9964,4558,9795,4558e" filled="f" stroked="t" strokeweight="0.134011pt" strokecolor="#535353">
              <v:path arrowok="t"/>
            </v:shape>
            <v:shape style="position:absolute;left:10923;top:3780;width:1014;height:389" coordorigin="10923,3780" coordsize="1014,389" path="m10923,4169l10923,3780,11092,3780,11092,4169,11092,3780,11262,3780,11262,4169,11262,3780,11431,3780,11431,4169,11431,3780,11600,3780,11600,4169,11600,3780,11769,3780,11769,4169,11938,4169,11938,3780,11769,3780,11769,4169,11600,4169,11431,4169,11262,4169,11092,4169,10923,4169e" filled="f" stroked="t" strokeweight="0.134011pt" strokecolor="#535353">
              <v:path arrowok="t"/>
            </v:shape>
            <v:shape style="position:absolute;left:9795;top:3780;width:844;height:389" coordorigin="9795,3780" coordsize="844,389" path="m9795,4169l9795,3780,9964,3780,9964,4169,9964,3780,10133,3780,10133,4169,10133,3780,10301,3780,10301,4169,10301,3780,10470,3780,10470,4169,10639,4169,10639,3780,10470,3780,10470,4169,10301,4169,10133,4169,9964,4169,9795,4169e" filled="f" stroked="t" strokeweight="0.134011pt" strokecolor="#535353">
              <v:path arrowok="t"/>
            </v:shape>
            <v:shape style="position:absolute;left:10923;top:3392;width:1014;height:389" coordorigin="10923,3392" coordsize="1014,389" path="m10923,3780l10923,3392,11092,3392,11092,3780,11092,3392,11262,3392,11262,3780,11262,3392,11431,3392,11431,3780,11431,3392,11600,3392,11600,3780,11600,3392,11769,3392,11769,3780,11938,3780,11938,3392,11769,3392,11769,3780,11600,3780,11431,3780,11262,3780,11092,3780,10923,3780e" filled="f" stroked="t" strokeweight="0.134011pt" strokecolor="#535353">
              <v:path arrowok="t"/>
            </v:shape>
            <v:shape style="position:absolute;left:9795;top:3392;width:844;height:389" coordorigin="9795,3392" coordsize="844,389" path="m9795,3780l9795,3392,9964,3392,9964,3780,9964,3392,10133,3392,10133,3780,10133,3392,10301,3392,10301,3780,10301,3392,10470,3392,10470,3780,10639,3780,10639,3392,10470,3392,10470,3780,10301,3780,10133,3780,9964,3780,9795,3780e" filled="f" stroked="t" strokeweight="0.134011pt" strokecolor="#535353">
              <v:path arrowok="t"/>
            </v:shape>
            <v:shape style="position:absolute;left:10923;top:3005;width:1014;height:387" coordorigin="10923,3005" coordsize="1014,387" path="m10923,3392l10923,3005,11092,3005,11092,3392,11092,3005,11262,3005,11262,3392,11262,3005,11431,3005,11431,3392,11431,3005,11600,3005,11600,3392,11600,3005,11769,3005,11769,3392,11938,3392,11938,3005,11769,3005,11769,3392,11600,3392,11431,3392,11262,3392,11092,3392,10923,3392e" filled="f" stroked="t" strokeweight="0.134011pt" strokecolor="#535353">
              <v:path arrowok="t"/>
            </v:shape>
            <v:shape style="position:absolute;left:9964;top:3005;width:675;height:387" coordorigin="9964,3005" coordsize="675,387" path="m9964,3392l9964,3005,10133,3005,10133,3392,10133,3005,10301,3005,10301,3392,10301,3005,10470,3005,10470,3392,10639,3392,10639,3005,10470,3005,10470,3392,10301,3392,10133,3392,9964,3392e" filled="f" stroked="t" strokeweight="0.134011pt" strokecolor="#535353">
              <v:path arrowok="t"/>
            </v:shape>
            <v:shape style="position:absolute;left:13599;top:2226;width:1139;height:389" coordorigin="13599,2226" coordsize="1139,389" path="m14738,2226l14738,2615,14550,2615,14550,2226,14550,2615,14359,2615,14359,2226,14359,2615,14169,2615,14169,2226,14169,2615,13979,2615,13979,2226,13979,2615,13788,2615,13788,2226,13599,2226,13599,2615,13788,2615,13788,2226,13979,2226,14169,2226,14359,2226,14550,2226,14738,2226e" filled="f" stroked="t" strokeweight="0.134011pt" strokecolor="#535353">
              <v:path arrowok="t"/>
            </v:shape>
            <v:shape style="position:absolute;left:13599;top:1837;width:1139;height:389" coordorigin="13599,1837" coordsize="1139,389" path="m14738,1837l14738,2226,14550,2226,14550,1837,14550,2226,14359,2226,14359,1837,14359,2226,14169,2226,14169,1837,14169,2226,13979,2226,13979,1837,13979,2226,13788,2226,13788,1837,13599,1837,13599,2226,13788,2226,13788,1837,13979,1837,14169,1837,14359,1837,14550,1837,14738,1837e" filled="f" stroked="t" strokeweight="0.134011pt" strokecolor="#535353">
              <v:path arrowok="t"/>
            </v:shape>
            <v:shape style="position:absolute;left:13599;top:1449;width:1139;height:389" coordorigin="13599,1449" coordsize="1139,389" path="m14738,1449l14738,1837,14550,1837,14550,1449,14550,1837,14359,1837,14359,1449,14359,1837,14169,1837,14169,1449,14169,1837,13979,1837,13979,1449,13979,1837,13788,1837,13788,1449,13599,1449,13599,1837,13788,1837,13788,1449,13979,1449,14169,1449,14359,1449,14550,1449,14738,1449e" filled="f" stroked="t" strokeweight="0.134011pt" strokecolor="#535353">
              <v:path arrowok="t"/>
            </v:shape>
            <v:shape style="position:absolute;left:14738;top:2226;width:190;height:389" coordorigin="14738,2226" coordsize="190,389" path="m14929,2226l14738,2226,14738,2615,14929,2615,14929,2226e" filled="f" stroked="t" strokeweight="0.134011pt" strokecolor="#535353">
              <v:path arrowok="t"/>
            </v:shape>
            <v:shape style="position:absolute;left:14738;top:1837;width:190;height:389" coordorigin="14738,1837" coordsize="190,389" path="m14929,1837l14738,1837,14738,2226,14929,2226,14929,1837e" filled="f" stroked="t" strokeweight="0.134011pt" strokecolor="#535353">
              <v:path arrowok="t"/>
            </v:shape>
            <v:shape style="position:absolute;left:14738;top:1449;width:190;height:389" coordorigin="14738,1449" coordsize="190,389" path="m14929,1449l14738,1449,14738,1837,14929,1837,14929,1449e" filled="f" stroked="t" strokeweight="0.134011pt" strokecolor="#535353">
              <v:path arrowok="t"/>
            </v:shape>
            <v:shape style="position:absolute;left:9773;top:8644;width:844;height:387" coordorigin="9773,8644" coordsize="844,387" path="m9773,9031l9773,8644,9942,8644,9942,9031,9942,8644,10111,8644,10111,9031,10111,8644,10280,8644,10280,9031,10280,8644,10449,8644,10449,9031,10618,9031,10618,8644,10449,8644,10449,9031,10280,9031,10111,9031,9942,9031,9773,9031e" filled="f" stroked="t" strokeweight="0.134011pt" strokecolor="#535353">
              <v:path arrowok="t"/>
            </v:shape>
            <v:shape style="position:absolute;left:9773;top:8255;width:844;height:389" coordorigin="9773,8255" coordsize="844,389" path="m9773,8644l9773,8255,9942,8255,9942,8644,9942,8255,10111,8255,10111,8644,10111,8255,10280,8255,10280,8644,10280,8255,10449,8255,10449,8644,10618,8644,10618,8255,10449,8255,10449,8644,10280,8644,10111,8644,9942,8644,9773,8644e" filled="f" stroked="t" strokeweight="0.134011pt" strokecolor="#535353">
              <v:path arrowok="t"/>
            </v:shape>
            <v:shape style="position:absolute;left:9773;top:7866;width:844;height:389" coordorigin="9773,7866" coordsize="844,389" path="m9773,8255l9773,7866,9942,7866,9942,8255,9942,7866,10111,7866,10111,8255,10111,7866,10280,7866,10280,8255,10280,7866,10449,7866,10449,8255,10618,8255,10618,7866,10449,7866,10449,8255,10280,8255,10111,8255,9942,8255,9773,8255e" filled="f" stroked="t" strokeweight="0.134011pt" strokecolor="#535353">
              <v:path arrowok="t"/>
            </v:shape>
            <v:shape style="position:absolute;left:9773;top:7478;width:844;height:389" coordorigin="9773,7478" coordsize="844,389" path="m9773,7866l9773,7478,9942,7478,9942,7866,9942,7478,10111,7478,10111,7866,10111,7478,10280,7478,10280,7866,10280,7478,10449,7478,10449,7866,10618,7866,10618,7478,10449,7478,10449,7866,10280,7866,10111,7866,9942,7866,9773,7866e" filled="f" stroked="t" strokeweight="0.134011pt" strokecolor="#535353">
              <v:path arrowok="t"/>
            </v:shape>
            <v:shape style="position:absolute;left:9773;top:13571;width:1250;height:0" coordorigin="9773,13571" coordsize="1250,0" path="m11024,13571l9773,13571,9773,13571e" filled="f" stroked="t" strokeweight="0.134011pt" strokecolor="#535353">
              <v:path arrowok="t"/>
            </v:shape>
            <v:shape style="position:absolute;left:9773;top:13634;width:1250;height:0" coordorigin="9773,13634" coordsize="1250,0" path="m9773,13634l11024,13634e" filled="f" stroked="t" strokeweight="0.134011pt" strokecolor="#535353">
              <v:path arrowok="t"/>
            </v:shape>
            <v:shape style="position:absolute;left:9985;top:9335;width:338;height:389" coordorigin="9985,9335" coordsize="338,389" path="m9985,9724l9985,9335,10154,9335,10154,9724,10323,9724,10323,9335,10154,9335,10154,9724,9985,9724e" filled="f" stroked="t" strokeweight="0.134011pt" strokecolor="#535353">
              <v:path arrowok="t"/>
            </v:shape>
            <v:shape style="position:absolute;left:10323;top:9335;width:169;height:389" coordorigin="10323,9335" coordsize="169,389" path="m10323,9724l10492,9724,10492,9335,10323,9335,10323,9724e" filled="f" stroked="t" strokeweight="0.134011pt" strokecolor="#535353">
              <v:path arrowok="t"/>
            </v:shape>
            <v:shape style="position:absolute;left:10492;top:9335;width:169;height:389" coordorigin="10492,9335" coordsize="169,389" path="m10492,9724l10661,9724,10661,9335,10492,9335,10492,9724e" filled="f" stroked="t" strokeweight="0.134011pt" strokecolor="#535353">
              <v:path arrowok="t"/>
            </v:shape>
            <v:shape style="position:absolute;left:9985;top:9724;width:338;height:389" coordorigin="9985,9724" coordsize="338,389" path="m9985,10112l9985,9724,10154,9724,10154,10112,10323,10112,10323,9724,10154,9724,10154,10112,9985,10112e" filled="f" stroked="t" strokeweight="0.134011pt" strokecolor="#535353">
              <v:path arrowok="t"/>
            </v:shape>
            <v:shape style="position:absolute;left:10323;top:9724;width:169;height:389" coordorigin="10323,9724" coordsize="169,389" path="m10323,10112l10492,10112,10492,9724,10323,9724,10323,10112e" filled="f" stroked="t" strokeweight="0.134011pt" strokecolor="#535353">
              <v:path arrowok="t"/>
            </v:shape>
            <v:shape style="position:absolute;left:10492;top:9724;width:169;height:389" coordorigin="10492,9724" coordsize="169,389" path="m10492,10112l10661,10112,10661,9724,10492,9724,10492,10112e" filled="f" stroked="t" strokeweight="0.134011pt" strokecolor="#535353">
              <v:path arrowok="t"/>
            </v:shape>
            <v:shape style="position:absolute;left:9985;top:10112;width:338;height:387" coordorigin="9985,10112" coordsize="338,387" path="m9985,10500l9985,10112,10154,10112,10154,10500,10323,10500,10323,10112,10154,10112,10154,10500,9985,10500e" filled="f" stroked="t" strokeweight="0.134011pt" strokecolor="#535353">
              <v:path arrowok="t"/>
            </v:shape>
            <v:shape style="position:absolute;left:10323;top:10112;width:169;height:387" coordorigin="10323,10112" coordsize="169,387" path="m10323,10500l10492,10500,10492,10112,10323,10112,10323,10500e" filled="f" stroked="t" strokeweight="0.134011pt" strokecolor="#535353">
              <v:path arrowok="t"/>
            </v:shape>
            <v:shape style="position:absolute;left:10492;top:10112;width:169;height:387" coordorigin="10492,10112" coordsize="169,387" path="m10492,10500l10661,10500,10661,10112,10492,10112,10492,10500e" filled="f" stroked="t" strokeweight="0.134011pt" strokecolor="#535353">
              <v:path arrowok="t"/>
            </v:shape>
            <v:shape style="position:absolute;left:9985;top:10500;width:338;height:389" coordorigin="9985,10500" coordsize="338,389" path="m9985,10888l9985,10500,10154,10500,10154,10888,10323,10888,10323,10500,10154,10500,10154,10888,9985,10888e" filled="f" stroked="t" strokeweight="0.134011pt" strokecolor="#535353">
              <v:path arrowok="t"/>
            </v:shape>
            <v:shape style="position:absolute;left:10323;top:10500;width:169;height:389" coordorigin="10323,10500" coordsize="169,389" path="m10323,10888l10492,10888,10492,10500,10323,10500,10323,10888e" filled="f" stroked="t" strokeweight="0.134011pt" strokecolor="#535353">
              <v:path arrowok="t"/>
            </v:shape>
            <v:shape style="position:absolute;left:10492;top:10500;width:169;height:389" coordorigin="10492,10500" coordsize="169,389" path="m10492,10888l10661,10888,10661,10500,10492,10500,10492,10888e" filled="f" stroked="t" strokeweight="0.134011pt" strokecolor="#535353">
              <v:path arrowok="t"/>
            </v:shape>
            <v:shape style="position:absolute;left:9985;top:10888;width:338;height:389" coordorigin="9985,10888" coordsize="338,389" path="m9985,11277l9985,10888,10154,10888,10154,11277,10323,11277,10323,10888,10154,10888,10154,11277,9985,11277e" filled="f" stroked="t" strokeweight="0.134011pt" strokecolor="#535353">
              <v:path arrowok="t"/>
            </v:shape>
            <v:shape style="position:absolute;left:10323;top:10888;width:169;height:389" coordorigin="10323,10888" coordsize="169,389" path="m10323,11277l10492,11277,10492,10888,10323,10888,10323,11277e" filled="f" stroked="t" strokeweight="0.134011pt" strokecolor="#535353">
              <v:path arrowok="t"/>
            </v:shape>
            <v:shape style="position:absolute;left:10492;top:10888;width:169;height:389" coordorigin="10492,10888" coordsize="169,389" path="m10492,11277l10661,11277,10661,10888,10492,10888,10492,11277e" filled="f" stroked="t" strokeweight="0.134011pt" strokecolor="#535353">
              <v:path arrowok="t"/>
            </v:shape>
            <v:shape style="position:absolute;left:9816;top:10888;width:169;height:389" coordorigin="9816,10888" coordsize="169,389" path="m9816,11277l9985,11277,9985,10888,9816,10888,9816,11277e" filled="f" stroked="t" strokeweight="0.134011pt" strokecolor="#535353">
              <v:path arrowok="t"/>
            </v:shape>
            <v:shape style="position:absolute;left:13578;top:8255;width:844;height:389" coordorigin="13578,8255" coordsize="844,389" path="m13578,8644l13578,8255,13747,8255,13747,8644,13747,8255,13916,8255,13916,8644,13916,8255,14085,8255,14085,8644,14085,8255,14253,8255,14253,8644,14422,8644,14422,8255,14253,8255,14253,8644,14085,8644,13916,8644,13747,8644,13578,8644e" filled="f" stroked="t" strokeweight="0.134011pt" strokecolor="#535353">
              <v:path arrowok="t"/>
            </v:shape>
            <v:shape style="position:absolute;left:13578;top:7866;width:844;height:389" coordorigin="13578,7866" coordsize="844,389" path="m13578,8255l13578,7866,13747,7866,13747,8255,13747,7866,13916,7866,13916,8255,13916,7866,14085,7866,14085,8255,14085,7866,14253,7866,14253,8255,14422,8255,14422,7866,14253,7866,14253,8255,14085,8255,13916,8255,13747,8255,13578,8255e" filled="f" stroked="t" strokeweight="0.134011pt" strokecolor="#535353">
              <v:path arrowok="t"/>
            </v:shape>
            <v:shape style="position:absolute;left:13578;top:7478;width:844;height:389" coordorigin="13578,7478" coordsize="844,389" path="m13578,7866l13578,7478,13747,7478,13747,7866,13747,7478,13916,7478,13916,7866,13916,7478,14085,7478,14085,7866,14085,7478,14253,7478,14253,7866,14422,7866,14422,7478,14253,7478,14253,7866,14085,7866,13916,7866,13747,7866,13578,7866e" filled="f" stroked="t" strokeweight="0.134011pt" strokecolor="#535353">
              <v:path arrowok="t"/>
            </v:shape>
            <v:shape style="position:absolute;left:14422;top:8255;width:169;height:389" coordorigin="14422,8255" coordsize="169,389" path="m14422,8644l14591,8644,14591,8255,14422,8255,14422,8644e" filled="f" stroked="t" strokeweight="0.134011pt" strokecolor="#535353">
              <v:path arrowok="t"/>
            </v:shape>
            <v:shape style="position:absolute;left:14422;top:7866;width:169;height:389" coordorigin="14422,7866" coordsize="169,389" path="m14422,8255l14591,8255,14591,7866,14422,7866,14422,8255e" filled="f" stroked="t" strokeweight="0.134011pt" strokecolor="#535353">
              <v:path arrowok="t"/>
            </v:shape>
            <v:shape style="position:absolute;left:14422;top:7478;width:169;height:389" coordorigin="14422,7478" coordsize="169,389" path="m14422,7866l14591,7866,14591,7478,14422,7478,14422,7866e" filled="f" stroked="t" strokeweight="0.134011pt" strokecolor="#535353">
              <v:path arrowok="t"/>
            </v:shape>
            <v:shape style="position:absolute;left:14591;top:8255;width:169;height:389" coordorigin="14591,8255" coordsize="169,389" path="m14591,8644l14760,8644,14760,8255,14591,8255,14591,8644e" filled="f" stroked="t" strokeweight="0.134011pt" strokecolor="#535353">
              <v:path arrowok="t"/>
            </v:shape>
            <v:shape style="position:absolute;left:14591;top:7866;width:169;height:389" coordorigin="14591,7866" coordsize="169,389" path="m14591,8255l14760,8255,14760,7866,14591,7866,14591,8255e" filled="f" stroked="t" strokeweight="0.134011pt" strokecolor="#535353">
              <v:path arrowok="t"/>
            </v:shape>
            <v:shape style="position:absolute;left:14591;top:7478;width:169;height:389" coordorigin="14591,7478" coordsize="169,389" path="m14591,7866l14760,7866,14760,7478,14591,7478,14591,7866e" filled="f" stroked="t" strokeweight="0.134011pt" strokecolor="#535353">
              <v:path arrowok="t"/>
            </v:shape>
            <v:shape style="position:absolute;left:14760;top:8255;width:169;height:389" coordorigin="14760,8255" coordsize="169,389" path="m14760,8644l14929,8644,14929,8255,14760,8255,14760,8644e" filled="f" stroked="t" strokeweight="0.134011pt" strokecolor="#535353">
              <v:path arrowok="t"/>
            </v:shape>
            <v:shape style="position:absolute;left:14760;top:7866;width:169;height:389" coordorigin="14760,7866" coordsize="169,389" path="m14760,8255l14929,8255,14929,7866,14760,7866,14760,8255e" filled="f" stroked="t" strokeweight="0.134011pt" strokecolor="#535353">
              <v:path arrowok="t"/>
            </v:shape>
            <v:shape style="position:absolute;left:14760;top:7478;width:169;height:389" coordorigin="14760,7478" coordsize="169,389" path="m14760,7866l14929,7866,14929,7478,14760,7478,14760,7866e" filled="f" stroked="t" strokeweight="0.134011pt" strokecolor="#535353">
              <v:path arrowok="t"/>
            </v:shape>
            <v:shape style="position:absolute;left:13578;top:8644;width:844;height:387" coordorigin="13578,8644" coordsize="844,387" path="m13578,9031l13578,8644,13747,8644,13747,9031,13747,8644,13916,8644,13916,9031,13916,8644,14085,8644,14085,9031,14085,8644,14253,8644,14253,9031,14422,9031,14422,8644,14253,8644,14253,9031,14085,9031,13916,9031,13747,9031,13578,9031e" filled="f" stroked="t" strokeweight="0.134011pt" strokecolor="#535353">
              <v:path arrowok="t"/>
            </v:shape>
            <v:shape style="position:absolute;left:14422;top:8644;width:169;height:387" coordorigin="14422,8644" coordsize="169,387" path="m14422,9031l14591,9031,14591,8644,14422,8644,14422,9031e" filled="f" stroked="t" strokeweight="0.134011pt" strokecolor="#535353">
              <v:path arrowok="t"/>
            </v:shape>
            <v:shape style="position:absolute;left:14591;top:8644;width:169;height:387" coordorigin="14591,8644" coordsize="169,387" path="m14591,9031l14760,9031,14760,8644,14591,8644,14591,9031e" filled="f" stroked="t" strokeweight="0.134011pt" strokecolor="#535353">
              <v:path arrowok="t"/>
            </v:shape>
            <v:shape style="position:absolute;left:14760;top:8644;width:169;height:387" coordorigin="14760,8644" coordsize="169,387" path="m14760,9031l14929,9031,14929,8644,14760,8644,14760,9031e" filled="f" stroked="t" strokeweight="0.134011pt" strokecolor="#535353">
              <v:path arrowok="t"/>
            </v:shape>
            <v:shape style="position:absolute;left:13578;top:9031;width:844;height:389" coordorigin="13578,9031" coordsize="844,389" path="m13578,9420l13578,9031,13747,9031,13747,9420,13747,9031,13916,9031,13916,9420,13916,9031,14085,9031,14085,9420,14085,9031,14253,9031,14253,9420,14422,9420,14422,9031,14253,9031,14253,9420,14085,9420,13916,9420,13747,9420,13578,9420e" filled="f" stroked="t" strokeweight="0.134011pt" strokecolor="#535353">
              <v:path arrowok="t"/>
            </v:shape>
            <v:shape style="position:absolute;left:14422;top:9031;width:169;height:389" coordorigin="14422,9031" coordsize="169,389" path="m14422,9420l14591,9420,14591,9031,14422,9031,14422,9420e" filled="f" stroked="t" strokeweight="0.134011pt" strokecolor="#535353">
              <v:path arrowok="t"/>
            </v:shape>
            <v:shape style="position:absolute;left:14591;top:9031;width:169;height:389" coordorigin="14591,9031" coordsize="169,389" path="m14591,9420l14760,9420,14760,9031,14591,9031,14591,9420e" filled="f" stroked="t" strokeweight="0.134011pt" strokecolor="#535353">
              <v:path arrowok="t"/>
            </v:shape>
            <v:shape style="position:absolute;left:14760;top:9031;width:169;height:389" coordorigin="14760,9031" coordsize="169,389" path="m14760,9420l14929,9420,14929,9031,14760,9031,14760,9420e" filled="f" stroked="t" strokeweight="0.134011pt" strokecolor="#535353">
              <v:path arrowok="t"/>
            </v:shape>
            <v:shape style="position:absolute;left:9849;top:13888;width:145;height:40" coordorigin="9849,13888" coordsize="145,40" path="m9849,13888l9863,13903,9880,13915,9899,13923,9919,13927,9939,13927,9958,13924,9977,13916,9993,13905,9995,13904e" filled="f" stroked="t" strokeweight="0.134011pt" strokecolor="#535353">
              <v:path arrowok="t"/>
            </v:shape>
            <v:shape style="position:absolute;left:9856;top:13883;width:134;height:36" coordorigin="9856,13883" coordsize="134,36" path="m9856,13883l9870,13898,9887,13909,9906,13917,9920,13919,9941,13919,9960,13914,9978,13906,9991,13896e" filled="f" stroked="t" strokeweight="0.134011pt" strokecolor="#535353">
              <v:path arrowok="t"/>
            </v:shape>
            <v:shape style="position:absolute;left:9887;top:13736;width:131;height:66" coordorigin="9887,13736" coordsize="131,66" path="m10018,13802l10010,13783,9998,13766,9982,13753,9965,13743,9946,13738,9927,13736,9908,13739,9889,13746,9887,13747e" filled="f" stroked="t" strokeweight="0.134011pt" strokecolor="#535353">
              <v:path arrowok="t"/>
            </v:shape>
            <v:shape style="position:absolute;left:9838;top:13728;width:187;height:71" coordorigin="9838,13728" coordsize="187,71" path="m10025,13799l10017,13779,10005,13762,9989,13748,9971,13737,9951,13730,9936,13728,9915,13729,9895,13734,9877,13743,9860,13756,9847,13772,9838,13787e" filled="f" stroked="t" strokeweight="0.134011pt" strokecolor="#535353">
              <v:path arrowok="t"/>
            </v:shape>
            <v:shape style="position:absolute;left:9933;top:13841;width:56;height:33" coordorigin="9933,13841" coordsize="56,33" path="m9989,13841l9968,13844,9950,13853,9936,13868,9933,13874e" filled="f" stroked="t" strokeweight="0.134011pt" strokecolor="#535353">
              <v:path arrowok="t"/>
            </v:shape>
            <v:shape style="position:absolute;left:9934;top:13842;width:55;height:45" coordorigin="9934,13842" coordsize="55,45" path="m9934,13887l9953,13886,9971,13877,9982,13868,9988,13855,9989,13842e" filled="f" stroked="t" strokeweight="0.134011pt" strokecolor="#535353">
              <v:path arrowok="t"/>
            </v:shape>
            <v:shape style="position:absolute;left:9984;top:13842;width:20;height:74" coordorigin="9984,13842" coordsize="20,74" path="m9989,13842l9984,13861,9985,13880,9991,13898,10002,13914,10004,13916e" filled="f" stroked="t" strokeweight="0.134011pt" strokecolor="#535353">
              <v:path arrowok="t"/>
            </v:shape>
            <v:shape style="position:absolute;left:9989;top:13841;width:23;height:75" coordorigin="9989,13841" coordsize="23,75" path="m10006,13915l10012,13897,10013,13878,10007,13861,9995,13845,9989,13841e" filled="f" stroked="t" strokeweight="0.134011pt" strokecolor="#535353">
              <v:path arrowok="t"/>
            </v:shape>
            <v:shape style="position:absolute;left:9924;top:13827;width:66;height:18" coordorigin="9924,13827" coordsize="66,18" path="m9924,13827l9940,13838,9958,13844,9978,13844,9989,13842e" filled="f" stroked="t" strokeweight="0.134011pt" strokecolor="#535353">
              <v:path arrowok="t"/>
            </v:shape>
            <v:shape style="position:absolute;left:9925;top:13820;width:65;height:21" coordorigin="9925,13820" coordsize="65,21" path="m9990,13841l9976,13827,9959,13820,9940,13820,9925,13826e" filled="f" stroked="t" strokeweight="0.134011pt" strokecolor="#535353">
              <v:path arrowok="t"/>
            </v:shape>
            <v:shape style="position:absolute;left:9968;top:13781;width:21;height:60" coordorigin="9968,13781" coordsize="21,60" path="m9969,13781l9968,13801,9973,13820,9984,13836,9989,13841e" filled="f" stroked="t" strokeweight="0.134011pt" strokecolor="#535353">
              <v:path arrowok="t"/>
            </v:shape>
            <v:shape style="position:absolute;left:9969;top:13781;width:24;height:59" coordorigin="9969,13781" coordsize="24,59" path="m9989,13840l9993,13821,9989,13803,9978,13788,9969,13781e" filled="f" stroked="t" strokeweight="0.134011pt" strokecolor="#535353">
              <v:path arrowok="t"/>
            </v:shape>
            <v:shape style="position:absolute;left:9990;top:13798;width:44;height:42" coordorigin="9990,13798" coordsize="44,42" path="m10034,13798l10013,13805,9998,13819,9990,13839,9990,13840e" filled="f" stroked="t" strokeweight="0.134011pt" strokecolor="#535353">
              <v:path arrowok="t"/>
            </v:shape>
            <v:shape style="position:absolute;left:9991;top:13798;width:44;height:43" coordorigin="9991,13798" coordsize="44,43" path="m9991,13841l10012,13834,10027,13820,10034,13799,10035,13798e" filled="f" stroked="t" strokeweight="0.134011pt" strokecolor="#535353">
              <v:path arrowok="t"/>
            </v:shape>
            <v:shape style="position:absolute;left:9990;top:13839;width:65;height:25" coordorigin="9990,13839" coordsize="65,25" path="m10054,13864l10040,13851,10022,13842,10003,13839,9990,13841e" filled="f" stroked="t" strokeweight="0.134011pt" strokecolor="#535353">
              <v:path arrowok="t"/>
            </v:shape>
            <v:shape style="position:absolute;left:9989;top:13841;width:66;height:25" coordorigin="9989,13841" coordsize="66,25" path="m9989,13841l10004,13854,10022,13863,10042,13866,10055,13865e" filled="f" stroked="t" strokeweight="0.134011pt" strokecolor="#535353">
              <v:path arrowok="t"/>
            </v:shape>
            <v:shape style="position:absolute;left:9937;top:13849;width:46;height:34" coordorigin="9937,13849" coordsize="46,34" path="m9982,13849l9937,13882e" filled="f" stroked="t" strokeweight="0.134011pt" strokecolor="#535353">
              <v:path arrowok="t"/>
            </v:shape>
            <v:shape style="position:absolute;left:9992;top:13853;width:11;height:52" coordorigin="9992,13853" coordsize="11,52" path="m9992,13853l10003,13905e" filled="f" stroked="t" strokeweight="0.134011pt" strokecolor="#535353">
              <v:path arrowok="t"/>
            </v:shape>
            <v:shape style="position:absolute;left:10000;top:13845;width:44;height:16" coordorigin="10000,13845" coordsize="44,16" path="m10000,13845l10044,13861e" filled="f" stroked="t" strokeweight="0.134011pt" strokecolor="#535353">
              <v:path arrowok="t"/>
            </v:shape>
            <v:shape style="position:absolute;left:9973;top:13792;width:13;height:39" coordorigin="9973,13792" coordsize="13,39" path="m9986,13831l9973,13792e" filled="f" stroked="t" strokeweight="0.134011pt" strokecolor="#535353">
              <v:path arrowok="t"/>
            </v:shape>
            <v:shape style="position:absolute;left:9934;top:13827;width:43;height:9" coordorigin="9934,13827" coordsize="43,9" path="m9977,13837l9934,13827e" filled="f" stroked="t" strokeweight="0.134011pt" strokecolor="#535353">
              <v:path arrowok="t"/>
            </v:shape>
            <v:shape style="position:absolute;left:9824;top:13817;width:56;height:79" coordorigin="9824,13817" coordsize="56,79" path="m9881,13817l9861,13823,9844,13834,9835,13844,9827,13862,9824,13881,9826,13896e" filled="f" stroked="t" strokeweight="0.134011pt" strokecolor="#535353">
              <v:path arrowok="t"/>
            </v:shape>
            <v:shape style="position:absolute;left:9829;top:13818;width:54;height:79" coordorigin="9829,13818" coordsize="54,79" path="m9829,13897l9849,13890,9864,13877,9876,13861,9882,13842,9883,13822,9882,13818e" filled="f" stroked="t" strokeweight="0.134011pt" strokecolor="#535353">
              <v:path arrowok="t"/>
            </v:shape>
            <v:shape style="position:absolute;left:9803;top:13789;width:78;height:34" coordorigin="9803,13789" coordsize="78,34" path="m9803,13789l9814,13806,9831,13818,9835,13820,9855,13823,9874,13819,9880,13816e" filled="f" stroked="t" strokeweight="0.134011pt" strokecolor="#535353">
              <v:path arrowok="t"/>
            </v:shape>
            <v:shape style="position:absolute;left:9803;top:13786;width:79;height:29" coordorigin="9803,13786" coordsize="79,29" path="m9882,13815l9868,13801,9852,13791,9833,13786,9814,13787,9803,13789e" filled="f" stroked="t" strokeweight="0.134011pt" strokecolor="#535353">
              <v:path arrowok="t"/>
            </v:shape>
            <v:shape style="position:absolute;left:9869;top:13741;width:13;height:75" coordorigin="9869,13741" coordsize="13,75" path="m9881,13741l9872,13758,9869,13777,9871,13796,9880,13814,9882,13816e" filled="f" stroked="t" strokeweight="0.134011pt" strokecolor="#535353">
              <v:path arrowok="t"/>
            </v:shape>
            <v:shape style="position:absolute;left:9881;top:13740;width:15;height:76" coordorigin="9881,13740" coordsize="15,76" path="m9881,13816l9892,13800,9897,13781,9894,13762,9885,13745,9881,13740e" filled="f" stroked="t" strokeweight="0.134011pt" strokecolor="#535353">
              <v:path arrowok="t"/>
            </v:shape>
            <v:shape style="position:absolute;left:9882;top:13787;width:65;height:29" coordorigin="9882,13787" coordsize="65,29" path="m9947,13790l9928,13787,9909,13791,9893,13801,9882,13816e" filled="f" stroked="t" strokeweight="0.134011pt" strokecolor="#535353">
              <v:path arrowok="t"/>
            </v:shape>
            <v:shape style="position:absolute;left:9881;top:13790;width:66;height:32" coordorigin="9881,13790" coordsize="66,32" path="m9881,13816l9893,13822,9907,13822,9919,13817,9932,13812,9942,13803,9947,13790e" filled="f" stroked="t" strokeweight="0.134011pt" strokecolor="#535353">
              <v:path arrowok="t"/>
            </v:shape>
            <v:shape style="position:absolute;left:9882;top:13817;width:53;height:84" coordorigin="9882,13817" coordsize="53,84" path="m9935,13901l9935,13880,9930,13861,9920,13843,9906,13829,9888,13819,9882,13817e" filled="f" stroked="t" strokeweight="0.134011pt" strokecolor="#535353">
              <v:path arrowok="t"/>
            </v:shape>
            <v:shape style="position:absolute;left:9882;top:13818;width:52;height:82" coordorigin="9882,13818" coordsize="52,82" path="m9882,13818l9884,13839,9891,13859,9902,13876,9917,13890,9934,13900e" filled="f" stroked="t" strokeweight="0.134011pt" strokecolor="#535353">
              <v:path arrowok="t"/>
            </v:shape>
            <v:shape style="position:absolute;left:9830;top:13827;width:44;height:63" coordorigin="9830,13827" coordsize="44,63" path="m9830,13890l9874,13827e" filled="f" stroked="t" strokeweight="0.134011pt" strokecolor="#535353">
              <v:path arrowok="t"/>
            </v:shape>
            <v:shape style="position:absolute;left:9889;top:13827;width:40;height:66" coordorigin="9889,13827" coordsize="40,66" path="m9929,13893l9889,13827e" filled="f" stroked="t" strokeweight="0.134011pt" strokecolor="#535353">
              <v:path arrowok="t"/>
            </v:shape>
            <v:shape style="position:absolute;left:9811;top:13794;width:59;height:21" coordorigin="9811,13794" coordsize="59,21" path="m9811,13794l9870,13815e" filled="f" stroked="t" strokeweight="0.134011pt" strokecolor="#535353">
              <v:path arrowok="t"/>
            </v:shape>
            <v:shape style="position:absolute;left:9882;top:13751;width:0;height:54" coordorigin="9882,13751" coordsize="0,54" path="m9882,13751l9882,13804e" filled="f" stroked="t" strokeweight="0.134011pt" strokecolor="#535353">
              <v:path arrowok="t"/>
            </v:shape>
            <v:shape style="position:absolute;left:9890;top:13795;width:47;height:17" coordorigin="9890,13795" coordsize="47,17" path="m9937,13795l9890,13812e" filled="f" stroked="t" strokeweight="0.134011pt" strokecolor="#535353">
              <v:path arrowok="t"/>
            </v:shape>
            <v:shape style="position:absolute;left:9793;top:10635;width:135;height:135" coordorigin="9793,10635" coordsize="135,135" path="m9929,10703l9925,10680,9915,10661,9899,10647,9879,10637,9861,10635,9839,10639,9820,10649,9805,10665,9796,10685,9793,10703,9797,10725,9808,10744,9823,10759,9843,10768,9861,10770,9883,10767,9903,10756,9917,10740,9926,10720,9929,10703e" filled="f" stroked="t" strokeweight="0.134011pt" strokecolor="#535353">
              <v:path arrowok="t"/>
            </v:shape>
            <v:shape style="position:absolute;left:11024;top:11593;width:0;height:1471" coordorigin="11024,11593" coordsize="0,1471" path="m11024,11593l11024,13065e" filled="f" stroked="t" strokeweight="0.134011pt" strokecolor="#535353">
              <v:path arrowok="t"/>
            </v:shape>
            <v:shape style="position:absolute;left:11830;top:11958;width:99;height:64" coordorigin="11830,11958" coordsize="99,64" path="m11830,12022l11861,12007,11899,11982,11930,11958e" filled="f" stroked="t" strokeweight="0.134011pt" strokecolor="#535353">
              <v:path arrowok="t"/>
            </v:shape>
            <v:shape style="position:absolute;left:11971;top:11817;width:66;height:99" coordorigin="11971,11817" coordsize="66,99" path="m11971,11916l11995,11885,12021,11848,12037,11817e" filled="f" stroked="t" strokeweight="0.134011pt" strokecolor="#535353">
              <v:path arrowok="t"/>
            </v:shape>
            <v:shape style="position:absolute;left:14540;top:11963;width:389;height:169" coordorigin="14540,11963" coordsize="389,169" path="m14929,12132l14929,11963,14540,11963,14540,12132,14929,12132e" filled="f" stroked="t" strokeweight="0.134011pt" strokecolor="#535353">
              <v:path arrowok="t"/>
            </v:shape>
            <v:shape style="position:absolute;left:14540;top:11794;width:389;height:169" coordorigin="14540,11794" coordsize="389,169" path="m14929,11963l14929,11794,14540,11794,14540,11963,14929,11963e" filled="f" stroked="t" strokeweight="0.134011pt" strokecolor="#535353">
              <v:path arrowok="t"/>
            </v:shape>
            <v:shape style="position:absolute;left:14540;top:11625;width:389;height:169" coordorigin="14540,11625" coordsize="389,169" path="m14929,11794l14929,11625,14540,11625,14540,11794,14929,11794e" filled="f" stroked="t" strokeweight="0.134011pt" strokecolor="#535353">
              <v:path arrowok="t"/>
            </v:shape>
            <v:shape style="position:absolute;left:14152;top:11963;width:389;height:169" coordorigin="14152,11963" coordsize="389,169" path="m14540,12132l14540,11963,14152,11963,14152,12132,14540,12132e" filled="f" stroked="t" strokeweight="0.134011pt" strokecolor="#535353">
              <v:path arrowok="t"/>
            </v:shape>
            <v:shape style="position:absolute;left:14152;top:11794;width:389;height:169" coordorigin="14152,11794" coordsize="389,169" path="m14540,11963l14540,11794,14152,11794,14152,11963,14540,11963e" filled="f" stroked="t" strokeweight="0.134011pt" strokecolor="#535353">
              <v:path arrowok="t"/>
            </v:shape>
            <v:shape style="position:absolute;left:14152;top:11625;width:389;height:169" coordorigin="14152,11625" coordsize="389,169" path="m14540,11794l14540,11625,14152,11625,14152,11794,14540,11794e" filled="f" stroked="t" strokeweight="0.134011pt" strokecolor="#535353">
              <v:path arrowok="t"/>
            </v:shape>
            <v:shape style="position:absolute;left:13764;top:11963;width:387;height:169" coordorigin="13764,11963" coordsize="387,169" path="m14152,12132l14152,11963,13764,11963,13764,12132,14152,12132e" filled="f" stroked="t" strokeweight="0.134011pt" strokecolor="#535353">
              <v:path arrowok="t"/>
            </v:shape>
            <v:shape style="position:absolute;left:13764;top:11794;width:387;height:169" coordorigin="13764,11794" coordsize="387,169" path="m14152,11963l14152,11794,13764,11794,13764,11963,14152,11963e" filled="f" stroked="t" strokeweight="0.134011pt" strokecolor="#535353">
              <v:path arrowok="t"/>
            </v:shape>
            <v:shape style="position:absolute;left:13764;top:11625;width:387;height:169" coordorigin="13764,11625" coordsize="387,169" path="m14152,11794l14152,11625,13764,11625,13764,11794,14152,11794e" filled="f" stroked="t" strokeweight="0.134011pt" strokecolor="#535353">
              <v:path arrowok="t"/>
            </v:shape>
            <v:shape style="position:absolute;left:14540;top:12132;width:389;height:169" coordorigin="14540,12132" coordsize="389,169" path="m14929,12301l14929,12132,14540,12132,14540,12301,14929,12301e" filled="f" stroked="t" strokeweight="0.134011pt" strokecolor="#535353">
              <v:path arrowok="t"/>
            </v:shape>
            <v:shape style="position:absolute;left:14152;top:12132;width:389;height:169" coordorigin="14152,12132" coordsize="389,169" path="m14540,12301l14540,12132,14152,12132,14152,12301,14540,12301e" filled="f" stroked="t" strokeweight="0.134011pt" strokecolor="#535353">
              <v:path arrowok="t"/>
            </v:shape>
            <v:shape style="position:absolute;left:13764;top:12132;width:387;height:169" coordorigin="13764,12132" coordsize="387,169" path="m14152,12301l14152,12132,13764,12132,13764,12301,14152,12301e" filled="f" stroked="t" strokeweight="0.134011pt" strokecolor="#535353">
              <v:path arrowok="t"/>
            </v:shape>
            <v:shape style="position:absolute;left:12834;top:13838;width:169;height:389" coordorigin="12834,13838" coordsize="169,389" path="m12834,14227l13003,14227,13003,13838,12834,13838,12834,14227e" filled="f" stroked="t" strokeweight="0.134011pt" strokecolor="#535353">
              <v:path arrowok="t"/>
            </v:shape>
            <v:shape style="position:absolute;left:12834;top:13449;width:169;height:389" coordorigin="12834,13449" coordsize="169,389" path="m12834,13838l13003,13838,13003,13449,12834,13449,12834,13838e" filled="f" stroked="t" strokeweight="0.134011pt" strokecolor="#535353">
              <v:path arrowok="t"/>
            </v:shape>
            <v:shape style="position:absolute;left:12834;top:13061;width:169;height:389" coordorigin="12834,13061" coordsize="169,389" path="m12834,13449l13003,13449,13003,13061,12834,13061,12834,13449e" filled="f" stroked="t" strokeweight="0.134011pt" strokecolor="#535353">
              <v:path arrowok="t"/>
            </v:shape>
            <v:shape style="position:absolute;left:13003;top:13838;width:169;height:389" coordorigin="13003,13838" coordsize="169,389" path="m13003,14227l13172,14227,13172,13838,13003,13838,13003,14227e" filled="f" stroked="t" strokeweight="0.134011pt" strokecolor="#535353">
              <v:path arrowok="t"/>
            </v:shape>
            <v:shape style="position:absolute;left:13003;top:13449;width:169;height:389" coordorigin="13003,13449" coordsize="169,389" path="m13003,13838l13172,13838,13172,13449,13003,13449,13003,13838e" filled="f" stroked="t" strokeweight="0.134011pt" strokecolor="#535353">
              <v:path arrowok="t"/>
            </v:shape>
            <v:shape style="position:absolute;left:13003;top:13061;width:169;height:389" coordorigin="13003,13061" coordsize="169,389" path="m13003,13449l13172,13449,13172,13061,13003,13061,13003,13449e" filled="f" stroked="t" strokeweight="0.134011pt" strokecolor="#535353">
              <v:path arrowok="t"/>
            </v:shape>
            <v:shape style="position:absolute;left:13172;top:13838;width:169;height:389" coordorigin="13172,13838" coordsize="169,389" path="m13172,14227l13341,14227,13341,13838,13172,13838,13172,14227e" filled="f" stroked="t" strokeweight="0.134011pt" strokecolor="#535353">
              <v:path arrowok="t"/>
            </v:shape>
            <v:shape style="position:absolute;left:13172;top:13449;width:169;height:389" coordorigin="13172,13449" coordsize="169,389" path="m13172,13838l13341,13838,13341,13449,13172,13449,13172,13838e" filled="f" stroked="t" strokeweight="0.134011pt" strokecolor="#535353">
              <v:path arrowok="t"/>
            </v:shape>
            <v:shape style="position:absolute;left:13172;top:13061;width:169;height:389" coordorigin="13172,13061" coordsize="169,389" path="m13172,13449l13341,13449,13341,13061,13172,13061,13172,13449e" filled="f" stroked="t" strokeweight="0.134011pt" strokecolor="#535353">
              <v:path arrowok="t"/>
            </v:shape>
            <v:shape style="position:absolute;left:13341;top:12639;width:1588;height:1588" coordorigin="13341,12639" coordsize="1588,1588" path="m13341,14227l13341,12639,14929,12639e" filled="f" stroked="t" strokeweight="0.134011pt" strokecolor="#535353">
              <v:path arrowok="t"/>
            </v:shape>
            <v:shape style="position:absolute;left:13404;top:12702;width:1462;height:1462" coordorigin="13404,12702" coordsize="1462,1462" path="m13404,14164l13404,12702,14866,12702e" filled="f" stroked="t" strokeweight="0.134011pt" strokecolor="#535353">
              <v:path arrowok="t"/>
            </v:shape>
            <v:shape style="position:absolute;left:12834;top:12673;width:169;height:387" coordorigin="12834,12673" coordsize="169,387" path="m12834,13061l13003,13061,13003,12673,12834,12673,12834,13061e" filled="f" stroked="t" strokeweight="0.134011pt" strokecolor="#535353">
              <v:path arrowok="t"/>
            </v:shape>
            <v:shape style="position:absolute;left:13003;top:12673;width:169;height:387" coordorigin="13003,12673" coordsize="169,387" path="m13003,13061l13172,13061,13172,12673,13003,12673,13003,13061e" filled="f" stroked="t" strokeweight="0.134011pt" strokecolor="#535353">
              <v:path arrowok="t"/>
            </v:shape>
            <v:shape style="position:absolute;left:13172;top:12673;width:169;height:387" coordorigin="13172,12673" coordsize="169,387" path="m13172,13061l13341,13061,13341,12673,13172,12673,13172,13061e" filled="f" stroked="t" strokeweight="0.134011pt" strokecolor="#535353">
              <v:path arrowok="t"/>
            </v:shape>
            <v:shape style="position:absolute;left:13350;top:7230;width:35;height:23" coordorigin="13350,7230" coordsize="35,23" path="m13350,7251l13353,7253,13360,7246,13369,7239,13377,7235,13385,7230e" filled="f" stroked="t" strokeweight="0.134011pt" strokecolor="#535353">
              <v:path arrowok="t"/>
            </v:shape>
            <v:shape style="position:absolute;left:13380;top:7309;width:31;height:40" coordorigin="13380,7309" coordsize="31,40" path="m13401,7324l13398,7336,13394,7345,13390,7349,13388,7348,13382,7344,13380,7332,13382,7318,13389,7325,13396,7325,13405,7320,13410,7309e" filled="f" stroked="t" strokeweight="0.134011pt" strokecolor="#535353">
              <v:path arrowok="t"/>
            </v:shape>
            <v:shape style="position:absolute;left:13396;top:7202;width:60;height:86" coordorigin="13396,7202" coordsize="60,86" path="m13443,7226l13436,7210,13425,7206,13414,7202,13405,7203,13401,7206,13401,7208,13402,7212,13401,7220,13397,7235,13396,7250,13400,7266,13406,7281,13413,7287,13427,7286,13435,7282,13440,7282,13448,7271,13453,7259,13456,7245,13453,7234,13452,7227,13448,7223,13445,7223,13443,7226e" filled="f" stroked="t" strokeweight="0.134011pt" strokecolor="#535353">
              <v:path arrowok="t"/>
            </v:shape>
            <v:shape style="position:absolute;left:13339;top:7108;width:182;height:221" coordorigin="13339,7108" coordsize="182,221" path="m13480,7239l13496,7250,13502,7263,13506,7270,13514,7277,13520,7286,13522,7301,13518,7316,13508,7325,13491,7329,13480,7324,13476,7317,13477,7309,13479,7302,13479,7293,13477,7277,13476,7285,13469,7289,13460,7290,13440,7293,13408,7290,13388,7285,13374,7274,13373,7279,13372,7289,13364,7290,13351,7285,13342,7277,13339,7262,13343,7239,13354,7211,13362,7188,13370,7183,13377,7170,13382,7167,13381,7153,13376,7141,13376,7125,13377,7117,13378,7117,13380,7113,13384,7112,13384,7109,13386,7108,13388,7111,13392,7112,13394,7128,13394,7141,13396,7144,13398,7132,13401,7127,13402,7128,13404,7140,13401,7153,13397,7159,13396,7167,13397,7168,13398,7172,13396,7180,13389,7194,13388,7203,13377,7235e" filled="f" stroked="t" strokeweight="0.134011pt" strokecolor="#535353">
              <v:path arrowok="t"/>
            </v:shape>
            <v:shape style="position:absolute;left:13389;top:7191;width:90;height:47" coordorigin="13389,7191" coordsize="90,47" path="m13389,7199l13394,7194,13400,7191,13418,7194,13428,7196,13439,7195,13455,7191,13467,7196,13473,7210,13476,7222,13477,7234,13479,7238e" filled="f" stroked="t" strokeweight="0.134011pt" strokecolor="#535353">
              <v:path arrowok="t"/>
            </v:shape>
            <v:shape style="position:absolute;left:13417;top:7188;width:88;height:67" coordorigin="13417,7188" coordsize="88,67" path="m13417,7192l13432,7191,13456,7190,13479,7188,13496,7195,13502,7203,13506,7230,13502,7249,13500,7255e" filled="f" stroked="t" strokeweight="0.134011pt" strokecolor="#535353">
              <v:path arrowok="t"/>
            </v:shape>
            <v:shape style="position:absolute;left:13452;top:7129;width:23;height:59" coordorigin="13452,7129" coordsize="23,59" path="m13452,7188l13457,7182,13460,7172,13459,7160,13457,7148,13460,7137,13463,7131,13467,7129,13472,7131,13475,7139,13475,7149,13472,7158,13472,7166,13473,7175,13475,7187e" filled="f" stroked="t" strokeweight="0.134011pt" strokecolor="#535353">
              <v:path arrowok="t"/>
            </v:shape>
            <v:shape style="position:absolute;left:13456;top:7109;width:21;height:59" coordorigin="13456,7109" coordsize="21,59" path="m13472,7168l13475,7156,13477,7136,13475,7119,13469,7109,13464,7109,13460,7116,13456,7127,13456,7139,13457,7147e" filled="f" stroked="t" strokeweight="0.134011pt" strokecolor="#535353">
              <v:path arrowok="t"/>
            </v:shape>
            <v:shape style="position:absolute;left:13347;top:7283;width:133;height:35" coordorigin="13347,7283" coordsize="133,35" path="m13480,7289l13463,7300,13447,7305,13428,7309,13413,7308,13397,7312,13382,7316,13370,7318,13361,7313,13350,7305,13347,7298,13347,7283e" filled="f" stroked="t" strokeweight="0.134011pt" strokecolor="#535353">
              <v:path arrowok="t"/>
            </v:shape>
            <v:shape style="position:absolute;left:13404;top:13226;width:56;height:12" coordorigin="13404,13226" coordsize="56,12" path="m13404,13238l13460,13226e" filled="f" stroked="t" strokeweight="0.134011pt" strokecolor="#535353">
              <v:path arrowok="t"/>
            </v:shape>
            <v:shape style="position:absolute;left:13490;top:13207;width:58;height:12" coordorigin="13490,13207" coordsize="58,12" path="m13490,13219l13547,13207e" filled="f" stroked="t" strokeweight="0.134011pt" strokecolor="#535353">
              <v:path arrowok="t"/>
            </v:shape>
            <v:shape style="position:absolute;left:13577;top:13188;width:58;height:12" coordorigin="13577,13188" coordsize="58,12" path="m13577,13200l13634,13188e" filled="f" stroked="t" strokeweight="0.134011pt" strokecolor="#535353">
              <v:path arrowok="t"/>
            </v:shape>
            <v:shape style="position:absolute;left:13664;top:13168;width:58;height:13" coordorigin="13664,13168" coordsize="58,13" path="m13664,13181l13721,13168e" filled="f" stroked="t" strokeweight="0.134011pt" strokecolor="#535353">
              <v:path arrowok="t"/>
            </v:shape>
            <v:shape style="position:absolute;left:13749;top:13149;width:59;height:13" coordorigin="13749,13149" coordsize="59,13" path="m13749,13163l13808,13149e" filled="f" stroked="t" strokeweight="0.134011pt" strokecolor="#535353">
              <v:path arrowok="t"/>
            </v:shape>
            <v:shape style="position:absolute;left:13837;top:13130;width:59;height:12" coordorigin="13837,13130" coordsize="59,12" path="m13837,13142l13896,13130e" filled="f" stroked="t" strokeweight="0.134011pt" strokecolor="#535353">
              <v:path arrowok="t"/>
            </v:shape>
            <v:shape style="position:absolute;left:13924;top:13112;width:59;height:12" coordorigin="13924,13112" coordsize="59,12" path="m13924,13124l13983,13112e" filled="f" stroked="t" strokeweight="0.134011pt" strokecolor="#535353">
              <v:path arrowok="t"/>
            </v:shape>
            <v:shape style="position:absolute;left:14011;top:13091;width:58;height:13" coordorigin="14011,13091" coordsize="58,13" path="m14011,13105l14068,13091e" filled="f" stroked="t" strokeweight="0.134011pt" strokecolor="#535353">
              <v:path arrowok="t"/>
            </v:shape>
            <v:shape style="position:absolute;left:14098;top:13073;width:58;height:13" coordorigin="14098,13073" coordsize="58,13" path="m14098,13086l14156,13073e" filled="f" stroked="t" strokeweight="0.134011pt" strokecolor="#535353">
              <v:path arrowok="t"/>
            </v:shape>
            <v:shape style="position:absolute;left:14185;top:13054;width:58;height:12" coordorigin="14185,13054" coordsize="58,12" path="m14185,13066l14243,13054e" filled="f" stroked="t" strokeweight="0.134011pt" strokecolor="#535353">
              <v:path arrowok="t"/>
            </v:shape>
            <v:shape style="position:absolute;left:14272;top:13035;width:58;height:12" coordorigin="14272,13035" coordsize="58,12" path="m14272,13047l14330,13035e" filled="f" stroked="t" strokeweight="0.134011pt" strokecolor="#535353">
              <v:path arrowok="t"/>
            </v:shape>
            <v:shape style="position:absolute;left:14359;top:13015;width:58;height:13" coordorigin="14359,13015" coordsize="58,13" path="m14359,13029l14417,13015e" filled="f" stroked="t" strokeweight="0.134011pt" strokecolor="#535353">
              <v:path arrowok="t"/>
            </v:shape>
            <v:shape style="position:absolute;left:14446;top:12996;width:58;height:13" coordorigin="14446,12996" coordsize="58,13" path="m14446,13010l14504,12996e" filled="f" stroked="t" strokeweight="0.134011pt" strokecolor="#535353">
              <v:path arrowok="t"/>
            </v:shape>
            <v:shape style="position:absolute;left:14533;top:12978;width:56;height:12" coordorigin="14533,12978" coordsize="56,12" path="m14533,12990l14590,12978e" filled="f" stroked="t" strokeweight="0.134011pt" strokecolor="#535353">
              <v:path arrowok="t"/>
            </v:shape>
            <v:shape style="position:absolute;left:13404;top:13912;width:24;height:52" coordorigin="13404,13912" coordsize="24,52" path="m13404,13964l13428,13912e" filled="f" stroked="t" strokeweight="0.134011pt" strokecolor="#535353">
              <v:path arrowok="t"/>
            </v:shape>
            <v:shape style="position:absolute;left:13440;top:13831;width:25;height:54" coordorigin="13440,13831" coordsize="25,54" path="m13440,13885l13465,13831e" filled="f" stroked="t" strokeweight="0.134011pt" strokecolor="#535353">
              <v:path arrowok="t"/>
            </v:shape>
            <v:shape style="position:absolute;left:13477;top:13751;width:24;height:54" coordorigin="13477,13751" coordsize="24,54" path="m13477,13804l13502,13751e" filled="f" stroked="t" strokeweight="0.134011pt" strokecolor="#535353">
              <v:path arrowok="t"/>
            </v:shape>
            <v:shape style="position:absolute;left:13515;top:13669;width:24;height:54" coordorigin="13515,13669" coordsize="24,54" path="m13515,13723l13539,13669e" filled="f" stroked="t" strokeweight="0.134011pt" strokecolor="#535353">
              <v:path arrowok="t"/>
            </v:shape>
            <v:shape style="position:absolute;left:13552;top:13589;width:24;height:54" coordorigin="13552,13589" coordsize="24,54" path="m13552,13642l13577,13589e" filled="f" stroked="t" strokeweight="0.134011pt" strokecolor="#535353">
              <v:path arrowok="t"/>
            </v:shape>
            <v:shape style="position:absolute;left:13589;top:13508;width:25;height:54" coordorigin="13589,13508" coordsize="25,54" path="m13589,13562l13614,13508e" filled="f" stroked="t" strokeweight="0.134011pt" strokecolor="#535353">
              <v:path arrowok="t"/>
            </v:shape>
            <v:shape style="position:absolute;left:13626;top:13427;width:25;height:54" coordorigin="13626,13427" coordsize="25,54" path="m13626,13480l13652,13427e" filled="f" stroked="t" strokeweight="0.134011pt" strokecolor="#535353">
              <v:path arrowok="t"/>
            </v:shape>
            <v:shape style="position:absolute;left:13664;top:13346;width:25;height:54" coordorigin="13664,13346" coordsize="25,54" path="m13664,13400l13689,13346e" filled="f" stroked="t" strokeweight="0.134011pt" strokecolor="#535353">
              <v:path arrowok="t"/>
            </v:shape>
            <v:shape style="position:absolute;left:13701;top:13266;width:24;height:54" coordorigin="13701,13266" coordsize="24,54" path="m13701,13319l13725,13266e" filled="f" stroked="t" strokeweight="0.134011pt" strokecolor="#535353">
              <v:path arrowok="t"/>
            </v:shape>
            <v:shape style="position:absolute;left:13739;top:13184;width:24;height:54" coordorigin="13739,13184" coordsize="24,54" path="m13739,13238l13763,13184e" filled="f" stroked="t" strokeweight="0.134011pt" strokecolor="#535353">
              <v:path arrowok="t"/>
            </v:shape>
            <v:shape style="position:absolute;left:13776;top:13104;width:24;height:54" coordorigin="13776,13104" coordsize="24,54" path="m13776,13157l13800,13104e" filled="f" stroked="t" strokeweight="0.134011pt" strokecolor="#535353">
              <v:path arrowok="t"/>
            </v:shape>
            <v:shape style="position:absolute;left:13812;top:13023;width:25;height:54" coordorigin="13812,13023" coordsize="25,54" path="m13812,13077l13838,13023e" filled="f" stroked="t" strokeweight="0.134011pt" strokecolor="#535353">
              <v:path arrowok="t"/>
            </v:shape>
            <v:shape style="position:absolute;left:13850;top:12941;width:25;height:54" coordorigin="13850,12941" coordsize="25,54" path="m13850,12995l13875,12941e" filled="f" stroked="t" strokeweight="0.134011pt" strokecolor="#535353">
              <v:path arrowok="t"/>
            </v:shape>
            <v:shape style="position:absolute;left:13888;top:12861;width:25;height:54" coordorigin="13888,12861" coordsize="25,54" path="m13888,12915l13913,12861e" filled="f" stroked="t" strokeweight="0.134011pt" strokecolor="#535353">
              <v:path arrowok="t"/>
            </v:shape>
            <v:shape style="position:absolute;left:13925;top:12781;width:24;height:54" coordorigin="13925,12781" coordsize="24,54" path="m13925,12834l13949,12781e" filled="f" stroked="t" strokeweight="0.134011pt" strokecolor="#535353">
              <v:path arrowok="t"/>
            </v:shape>
            <v:shape style="position:absolute;left:13963;top:12702;width:23;height:51" coordorigin="13963,12702" coordsize="23,51" path="m13963,12752l13985,12702e" filled="f" stroked="t" strokeweight="0.134011pt" strokecolor="#535353">
              <v:path arrowok="t"/>
            </v:shape>
            <v:shape style="position:absolute;left:9773;top:1449;width:2227;height:1534" coordorigin="9773,1449" coordsize="2227,1534" path="m12001,1449l12001,2983,9773,2983e" filled="f" stroked="t" strokeweight="0.134011pt" strokecolor="#535353">
              <v:path arrowok="t"/>
            </v:shape>
            <v:shape style="position:absolute;left:11938;top:1449;width:0;height:1471" coordorigin="11938,1449" coordsize="0,1471" path="m11938,1449l11938,2920e" filled="f" stroked="t" strokeweight="0.134011pt" strokecolor="#535353">
              <v:path arrowok="t"/>
            </v:shape>
            <v:shape style="position:absolute;left:11024;top:13436;width:0;height:111" coordorigin="11024,13436" coordsize="0,111" path="m11024,13547l11024,13436e" filled="f" stroked="t" strokeweight="0.134011pt" strokecolor="#535353">
              <v:path arrowok="t"/>
            </v:shape>
            <v:shape style="position:absolute;left:11024;top:13258;width:0;height:119" coordorigin="11024,13258" coordsize="0,119" path="m11024,13377l11024,13258e" filled="f" stroked="t" strokeweight="0.134011pt" strokecolor="#535353">
              <v:path arrowok="t"/>
            </v:shape>
            <v:shape style="position:absolute;left:11024;top:13087;width:0;height:111" coordorigin="11024,13087" coordsize="0,111" path="m11024,13199l11024,13087e" filled="f" stroked="t" strokeweight="0.134011pt" strokecolor="#535353">
              <v:path arrowok="t"/>
            </v:shape>
            <v:shape style="position:absolute;left:10955;top:13422;width:0;height:99" coordorigin="10955,13422" coordsize="0,99" path="m10955,13522l10955,13422e" filled="f" stroked="t" strokeweight="0.134011pt" strokecolor="#535353">
              <v:path arrowok="t"/>
            </v:shape>
            <v:shape style="position:absolute;left:10955;top:13244;width:0;height:118" coordorigin="10955,13244" coordsize="0,118" path="m10955,13362l10955,13244e" filled="f" stroked="t" strokeweight="0.134011pt" strokecolor="#535353">
              <v:path arrowok="t"/>
            </v:shape>
            <v:shape style="position:absolute;left:10955;top:13085;width:0;height:101" coordorigin="10955,13085" coordsize="0,101" path="m10955,13185l10955,13085e" filled="f" stroked="t" strokeweight="0.134011pt" strokecolor="#535353">
              <v:path arrowok="t"/>
            </v:shape>
            <v:shape style="position:absolute;left:10518;top:13536;width:438;height:0" coordorigin="10518,13536" coordsize="438,0" path="m10518,13536l10957,13536e" filled="f" stroked="t" strokeweight="1.64112pt" strokecolor="#535353">
              <v:path arrowok="t"/>
            </v:shape>
            <v:shape style="position:absolute;left:10955;top:13547;width:68;height:24" coordorigin="10955,13547" coordsize="68,24" path="m11024,13571l11024,13547,10986,13547,10986,13550,10955,13550,10955,13571,11024,13571e" filled="f" stroked="t" strokeweight="0.134011pt" strokecolor="#535353">
              <v:path arrowok="t"/>
            </v:shape>
            <v:shape style="position:absolute;left:10955;top:13065;width:68;height:23" coordorigin="10955,13065" coordsize="68,23" path="m11024,13065l11024,13087,10986,13087,10986,13085,10955,13085,10955,13065,11024,13065e" filled="f" stroked="t" strokeweight="0.134011pt" strokecolor="#535353">
              <v:path arrowok="t"/>
            </v:shape>
            <v:shape style="position:absolute;left:10823;top:13085;width:133;height:21" coordorigin="10823,13085" coordsize="133,21" path="m10955,13085l10910,13087,10866,13094,10823,13106e" filled="f" stroked="t" strokeweight="0.134011pt" strokecolor="#535353">
              <v:path arrowok="t"/>
            </v:shape>
            <v:shape style="position:absolute;left:10669;top:13128;width:99;height:66" coordorigin="10669,13128" coordsize="99,66" path="m10768,13128l10738,13144,10699,13169,10669,13193e" filled="f" stroked="t" strokeweight="0.134011pt" strokecolor="#535353">
              <v:path arrowok="t"/>
            </v:shape>
            <v:shape style="position:absolute;left:10563;top:13235;width:64;height:99" coordorigin="10563,13235" coordsize="64,99" path="m10627,13235l10603,13266,10577,13303,10563,13334e" filled="f" stroked="t" strokeweight="0.134011pt" strokecolor="#535353">
              <v:path arrowok="t"/>
            </v:shape>
            <v:shape style="position:absolute;left:10520;top:13389;width:20;height:133" coordorigin="10520,13389" coordsize="20,133" path="m10540,13389l10529,13431,10523,13476,10520,13522e" filled="f" stroked="t" strokeweight="0.134011pt" strokecolor="#535353">
              <v:path arrowok="t"/>
            </v:shape>
            <v:shape style="position:absolute;left:11024;top:13571;width:0;height:63" coordorigin="11024,13571" coordsize="0,63" path="m11024,13634l11024,13571e" filled="f" stroked="t" strokeweight="0.134011pt" strokecolor="#535353">
              <v:path arrowok="t"/>
            </v:shape>
            <v:shape style="position:absolute;left:10123;top:12652;width:21;height:134" coordorigin="10123,12652" coordsize="21,134" path="m10145,12786l10133,12652,10123,12652e" filled="f" stroked="t" strokeweight="0.134011pt" strokecolor="#535353">
              <v:path arrowok="t"/>
            </v:shape>
            <v:shape style="position:absolute;left:10123;top:12653;width:11;height:133" coordorigin="10123,12653" coordsize="11,133" path="m10123,12653l10123,12653,10134,12786e" filled="f" stroked="t" strokeweight="0.134011pt" strokecolor="#535353">
              <v:path arrowok="t"/>
            </v:shape>
            <v:shape style="position:absolute;left:9910;top:12653;width:12;height:134" coordorigin="9910,12653" coordsize="12,134" path="m9910,12787l9922,12653,9922,12653e" filled="f" stroked="t" strokeweight="0.134011pt" strokecolor="#535353">
              <v:path arrowok="t"/>
            </v:shape>
            <v:shape style="position:absolute;left:9921;top:12653;width:12;height:134" coordorigin="9921,12653" coordsize="12,134" path="m9933,12653l9921,12787e" filled="f" stroked="t" strokeweight="0.134011pt" strokecolor="#535353">
              <v:path arrowok="t"/>
            </v:shape>
            <v:shape style="position:absolute;left:9773;top:12787;width:691;height:213" coordorigin="9773,12787" coordsize="691,213" path="m10465,12787l10465,13000,9773,13000,9773,12787,10465,12787e" filled="f" stroked="t" strokeweight="0.134011pt" strokecolor="#535353">
              <v:path arrowok="t"/>
            </v:shape>
            <v:shape style="position:absolute;left:9969;top:12585;width:117;height:0" coordorigin="9969,12585" coordsize="117,0" path="m9969,12585l10086,12585e" filled="f" stroked="t" strokeweight="0.134011pt" strokecolor="#535353">
              <v:path arrowok="t"/>
            </v:shape>
            <v:shape style="position:absolute;left:9968;top:12563;width:118;height:0" coordorigin="9968,12563" coordsize="118,0" path="m9968,12563l10086,12563e" filled="f" stroked="t" strokeweight="0.134011pt" strokecolor="#535353">
              <v:path arrowok="t"/>
            </v:shape>
            <v:shape style="position:absolute;left:9981;top:12637;width:92;height:0" coordorigin="9981,12637" coordsize="92,0" path="m10074,12637l9981,12637e" filled="f" stroked="t" strokeweight="0.134011pt" strokecolor="#535353">
              <v:path arrowok="t"/>
            </v:shape>
            <v:shape style="position:absolute;left:10003;top:12644;width:50;height:0" coordorigin="10003,12644" coordsize="50,0" path="m10003,12644l10052,12644e" filled="f" stroked="t" strokeweight="0.904063pt" strokecolor="#535353">
              <v:path arrowok="t"/>
            </v:shape>
            <v:shape style="position:absolute;left:10115;top:12688;width:11;height:98" coordorigin="10115,12688" coordsize="11,98" path="m10126,12786l10115,12688e" filled="f" stroked="t" strokeweight="0.134011pt" strokecolor="#535353">
              <v:path arrowok="t"/>
            </v:shape>
            <v:shape style="position:absolute;left:10074;top:12649;width:42;height:38" coordorigin="10074,12649" coordsize="42,38" path="m10116,12687l10108,12667,10092,12653,10074,12649e" filled="f" stroked="t" strokeweight="0.134011pt" strokecolor="#535353">
              <v:path arrowok="t"/>
            </v:shape>
            <v:shape style="position:absolute;left:9981;top:12651;width:92;height:0" coordorigin="9981,12651" coordsize="92,0" path="m10074,12651l9981,12651e" filled="f" stroked="t" strokeweight="0.134011pt" strokecolor="#535353">
              <v:path arrowok="t"/>
            </v:shape>
            <v:shape style="position:absolute;left:9940;top:12649;width:42;height:38" coordorigin="9940,12649" coordsize="42,38" path="m9982,12649l9961,12655,9945,12670,9940,12687e" filled="f" stroked="t" strokeweight="0.134011pt" strokecolor="#535353">
              <v:path arrowok="t"/>
            </v:shape>
            <v:shape style="position:absolute;left:9930;top:12688;width:9;height:99" coordorigin="9930,12688" coordsize="9,99" path="m9940,12688l9930,12787e" filled="f" stroked="t" strokeweight="0.134011pt" strokecolor="#535353">
              <v:path arrowok="t"/>
            </v:shape>
            <v:shape style="position:absolute;left:10118;top:12704;width:12;height:34" coordorigin="10118,12704" coordsize="12,34" path="m10130,12736l10127,12704,10118,12706,10120,12738,10130,12736e" filled="f" stroked="t" strokeweight="0.134011pt" strokecolor="#535353">
              <v:path arrowok="t"/>
            </v:shape>
            <v:shape style="position:absolute;left:10116;top:12843;width:5;height:34" coordorigin="10116,12843" coordsize="5,34" path="m10121,12843l10116,12854,10117,12866,10122,12877e" filled="f" stroked="t" strokeweight="0.134011pt" strokecolor="#535353">
              <v:path arrowok="t"/>
            </v:shape>
            <v:shape style="position:absolute;left:9903;top:12937;width:222;height:0" coordorigin="9903,12937" coordsize="222,0" path="m9903,12937l10126,12937e" filled="f" stroked="t" strokeweight="0.502032pt" strokecolor="#535353">
              <v:path arrowok="t"/>
            </v:shape>
            <v:shape style="position:absolute;left:9905;top:12940;width:220;height:3" coordorigin="9905,12940" coordsize="220,3" path="m9905,12940l9906,12943,10122,12943,10124,12940e" filled="f" stroked="t" strokeweight="0.134011pt" strokecolor="#535353">
              <v:path arrowok="t"/>
            </v:shape>
            <v:shape style="position:absolute;left:10017;top:12842;width:0;height:147" coordorigin="10017,12842" coordsize="0,147" path="m10017,12842l10017,12988e" filled="f" stroked="t" strokeweight="1.47412pt" strokecolor="#535353">
              <v:path arrowok="t"/>
            </v:shape>
            <v:shape style="position:absolute;left:9996;top:12892;width:0;height:80" coordorigin="9996,12892" coordsize="0,80" path="m9996,12892l9996,12972e" filled="f" stroked="t" strokeweight="0.603048pt" strokecolor="#535353">
              <v:path arrowok="t"/>
            </v:shape>
            <v:shape style="position:absolute;left:9989;top:12979;width:50;height:0" coordorigin="9989,12979" coordsize="50,0" path="m9989,12979l10039,12979e" filled="f" stroked="t" strokeweight="0.134011pt" strokecolor="#535353">
              <v:path arrowok="t"/>
            </v:shape>
            <v:shape style="position:absolute;left:9989;top:12913;width:50;height:0" coordorigin="9989,12913" coordsize="50,0" path="m9989,12913l10039,12913e" filled="f" stroked="t" strokeweight="0.134011pt" strokecolor="#535353">
              <v:path arrowok="t"/>
            </v:shape>
            <v:shape style="position:absolute;left:9944;top:12849;width:47;height:0" coordorigin="9944,12849" coordsize="47,0" path="m9944,12849l9990,12849e" filled="f" stroked="t" strokeweight="0.134011pt" strokecolor="#535353">
              <v:path arrowok="t"/>
            </v:shape>
            <v:shape style="position:absolute;left:9944;top:12844;width:47;height:5" coordorigin="9944,12844" coordsize="47,5" path="m9944,12849l9944,12844,9990,12844e" filled="f" stroked="t" strokeweight="0.134011pt" strokecolor="#535353">
              <v:path arrowok="t"/>
            </v:shape>
            <v:shape style="position:absolute;left:10077;top:12838;width:0;height:54" coordorigin="10077,12838" coordsize="0,54" path="m10077,12838l10077,12892e" filled="f" stroked="t" strokeweight="0.536042pt" strokecolor="#535353">
              <v:path arrowok="t"/>
            </v:shape>
            <v:shape style="position:absolute;left:10013;top:12842;width:0;height:93" coordorigin="10013,12842" coordsize="0,93" path="m10013,12842l10013,12935e" filled="f" stroked="t" strokeweight="0.871069pt" strokecolor="#535353">
              <v:path arrowok="t"/>
            </v:shape>
            <v:shape style="position:absolute;left:9996;top:12899;width:58;height:5" coordorigin="9996,12899" coordsize="58,5" path="m9996,12904l10016,12903,10036,12902,10053,12899e" filled="f" stroked="t" strokeweight="0.134011pt" strokecolor="#535353">
              <v:path arrowok="t"/>
            </v:shape>
            <v:shape style="position:absolute;left:9940;top:12900;width:55;height:6" coordorigin="9940,12900" coordsize="55,6" path="m9940,12900l9960,12903,9980,12905,9995,12905e" filled="f" stroked="t" strokeweight="0.134011pt" strokecolor="#535353">
              <v:path arrowok="t"/>
            </v:shape>
            <v:shape style="position:absolute;left:9963;top:12838;width:0;height:58" coordorigin="9963,12838" coordsize="0,58" path="m9963,12838l9963,12896e" filled="f" stroked="t" strokeweight="0.603048pt" strokecolor="#535353">
              <v:path arrowok="t"/>
            </v:shape>
            <v:shape style="position:absolute;left:9913;top:12837;width:172;height:0" coordorigin="9913,12837" coordsize="172,0" path="m9913,12837l10084,12837e" filled="f" stroked="t" strokeweight="0.134011pt" strokecolor="#535353">
              <v:path arrowok="t"/>
            </v:shape>
            <v:shape style="position:absolute;left:10090;top:12844;width:1;height:51" coordorigin="10090,12844" coordsize="1,51" path="m10091,12844l10090,12874,10090,12894e" filled="f" stroked="t" strokeweight="0.134011pt" strokecolor="#535353">
              <v:path arrowok="t"/>
            </v:shape>
            <v:shape style="position:absolute;left:9921;top:12818;width:49;height:6" coordorigin="9921,12818" coordsize="49,6" path="m9970,12819l9950,12818,9931,12821,9921,12824e" filled="f" stroked="t" strokeweight="0.134011pt" strokecolor="#535353">
              <v:path arrowok="t"/>
            </v:shape>
            <v:shape style="position:absolute;left:9970;top:12819;width:44;height:7" coordorigin="9970,12819" coordsize="44,7" path="m10015,12826l9995,12822,9975,12820,9970,12819e" filled="f" stroked="t" strokeweight="0.134011pt" strokecolor="#535353">
              <v:path arrowok="t"/>
            </v:shape>
            <v:shape style="position:absolute;left:10014;top:12825;width:47;height:4" coordorigin="10014,12825" coordsize="47,4" path="m10014,12825l10034,12828,10054,12829,10061,12829e" filled="f" stroked="t" strokeweight="0.134011pt" strokecolor="#535353">
              <v:path arrowok="t"/>
            </v:shape>
            <v:shape style="position:absolute;left:9913;top:12837;width:172;height:0" coordorigin="9913,12837" coordsize="172,0" path="m10084,12837l9913,12837e" filled="f" stroked="t" strokeweight="0.134011pt" strokecolor="#535353">
              <v:path arrowok="t"/>
            </v:shape>
            <v:shape style="position:absolute;left:9985;top:11572;width:338;height:389" coordorigin="9985,11572" coordsize="338,389" path="m9985,11960l9985,11572,10154,11572,10154,11960,10323,11960,10323,11572,10154,11572,10154,11960,9985,11960e" filled="f" stroked="t" strokeweight="0.134011pt" strokecolor="#535353">
              <v:path arrowok="t"/>
            </v:shape>
            <v:shape style="position:absolute;left:10323;top:11572;width:169;height:389" coordorigin="10323,11572" coordsize="169,389" path="m10323,11960l10492,11960,10492,11572,10323,11572,10323,11960e" filled="f" stroked="t" strokeweight="0.134011pt" strokecolor="#535353">
              <v:path arrowok="t"/>
            </v:shape>
            <v:shape style="position:absolute;left:10492;top:11572;width:169;height:389" coordorigin="10492,11572" coordsize="169,389" path="m10492,11960l10661,11960,10661,11572,10492,11572,10492,11960e" filled="f" stroked="t" strokeweight="0.134011pt" strokecolor="#535353">
              <v:path arrowok="t"/>
            </v:shape>
            <v:shape style="position:absolute;left:9816;top:11572;width:169;height:389" coordorigin="9816,11572" coordsize="169,389" path="m9816,11960l9985,11960,9985,11572,9816,11572,9816,11960e" filled="f" stroked="t" strokeweight="0.134011pt" strokecolor="#535353">
              <v:path arrowok="t"/>
            </v:shape>
            <v:shape style="position:absolute;left:9985;top:11960;width:338;height:389" coordorigin="9985,11960" coordsize="338,389" path="m9985,12349l9985,11960,10154,11960,10154,12349,10323,12349,10323,11960,10154,11960,10154,12349,9985,12349e" filled="f" stroked="t" strokeweight="0.134011pt" strokecolor="#535353">
              <v:path arrowok="t"/>
            </v:shape>
            <v:shape style="position:absolute;left:10323;top:11960;width:169;height:389" coordorigin="10323,11960" coordsize="169,389" path="m10323,12349l10492,12349,10492,11960,10323,11960,10323,12349e" filled="f" stroked="t" strokeweight="0.134011pt" strokecolor="#535353">
              <v:path arrowok="t"/>
            </v:shape>
            <v:shape style="position:absolute;left:10492;top:11960;width:169;height:389" coordorigin="10492,11960" coordsize="169,389" path="m10492,12349l10661,12349,10661,11960,10492,11960,10492,12349e" filled="f" stroked="t" strokeweight="0.134011pt" strokecolor="#535353">
              <v:path arrowok="t"/>
            </v:shape>
            <v:shape style="position:absolute;left:9816;top:11960;width:169;height:389" coordorigin="9816,11960" coordsize="169,389" path="m9816,12349l9985,12349,9985,11960,9816,11960,9816,12349e" filled="f" stroked="t" strokeweight="0.134011pt" strokecolor="#535353">
              <v:path arrowok="t"/>
            </v:shape>
            <v:shape style="position:absolute;left:14540;top:11394;width:389;height:169" coordorigin="14540,11394" coordsize="389,169" path="m14929,11562l14929,11394,14540,11394,14540,11562,14929,11562e" filled="f" stroked="t" strokeweight="0.134011pt" strokecolor="#535353">
              <v:path arrowok="t"/>
            </v:shape>
            <v:shape style="position:absolute;left:14152;top:11394;width:389;height:169" coordorigin="14152,11394" coordsize="389,169" path="m14540,11562l14540,11394,14152,11394,14152,11562,14540,11562e" filled="f" stroked="t" strokeweight="0.134011pt" strokecolor="#535353">
              <v:path arrowok="t"/>
            </v:shape>
            <v:shape style="position:absolute;left:13764;top:11394;width:387;height:169" coordorigin="13764,11394" coordsize="387,169" path="m14152,11562l14152,11394,13764,11394,13764,11562,14152,11562e" filled="f" stroked="t" strokeweight="0.134011pt" strokecolor="#535353">
              <v:path arrowok="t"/>
            </v:shape>
            <v:shape style="position:absolute;left:14540;top:11225;width:389;height:169" coordorigin="14540,11225" coordsize="389,169" path="m14929,11394l14929,11225,14540,11225,14540,11394,14929,11394e" filled="f" stroked="t" strokeweight="0.134011pt" strokecolor="#535353">
              <v:path arrowok="t"/>
            </v:shape>
            <v:shape style="position:absolute;left:14152;top:11225;width:389;height:169" coordorigin="14152,11225" coordsize="389,169" path="m14540,11394l14540,11225,14152,11225,14152,11394,14540,11394e" filled="f" stroked="t" strokeweight="0.134011pt" strokecolor="#535353">
              <v:path arrowok="t"/>
            </v:shape>
            <v:shape style="position:absolute;left:13764;top:11225;width:387;height:169" coordorigin="13764,11225" coordsize="387,169" path="m14152,11394l14152,11225,13764,11225,13764,11394,14152,11394e" filled="f" stroked="t" strokeweight="0.134011pt" strokecolor="#535353">
              <v:path arrowok="t"/>
            </v:shape>
            <v:shape style="position:absolute;left:14540;top:11056;width:389;height:169" coordorigin="14540,11056" coordsize="389,169" path="m14929,11225l14929,11056,14540,11056,14540,11225,14929,11225e" filled="f" stroked="t" strokeweight="0.134011pt" strokecolor="#535353">
              <v:path arrowok="t"/>
            </v:shape>
            <v:shape style="position:absolute;left:14152;top:11056;width:389;height:169" coordorigin="14152,11056" coordsize="389,169" path="m14540,11225l14540,11056,14152,11056,14152,11225,14540,11225e" filled="f" stroked="t" strokeweight="0.134011pt" strokecolor="#535353">
              <v:path arrowok="t"/>
            </v:shape>
            <v:shape style="position:absolute;left:13764;top:11056;width:387;height:169" coordorigin="13764,11056" coordsize="387,169" path="m14152,11225l14152,11056,13764,11056,13764,11225,14152,11225e" filled="f" stroked="t" strokeweight="0.134011pt" strokecolor="#535353">
              <v:path arrowok="t"/>
            </v:shape>
            <v:shape style="position:absolute;left:14540;top:10887;width:389;height:169" coordorigin="14540,10887" coordsize="389,169" path="m14929,11056l14929,10887,14540,10887,14540,11056,14929,11056e" filled="f" stroked="t" strokeweight="0.134011pt" strokecolor="#535353">
              <v:path arrowok="t"/>
            </v:shape>
            <v:shape style="position:absolute;left:14152;top:10887;width:389;height:169" coordorigin="14152,10887" coordsize="389,169" path="m14540,11056l14540,10887,14152,10887,14152,11056,14540,11056e" filled="f" stroked="t" strokeweight="0.134011pt" strokecolor="#535353">
              <v:path arrowok="t"/>
            </v:shape>
            <v:shape style="position:absolute;left:13764;top:10887;width:387;height:169" coordorigin="13764,10887" coordsize="387,169" path="m14152,11056l14152,10887,13764,10887,13764,11056,14152,11056e" filled="f" stroked="t" strokeweight="0.134011pt" strokecolor="#535353">
              <v:path arrowok="t"/>
            </v:shape>
            <v:shape style="position:absolute;left:14540;top:10718;width:389;height:169" coordorigin="14540,10718" coordsize="389,169" path="m14929,10887l14929,10718,14540,10718,14540,10887,14929,10887e" filled="f" stroked="t" strokeweight="0.134011pt" strokecolor="#535353">
              <v:path arrowok="t"/>
            </v:shape>
            <v:shape style="position:absolute;left:14152;top:10718;width:389;height:169" coordorigin="14152,10718" coordsize="389,169" path="m14540,10887l14540,10718,14152,10718,14152,10887,14540,10887e" filled="f" stroked="t" strokeweight="0.134011pt" strokecolor="#535353">
              <v:path arrowok="t"/>
            </v:shape>
            <v:shape style="position:absolute;left:13764;top:10718;width:387;height:169" coordorigin="13764,10718" coordsize="387,169" path="m14152,10887l14152,10718,13764,10718,13764,10887,14152,10887e" filled="f" stroked="t" strokeweight="0.134011pt" strokecolor="#535353">
              <v:path arrowok="t"/>
            </v:shape>
            <v:shape style="position:absolute;left:14540;top:10549;width:389;height:169" coordorigin="14540,10549" coordsize="389,169" path="m14929,10718l14929,10549,14540,10549,14540,10718,14929,10718e" filled="f" stroked="t" strokeweight="0.134011pt" strokecolor="#535353">
              <v:path arrowok="t"/>
            </v:shape>
            <v:shape style="position:absolute;left:14152;top:10549;width:389;height:169" coordorigin="14152,10549" coordsize="389,169" path="m14540,10718l14540,10549,14152,10549,14152,10718,14540,10718e" filled="f" stroked="t" strokeweight="0.134011pt" strokecolor="#535353">
              <v:path arrowok="t"/>
            </v:shape>
            <v:shape style="position:absolute;left:13764;top:10549;width:387;height:169" coordorigin="13764,10549" coordsize="387,169" path="m14152,10718l14152,10549,13764,10549,13764,10718,14152,10718e" filled="f" stroked="t" strokeweight="0.134011pt" strokecolor="#535353">
              <v:path arrowok="t"/>
            </v:shape>
            <v:shape style="position:absolute;left:14152;top:10380;width:389;height:169" coordorigin="14152,10380" coordsize="389,169" path="m14540,10549l14540,10380,14152,10380,14152,10549,14540,10549e" filled="f" stroked="t" strokeweight="0.134011pt" strokecolor="#535353">
              <v:path arrowok="t"/>
            </v:shape>
            <v:shape style="position:absolute;left:13764;top:10380;width:387;height:169" coordorigin="13764,10380" coordsize="387,169" path="m14152,10549l14152,10380,13764,10380,13764,10549,14152,10549e" filled="f" stroked="t" strokeweight="0.134011pt" strokecolor="#535353">
              <v:path arrowok="t"/>
            </v:shape>
            <v:shape style="position:absolute;left:14152;top:10212;width:389;height:169" coordorigin="14152,10212" coordsize="389,169" path="m14540,10380l14540,10212,14152,10212,14152,10380,14540,10380e" filled="f" stroked="t" strokeweight="0.134011pt" strokecolor="#535353">
              <v:path arrowok="t"/>
            </v:shape>
            <v:shape style="position:absolute;left:13764;top:10212;width:387;height:169" coordorigin="13764,10212" coordsize="387,169" path="m14152,10380l14152,10212,13764,10212,13764,10380,14152,10380e" filled="f" stroked="t" strokeweight="0.134011pt" strokecolor="#535353">
              <v:path arrowok="t"/>
            </v:shape>
            <v:shape style="position:absolute;left:14152;top:10043;width:389;height:169" coordorigin="14152,10043" coordsize="389,169" path="m14540,10212l14540,10043,14152,10043,14152,10212,14540,10212e" filled="f" stroked="t" strokeweight="0.134011pt" strokecolor="#535353">
              <v:path arrowok="t"/>
            </v:shape>
            <v:shape style="position:absolute;left:13764;top:10043;width:387;height:169" coordorigin="13764,10043" coordsize="387,169" path="m14152,10212l14152,10043,13764,10043,13764,10212,14152,10212e" filled="f" stroked="t" strokeweight="0.134011pt" strokecolor="#535353">
              <v:path arrowok="t"/>
            </v:shape>
            <v:shape style="position:absolute;left:14540;top:9874;width:389;height:169" coordorigin="14540,9874" coordsize="389,169" path="m14929,10043l14929,9874,14540,9874,14540,10043,14929,10043e" filled="f" stroked="t" strokeweight="0.134011pt" strokecolor="#535353">
              <v:path arrowok="t"/>
            </v:shape>
            <v:shape style="position:absolute;left:14152;top:9874;width:389;height:169" coordorigin="14152,9874" coordsize="389,169" path="m14540,10043l14540,9874,14152,9874,14152,10043,14540,10043e" filled="f" stroked="t" strokeweight="0.134011pt" strokecolor="#535353">
              <v:path arrowok="t"/>
            </v:shape>
            <v:shape style="position:absolute;left:13764;top:9874;width:387;height:169" coordorigin="13764,9874" coordsize="387,169" path="m14152,10043l14152,9874,13764,9874,13764,10043,14152,10043e" filled="f" stroked="t" strokeweight="0.134011pt" strokecolor="#535353">
              <v:path arrowok="t"/>
            </v:shape>
            <v:shape style="position:absolute;left:14540;top:9705;width:389;height:169" coordorigin="14540,9705" coordsize="389,169" path="m14929,9874l14929,9705,14540,9705,14540,9874,14929,9874e" filled="f" stroked="t" strokeweight="0.134011pt" strokecolor="#535353">
              <v:path arrowok="t"/>
            </v:shape>
            <v:shape style="position:absolute;left:14152;top:9705;width:389;height:169" coordorigin="14152,9705" coordsize="389,169" path="m14540,9874l14540,9705,14152,9705,14152,9874,14540,9874e" filled="f" stroked="t" strokeweight="0.134011pt" strokecolor="#535353">
              <v:path arrowok="t"/>
            </v:shape>
            <v:shape style="position:absolute;left:13764;top:9705;width:387;height:169" coordorigin="13764,9705" coordsize="387,169" path="m14152,9874l14152,9705,13764,9705,13764,9874,14152,9874e" filled="f" stroked="t" strokeweight="0.134011pt" strokecolor="#535353">
              <v:path arrowok="t"/>
            </v:shape>
            <v:shape style="position:absolute;left:12287;top:7231;width:36;height:19" coordorigin="12287,7231" coordsize="36,19" path="m12287,7249l12290,7250,12297,7245,12306,7238,12314,7235,12324,7231e" filled="f" stroked="t" strokeweight="0.134011pt" strokecolor="#535353">
              <v:path arrowok="t"/>
            </v:shape>
            <v:shape style="position:absolute;left:12312;top:7312;width:32;height:38" coordorigin="12312,7312" coordsize="32,38" path="m12332,7324l12329,7336,12325,7345,12320,7349,12317,7348,12313,7342,12312,7330,12314,7318,12320,7325,12326,7326,12337,7321,12344,7312e" filled="f" stroked="t" strokeweight="0.134011pt" strokecolor="#535353">
              <v:path arrowok="t"/>
            </v:shape>
            <v:shape style="position:absolute;left:12333;top:7204;width:59;height:86" coordorigin="12333,7204" coordsize="59,86" path="m12381,7230l12376,7214,12365,7210,12356,7204,12345,7206,12341,7207,12341,7210,12341,7214,12340,7223,12334,7237,12333,7251,12336,7267,12341,7282,12348,7290,12361,7289,12368,7286,12375,7287,12383,7277,12389,7265,12392,7250,12392,7239,12391,7233,12388,7229,12384,7229,12381,7230e" filled="f" stroked="t" strokeweight="0.134011pt" strokecolor="#535353">
              <v:path arrowok="t"/>
            </v:shape>
            <v:shape style="position:absolute;left:12275;top:7108;width:180;height:229" coordorigin="12275,7108" coordsize="180,229" path="m12417,7247l12432,7259,12438,7273,12442,7279,12448,7286,12454,7296,12455,7312,12450,7325,12439,7334,12421,7337,12412,7332,12408,7325,12409,7316,12412,7309,12412,7300,12412,7283,12409,7292,12403,7296,12393,7296,12375,7297,12341,7292,12322,7285,12309,7274,12308,7278,12305,7289,12298,7289,12286,7282,12278,7273,12275,7259,12282,7237,12294,7208,12305,7187,12313,7182,12320,7170,12325,7167,12325,7153,12321,7141,12322,7125,12324,7117,12326,7117,12328,7113,12330,7112,12332,7109,12334,7108,12336,7111,12340,7113,12340,7129,12340,7143,12341,7145,12345,7133,12346,7128,12349,7131,12348,7143,12345,7156,12341,7160,12340,7168,12340,7170,12341,7174,12338,7182,12330,7195,12328,7203,12314,7235e" filled="f" stroked="t" strokeweight="0.134011pt" strokecolor="#535353">
              <v:path arrowok="t"/>
            </v:shape>
            <v:shape style="position:absolute;left:12329;top:7192;width:87;height:52" coordorigin="12329,7192" coordsize="87,52" path="m12329,7199l12336,7195,12342,7192,12360,7196,12369,7200,12379,7200,12396,7196,12408,7203,12413,7216,12415,7229,12416,7241,12416,7245e" filled="f" stroked="t" strokeweight="0.134011pt" strokecolor="#535353">
              <v:path arrowok="t"/>
            </v:shape>
            <v:shape style="position:absolute;left:12358;top:7195;width:86;height:70" coordorigin="12358,7195" coordsize="86,70" path="m12358,7195l12373,7195,12397,7195,12420,7196,12436,7203,12442,7211,12444,7239,12439,7257,12436,7265e" filled="f" stroked="t" strokeweight="0.134011pt" strokecolor="#535353">
              <v:path arrowok="t"/>
            </v:shape>
            <v:shape style="position:absolute;left:12395;top:7136;width:24;height:59" coordorigin="12395,7136" coordsize="24,59" path="m12395,7194l12399,7187,12403,7178,12403,7166,12401,7153,12404,7144,12409,7137,12413,7136,12417,7139,12419,7145,12419,7156,12416,7164,12415,7172,12415,7183,12416,7195e" filled="f" stroked="t" strokeweight="0.134011pt" strokecolor="#535353">
              <v:path arrowok="t"/>
            </v:shape>
            <v:shape style="position:absolute;left:12400;top:7116;width:23;height:59" coordorigin="12400,7116" coordsize="23,59" path="m12416,7175l12419,7164,12423,7144,12421,7125,12416,7116,12412,7116,12407,7123,12401,7133,12400,7144,12401,7152e" filled="f" stroked="t" strokeweight="0.134011pt" strokecolor="#535353">
              <v:path arrowok="t"/>
            </v:shape>
            <v:shape style="position:absolute;left:12281;top:7281;width:133;height:36" coordorigin="12281,7281" coordsize="133,36" path="m12413,7296l12396,7305,12380,7310,12360,7312,12346,7310,12329,7312,12314,7316,12302,7317,12293,7312,12283,7302,12281,7296,12282,7281e" filled="f" stroked="t" strokeweight="0.134011pt" strokecolor="#535353">
              <v:path arrowok="t"/>
            </v:shape>
            <v:shape style="position:absolute;left:12287;top:5126;width:36;height:19" coordorigin="12287,5126" coordsize="36,19" path="m12287,5143l12290,5145,12297,5139,12306,5133,12314,5130,12324,5126e" filled="f" stroked="t" strokeweight="0.134011pt" strokecolor="#535353">
              <v:path arrowok="t"/>
            </v:shape>
            <v:shape style="position:absolute;left:12312;top:5206;width:32;height:38" coordorigin="12312,5206" coordsize="32,38" path="m12332,5218l12329,5230,12325,5240,12320,5244,12317,5242,12313,5237,12312,5225,12314,5213,12320,5220,12326,5221,12337,5216,12344,5206e" filled="f" stroked="t" strokeweight="0.134011pt" strokecolor="#535353">
              <v:path arrowok="t"/>
            </v:shape>
            <v:shape style="position:absolute;left:12333;top:5099;width:59;height:86" coordorigin="12333,5099" coordsize="59,86" path="m12381,5125l12376,5108,12365,5104,12356,5099,12345,5100,12341,5102,12341,5104,12341,5108,12340,5118,12334,5131,12333,5146,12336,5162,12341,5177,12348,5185,12361,5184,12368,5181,12375,5182,12383,5171,12389,5159,12392,5145,12392,5134,12391,5127,12388,5123,12384,5123,12381,5125e" filled="f" stroked="t" strokeweight="0.134011pt" strokecolor="#535353">
              <v:path arrowok="t"/>
            </v:shape>
            <v:shape style="position:absolute;left:12275;top:5003;width:180;height:229" coordorigin="12275,5003" coordsize="180,229" path="m12417,5142l12432,5154,12438,5167,12442,5174,12448,5181,12454,5190,12455,5206,12450,5220,12439,5229,12421,5232,12412,5226,12408,5220,12409,5210,12412,5204,12412,5194,12412,5178,12409,5186,12403,5190,12393,5190,12375,5192,12341,5186,12322,5180,12309,5169,12308,5173,12305,5184,12298,5184,12286,5177,12278,5169,12275,5154,12282,5131,12294,5103,12305,5082,12313,5076,12320,5064,12325,5062,12325,5048,12321,5036,12322,5020,12324,5012,12326,5012,12328,5008,12330,5007,12332,5004,12334,5003,12336,5005,12340,5008,12340,5024,12340,5037,12341,5040,12345,5028,12346,5023,12349,5025,12348,5037,12345,5051,12341,5055,12340,5063,12340,5064,12341,5068,12338,5076,12330,5090,12328,5098,12314,5130e" filled="f" stroked="t" strokeweight="0.134011pt" strokecolor="#535353">
              <v:path arrowok="t"/>
            </v:shape>
            <v:shape style="position:absolute;left:12329;top:5087;width:87;height:52" coordorigin="12329,5087" coordsize="87,52" path="m12329,5094l12336,5090,12342,5087,12360,5091,12369,5095,12379,5095,12396,5091,12408,5098,12413,5111,12415,5123,12416,5135,12416,5139e" filled="f" stroked="t" strokeweight="0.134011pt" strokecolor="#535353">
              <v:path arrowok="t"/>
            </v:shape>
            <v:shape style="position:absolute;left:12358;top:5090;width:86;height:70" coordorigin="12358,5090" coordsize="86,70" path="m12358,5090l12373,5090,12397,5090,12420,5091,12436,5098,12442,5107,12444,5134,12439,5151,12436,5159e" filled="f" stroked="t" strokeweight="0.134011pt" strokecolor="#535353">
              <v:path arrowok="t"/>
            </v:shape>
            <v:shape style="position:absolute;left:12395;top:5031;width:24;height:59" coordorigin="12395,5031" coordsize="24,59" path="m12395,5088l12399,5082,12403,5072,12403,5060,12401,5048,12404,5039,12409,5032,12413,5031,12417,5033,12419,5040,12419,5051,12416,5059,12415,5067,12415,5078,12416,5090e" filled="f" stroked="t" strokeweight="0.134011pt" strokecolor="#535353">
              <v:path arrowok="t"/>
            </v:shape>
            <v:shape style="position:absolute;left:12400;top:5011;width:23;height:59" coordorigin="12400,5011" coordsize="23,59" path="m12416,5070l12419,5059,12423,5039,12421,5020,12416,5011,12412,5011,12407,5017,12401,5028,12400,5039,12401,5047e" filled="f" stroked="t" strokeweight="0.134011pt" strokecolor="#535353">
              <v:path arrowok="t"/>
            </v:shape>
            <v:shape style="position:absolute;left:12281;top:5177;width:133;height:35" coordorigin="12281,5177" coordsize="133,35" path="m12413,5190l12396,5200,12380,5205,12360,5206,12346,5205,12329,5206,12314,5210,12302,5212,12293,5206,12283,5198,12281,5190,12282,5177e" filled="f" stroked="t" strokeweight="0.134011pt" strokecolor="#535353">
              <v:path arrowok="t"/>
            </v:shape>
            <v:shape style="position:absolute;left:12287;top:3514;width:36;height:20" coordorigin="12287,3514" coordsize="36,20" path="m12287,3533l12290,3534,12297,3527,12306,3520,12314,3518,12324,3514e" filled="f" stroked="t" strokeweight="0.134011pt" strokecolor="#535353">
              <v:path arrowok="t"/>
            </v:shape>
            <v:shape style="position:absolute;left:12312;top:3594;width:32;height:38" coordorigin="12312,3594" coordsize="32,38" path="m12332,3608l12329,3620,12325,3628,12320,3632,12317,3630,12313,3626,12312,3613,12314,3601,12320,3608,12326,3609,12337,3604,12344,3594e" filled="f" stroked="t" strokeweight="0.134011pt" strokecolor="#535353">
              <v:path arrowok="t"/>
            </v:shape>
            <v:shape style="position:absolute;left:12333;top:3487;width:59;height:86" coordorigin="12333,3487" coordsize="59,86" path="m12381,3512l12376,3496,12365,3492,12356,3487,12345,3488,12341,3490,12341,3494,12341,3498,12340,3506,12334,3520,12333,3534,12336,3550,12341,3565,12348,3573,12361,3571,12368,3569,12375,3570,12383,3559,12389,3547,12392,3533,12392,3522,12391,3515,12388,3511,12384,3511,12381,3512e" filled="f" stroked="t" strokeweight="0.134011pt" strokecolor="#535353">
              <v:path arrowok="t"/>
            </v:shape>
            <v:shape style="position:absolute;left:12275;top:3392;width:180;height:229" coordorigin="12275,3392" coordsize="180,229" path="m12417,3530l12432,3542,12438,3555,12442,3562,12448,3569,12454,3579,12455,3594,12450,3609,12439,3617,12421,3621,12412,3614,12408,3608,12409,3600,12412,3593,12412,3582,12412,3567,12409,3574,12403,3578,12393,3579,12375,3579,12341,3574,12322,3569,12309,3557,12308,3561,12305,3571,12298,3571,12286,3566,12278,3557,12275,3542,12282,3519,12294,3492,12305,3470,12313,3466,12320,3452,12325,3449,12325,3436,12321,3424,12322,3408,12324,3401,12326,3400,12328,3396,12330,3394,12332,3392,12334,3392,12336,3393,12340,3396,12340,3412,12340,3425,12341,3428,12345,3417,12346,3411,12349,3413,12348,3425,12345,3439,12341,3444,12340,3451,12340,3453,12341,3456,12338,3464,12330,3478,12328,3487,12314,3518e" filled="f" stroked="t" strokeweight="0.134011pt" strokecolor="#535353">
              <v:path arrowok="t"/>
            </v:shape>
            <v:shape style="position:absolute;left:12329;top:3476;width:87;height:51" coordorigin="12329,3476" coordsize="87,51" path="m12329,3483l12336,3478,12342,3476,12360,3479,12369,3483,12379,3483,12396,3480,12408,3486,12413,3500,12415,3511,12416,3523,12416,3527e" filled="f" stroked="t" strokeweight="0.134011pt" strokecolor="#535353">
              <v:path arrowok="t"/>
            </v:shape>
            <v:shape style="position:absolute;left:12358;top:3478;width:86;height:70" coordorigin="12358,3478" coordsize="86,70" path="m12358,3478l12373,3478,12397,3479,12420,3479,12436,3486,12442,3495,12444,3522,12439,3541,12436,3547e" filled="f" stroked="t" strokeweight="0.134011pt" strokecolor="#535353">
              <v:path arrowok="t"/>
            </v:shape>
            <v:shape style="position:absolute;left:12395;top:3419;width:24;height:59" coordorigin="12395,3419" coordsize="24,59" path="m12395,3476l12399,3470,12403,3461,12403,3449,12401,3437,12404,3427,12409,3420,12413,3419,12417,3421,12419,3429,12419,3439,12416,3448,12415,3456,12415,3466,12416,3478e" filled="f" stroked="t" strokeweight="0.134011pt" strokecolor="#535353">
              <v:path arrowok="t"/>
            </v:shape>
            <v:shape style="position:absolute;left:12400;top:3399;width:23;height:59" coordorigin="12400,3399" coordsize="23,59" path="m12416,3457l12419,3447,12423,3427,12421,3408,12416,3399,12412,3399,12407,3405,12401,3416,12400,3427,12401,3436e" filled="f" stroked="t" strokeweight="0.134011pt" strokecolor="#535353">
              <v:path arrowok="t"/>
            </v:shape>
            <v:shape style="position:absolute;left:12281;top:3565;width:133;height:35" coordorigin="12281,3565" coordsize="133,35" path="m12413,3578l12396,3589,12380,3593,12360,3594,12346,3593,12329,3594,12314,3600,12302,3600,12293,3594,12283,3586,12281,3578,12282,3565e" filled="f" stroked="t" strokeweight="0.134011pt" strokecolor="#535353">
              <v:path arrowok="t"/>
            </v:shape>
            <v:shape style="position:absolute;left:12698;top:8803;width:62;height:102" coordorigin="12698,8803" coordsize="62,102" path="m12759,8905l12743,8870,12720,8833,12698,8803e" filled="f" stroked="t" strokeweight="0.134011pt" strokecolor="#535353">
              <v:path arrowok="t"/>
            </v:shape>
            <v:shape style="position:absolute;left:12554;top:8701;width:102;height:60" coordorigin="12554,8701" coordsize="102,60" path="m12656,8762l12628,8739,12590,8716,12554,8701e" filled="f" stroked="t" strokeweight="0.134011pt" strokecolor="#535353">
              <v:path arrowok="t"/>
            </v:shape>
            <v:shape style="position:absolute;left:12948;top:8701;width:102;height:60" coordorigin="12948,8701" coordsize="102,60" path="m13050,8701l13014,8716,12976,8739,12948,8762e" filled="f" stroked="t" strokeweight="0.134011pt" strokecolor="#535353">
              <v:path arrowok="t"/>
            </v:shape>
            <v:shape style="position:absolute;left:12845;top:8803;width:62;height:102" coordorigin="12845,8803" coordsize="62,102" path="m12907,8803l12884,8833,12861,8870,12845,8905e" filled="f" stroked="t" strokeweight="0.134011pt" strokecolor="#535353">
              <v:path arrowok="t"/>
            </v:shape>
            <v:shape style="position:absolute;left:12775;top:2226;width:507;height:389" coordorigin="12775,2226" coordsize="507,389" path="m12775,2615l12775,2226,12944,2226,12944,2615,12944,2226,13113,2226,13113,2615,13282,2615,13282,2226,13113,2226,13113,2615,12944,2615,12775,2615e" filled="f" stroked="t" strokeweight="0.134011pt" strokecolor="#535353">
              <v:path arrowok="t"/>
            </v:shape>
            <v:shape style="position:absolute;left:12775;top:1837;width:507;height:389" coordorigin="12775,1837" coordsize="507,389" path="m12775,2226l12775,1837,12944,1837,12944,2226,12944,1837,13113,1837,13113,2226,13282,2226,13282,1837,13113,1837,13113,2226,12944,2226,12775,2226e" filled="f" stroked="t" strokeweight="0.134011pt" strokecolor="#535353">
              <v:path arrowok="t"/>
            </v:shape>
            <v:shape style="position:absolute;left:12775;top:1449;width:507;height:389" coordorigin="12775,1449" coordsize="507,389" path="m12775,1837l12775,1449,12944,1449,12944,1837,12944,1449,13113,1449,13113,1837,13282,1837,13282,1449,13113,1449,13113,1837,12944,1837,12775,1837e" filled="f" stroked="t" strokeweight="0.134011pt" strokecolor="#535353">
              <v:path arrowok="t"/>
            </v:shape>
            <v:shape style="position:absolute;left:12001;top:2226;width:507;height:389" coordorigin="12001,2226" coordsize="507,389" path="m12001,2615l12001,2226,12170,2226,12170,2615,12170,2226,12338,2226,12338,2615,12507,2615,12507,2226,12338,2226,12338,2615,12170,2615,12001,2615e" filled="f" stroked="t" strokeweight="0.134011pt" strokecolor="#535353">
              <v:path arrowok="t"/>
            </v:shape>
            <v:shape style="position:absolute;left:12001;top:1837;width:507;height:389" coordorigin="12001,1837" coordsize="507,389" path="m12001,2226l12001,1837,12170,1837,12170,2226,12170,1837,12338,1837,12338,2226,12507,2226,12507,1837,12338,1837,12338,2226,12170,2226,12001,2226e" filled="f" stroked="t" strokeweight="0.134011pt" strokecolor="#535353">
              <v:path arrowok="t"/>
            </v:shape>
            <v:shape style="position:absolute;left:12001;top:1449;width:507;height:389" coordorigin="12001,1449" coordsize="507,389" path="m12001,1837l12001,1449,12170,1449,12170,1837,12170,1449,12338,1449,12338,1837,12507,1837,12507,1449,12338,1449,12338,1837,12170,1837,12001,1837e" filled="f" stroked="t" strokeweight="0.134011pt" strokecolor="#535353">
              <v:path arrowok="t"/>
            </v:shape>
            <v:shape style="position:absolute;left:13372;top:12768;width:0;height:1081" coordorigin="13372,12768" coordsize="0,1081" path="m13372,12768l13372,13849e" filled="f" stroked="t" strokeweight="2.31117pt" strokecolor="#535353">
              <v:path arrowok="t"/>
            </v:shape>
            <v:shape style="position:absolute;left:13372;top:12799;width:0;height:1018" coordorigin="13372,12799" coordsize="0,1018" path="m13372,12799l13372,13818e" filled="f" stroked="t" strokeweight="0.435026pt" strokecolor="#535353">
              <v:path arrowok="t"/>
            </v:shape>
            <v:shape style="position:absolute;left:13372;top:12799;width:0;height:1018" coordorigin="13372,12799" coordsize="0,1018" path="m13372,12799l13372,13818e" filled="f" stroked="t" strokeweight="1.3061pt" strokecolor="#535353">
              <v:path arrowok="t"/>
            </v:shape>
            <v:shape style="position:absolute;left:13341;top:12778;width:63;height:3" coordorigin="13341,12778" coordsize="63,3" path="m13341,12781l13404,12781,13404,12778,13341,12778,13341,12781xe" filled="t" fillcolor="#535353" stroked="f">
              <v:path arrowok="t"/>
              <v:fill/>
            </v:shape>
            <v:shape style="position:absolute;left:13341;top:13838;width:63;height:0" coordorigin="13341,13838" coordsize="63,0" path="m13404,13838l13341,13838e" filled="f" stroked="t" strokeweight="0.134011pt" strokecolor="#535353">
              <v:path arrowok="t"/>
            </v:shape>
            <v:shape style="position:absolute;left:13476;top:12669;width:24;height:0" coordorigin="13476,12669" coordsize="24,0" path="m13476,12669l13500,12669e" filled="f" stroked="t" strokeweight="2.37818pt" strokecolor="#535353">
              <v:path arrowok="t"/>
            </v:shape>
            <v:shape style="position:absolute;left:14781;top:12669;width:24;height:0" coordorigin="14781,12669" coordsize="24,0" path="m14781,12669l14805,12669e" filled="f" stroked="t" strokeweight="2.37818pt" strokecolor="#535353">
              <v:path arrowok="t"/>
            </v:shape>
            <v:shape style="position:absolute;left:13498;top:12646;width:1287;height:48" coordorigin="13498,12646" coordsize="1287,48" path="m13498,12693l14784,12693,14784,12646,13498,12646,13498,12693xe" filled="t" fillcolor="#535353" stroked="f">
              <v:path arrowok="t"/>
              <v:fill/>
            </v:shape>
            <v:shape style="position:absolute;left:13498;top:12664;width:1287;height:10" coordorigin="13498,12664" coordsize="1287,10" path="m13498,12674l14784,12674,14784,12664,13498,12664,13498,12674xe" filled="t" fillcolor="#535353" stroked="f">
              <v:path arrowok="t"/>
              <v:fill/>
            </v:shape>
            <v:shape style="position:absolute;left:13498;top:12669;width:1287;height:0" coordorigin="13498,12669" coordsize="1287,0" path="m13498,12669l14784,12669e" filled="f" stroked="t" strokeweight="1.3061pt" strokecolor="#535353">
              <v:path arrowok="t"/>
            </v:shape>
            <v:shape style="position:absolute;left:13477;top:12639;width:0;height:63" coordorigin="13477,12639" coordsize="0,63" path="m13477,12639l13477,12702e" filled="f" stroked="t" strokeweight="0.134011pt" strokecolor="#535353">
              <v:path arrowok="t"/>
            </v:shape>
            <v:shape style="position:absolute;left:14804;top:12639;width:0;height:63" coordorigin="14804,12639" coordsize="0,63" path="m14804,12639l14804,12702e" filled="f" stroked="t" strokeweight="0.134011pt" strokecolor="#535353">
              <v:path arrowok="t"/>
            </v:shape>
            <v:shape style="position:absolute;left:11968;top:1510;width:0;height:1331" coordorigin="11968,1510" coordsize="0,1331" path="m11968,1510l11968,2841e" filled="f" stroked="t" strokeweight="2.37818pt" strokecolor="#535353">
              <v:path arrowok="t"/>
            </v:shape>
            <v:shape style="position:absolute;left:11969;top:1541;width:0;height:1268" coordorigin="11969,1541" coordsize="0,1268" path="m11969,1541l11969,2809e" filled="f" stroked="t" strokeweight="0.435026pt" strokecolor="#535353">
              <v:path arrowok="t"/>
            </v:shape>
            <v:shape style="position:absolute;left:11968;top:1541;width:0;height:1268" coordorigin="11968,1541" coordsize="0,1268" path="m11968,1541l11968,2809e" filled="f" stroked="t" strokeweight="1.3061pt" strokecolor="#535353">
              <v:path arrowok="t"/>
            </v:shape>
            <v:shape style="position:absolute;left:11938;top:1521;width:63;height:3" coordorigin="11938,1521" coordsize="63,3" path="m11938,1524l12001,1524,12001,1521,11938,1521,11938,1524xe" filled="t" fillcolor="#535353" stroked="f">
              <v:path arrowok="t"/>
              <v:fill/>
            </v:shape>
            <v:shape style="position:absolute;left:11938;top:2829;width:63;height:0" coordorigin="11938,2829" coordsize="63,0" path="m12001,2829l11938,2829e" filled="f" stroked="t" strokeweight="0.134011pt" strokecolor="#535353">
              <v:path arrowok="t"/>
            </v:shape>
            <v:shape style="position:absolute;left:10993;top:9556;width:0;height:3129" coordorigin="10993,9556" coordsize="0,3129" path="m10993,9556l10993,12685e" filled="f" stroked="t" strokeweight="2.37818pt" strokecolor="#535353">
              <v:path arrowok="t"/>
            </v:shape>
            <v:shape style="position:absolute;left:10994;top:9588;width:0;height:3065" coordorigin="10994,9588" coordsize="0,3065" path="m10994,9588l10994,12653e" filled="f" stroked="t" strokeweight="0.435026pt" strokecolor="#535353">
              <v:path arrowok="t"/>
            </v:shape>
            <v:shape style="position:absolute;left:10993;top:9588;width:0;height:3065" coordorigin="10993,9588" coordsize="0,3065" path="m10993,9588l10993,12653e" filled="f" stroked="t" strokeweight="1.3061pt" strokecolor="#535353">
              <v:path arrowok="t"/>
            </v:shape>
            <v:shape style="position:absolute;left:10961;top:9568;width:63;height:0" coordorigin="10961,9568" coordsize="63,0" path="m10961,9568l11024,9568e" filled="f" stroked="t" strokeweight="0.134011pt" strokecolor="#535353">
              <v:path arrowok="t"/>
            </v:shape>
            <v:shape style="position:absolute;left:10962;top:10628;width:63;height:0" coordorigin="10962,10628" coordsize="63,0" path="m10962,10628l11025,10628e" filled="f" stroked="t" strokeweight="0.134011pt" strokecolor="#535353">
              <v:path arrowok="t"/>
            </v:shape>
            <v:shape style="position:absolute;left:10961;top:12673;width:63;height:0" coordorigin="10961,12673" coordsize="63,0" path="m10961,12673l11024,12673e" filled="f" stroked="t" strokeweight="0.134011pt" strokecolor="#535353">
              <v:path arrowok="t"/>
            </v:shape>
            <v:shape style="position:absolute;left:9773;top:13267;width:218;height:304" coordorigin="9773,13267" coordsize="218,304" path="m9773,13267l9992,13267,9992,13571,9773,13571e" filled="f" stroked="t" strokeweight="0.134011pt" strokecolor="#535353">
              <v:path arrowok="t"/>
            </v:shape>
            <v:shape style="position:absolute;left:9773;top:13309;width:177;height:220" coordorigin="9773,13309" coordsize="177,220" path="m9773,13309l9950,13309,9950,13528,9773,13528e" filled="f" stroked="t" strokeweight="0.134011pt" strokecolor="#535353">
              <v:path arrowok="t"/>
            </v:shape>
            <v:shape style="position:absolute;left:9775;top:13311;width:135;height:135" coordorigin="9775,13311" coordsize="135,135" path="m9910,13379l9906,13357,9896,13337,9880,13323,9860,13314,9842,13311,9820,13315,9801,13325,9786,13341,9777,13361,9775,13379,9778,13401,9789,13420,9805,13435,9825,13444,9842,13447,9865,13443,9884,13432,9899,13417,9908,13397,9910,13379e" filled="f" stroked="t" strokeweight="0.134011pt" strokecolor="#535353">
              <v:path arrowok="t"/>
            </v:shape>
            <v:shape style="position:absolute;left:10465;top:12787;width:55;height:0" coordorigin="10465,12787" coordsize="55,0" path="m10465,12787l10520,12787e" filled="f" stroked="t" strokeweight="0.134011pt" strokecolor="#535353">
              <v:path arrowok="t"/>
            </v:shape>
            <v:shape style="position:absolute;left:10549;top:12787;width:59;height:0" coordorigin="10549,12787" coordsize="59,0" path="m10549,12787l10608,12787e" filled="f" stroked="t" strokeweight="0.134011pt" strokecolor="#535353">
              <v:path arrowok="t"/>
            </v:shape>
            <v:shape style="position:absolute;left:10638;top:12787;width:60;height:0" coordorigin="10638,12787" coordsize="60,0" path="m10638,12787l10698,12787e" filled="f" stroked="t" strokeweight="0.134011pt" strokecolor="#535353">
              <v:path arrowok="t"/>
            </v:shape>
            <v:shape style="position:absolute;left:10728;top:12787;width:59;height:0" coordorigin="10728,12787" coordsize="59,0" path="m10728,12787l10787,12787e" filled="f" stroked="t" strokeweight="0.134011pt" strokecolor="#535353">
              <v:path arrowok="t"/>
            </v:shape>
            <v:shape style="position:absolute;left:10816;top:12787;width:60;height:0" coordorigin="10816,12787" coordsize="60,0" path="m10816,12787l10876,12787e" filled="f" stroked="t" strokeweight="0.134011pt" strokecolor="#535353">
              <v:path arrowok="t"/>
            </v:shape>
            <v:shape style="position:absolute;left:10906;top:12787;width:55;height:47" coordorigin="10906,12787" coordsize="55,47" path="m10906,12787l10961,12787,10961,12834e" filled="f" stroked="t" strokeweight="0.134011pt" strokecolor="#535353">
              <v:path arrowok="t"/>
            </v:shape>
            <v:shape style="position:absolute;left:10961;top:12864;width:0;height:60" coordorigin="10961,12864" coordsize="0,60" path="m10961,12864l10961,12924e" filled="f" stroked="t" strokeweight="0.134011pt" strokecolor="#535353">
              <v:path arrowok="t"/>
            </v:shape>
            <v:shape style="position:absolute;left:10906;top:12953;width:55;height:47" coordorigin="10906,12953" coordsize="55,47" path="m10961,12953l10961,13000,10906,13000e" filled="f" stroked="t" strokeweight="0.134011pt" strokecolor="#535353">
              <v:path arrowok="t"/>
            </v:shape>
            <v:shape style="position:absolute;left:10816;top:13000;width:60;height:0" coordorigin="10816,13000" coordsize="60,0" path="m10876,13000l10816,13000e" filled="f" stroked="t" strokeweight="0.134011pt" strokecolor="#535353">
              <v:path arrowok="t"/>
            </v:shape>
            <v:shape style="position:absolute;left:10728;top:13000;width:59;height:0" coordorigin="10728,13000" coordsize="59,0" path="m10787,13000l10728,13000e" filled="f" stroked="t" strokeweight="0.134011pt" strokecolor="#535353">
              <v:path arrowok="t"/>
            </v:shape>
            <v:shape style="position:absolute;left:10638;top:13000;width:60;height:0" coordorigin="10638,13000" coordsize="60,0" path="m10698,13000l10638,13000e" filled="f" stroked="t" strokeweight="0.134011pt" strokecolor="#535353">
              <v:path arrowok="t"/>
            </v:shape>
            <v:shape style="position:absolute;left:10549;top:13000;width:59;height:0" coordorigin="10549,13000" coordsize="59,0" path="m10608,13000l10549,13000e" filled="f" stroked="t" strokeweight="0.134011pt" strokecolor="#535353">
              <v:path arrowok="t"/>
            </v:shape>
            <v:shape style="position:absolute;left:10465;top:12953;width:55;height:47" coordorigin="10465,12953" coordsize="55,47" path="m10520,13000l10465,13000,10465,12953e" filled="f" stroked="t" strokeweight="0.134011pt" strokecolor="#535353">
              <v:path arrowok="t"/>
            </v:shape>
            <v:shape style="position:absolute;left:10465;top:12864;width:0;height:60" coordorigin="10465,12864" coordsize="0,60" path="m10465,12924l10465,12864e" filled="f" stroked="t" strokeweight="0.134011pt" strokecolor="#535353">
              <v:path arrowok="t"/>
            </v:shape>
            <v:shape style="position:absolute;left:10465;top:12787;width:0;height:47" coordorigin="10465,12787" coordsize="0,47" path="m10465,12834l10465,12787e" filled="f" stroked="t" strokeweight="0.134011pt" strokecolor="#535353">
              <v:path arrowok="t"/>
            </v:shape>
            <v:shape style="position:absolute;left:10713;top:12953;width:0;height:47" coordorigin="10713,12953" coordsize="0,47" path="m10713,13000l10713,12953e" filled="f" stroked="t" strokeweight="0.134011pt" strokecolor="#535353">
              <v:path arrowok="t"/>
            </v:shape>
            <v:shape style="position:absolute;left:10713;top:12864;width:0;height:60" coordorigin="10713,12864" coordsize="0,60" path="m10713,12924l10713,12864e" filled="f" stroked="t" strokeweight="0.134011pt" strokecolor="#535353">
              <v:path arrowok="t"/>
            </v:shape>
            <v:shape style="position:absolute;left:10713;top:12787;width:0;height:47" coordorigin="10713,12787" coordsize="0,47" path="m10713,12834l10713,12787e" filled="f" stroked="t" strokeweight="0.134011pt" strokecolor="#535353">
              <v:path arrowok="t"/>
            </v:shape>
            <v:shape style="position:absolute;left:9710;top:1417;width:5281;height:0" coordorigin="9710,1417" coordsize="5281,0" path="m9710,1417l14992,1417e" filled="f" stroked="t" strokeweight="3.24925pt" strokecolor="#C1C1C1">
              <v:path arrowok="t"/>
            </v:shape>
            <v:shape style="position:absolute;left:9710;top:1386;width:5281;height:63" coordorigin="9710,1386" coordsize="5281,63" path="m14992,1386l9710,1386,14992,1449,14992,1386xe" filled="f" stroked="t" strokeweight="0pt" strokecolor="#C1C1C1">
              <v:path arrowok="t"/>
            </v:shape>
            <v:shape style="position:absolute;left:9710;top:1386;width:5281;height:63" coordorigin="9710,1386" coordsize="5281,63" path="m9710,1386l14992,1449,9710,1449,9710,1386xe" filled="f" stroked="t" strokeweight="0pt" strokecolor="#C1C1C1">
              <v:path arrowok="t"/>
            </v:shape>
            <v:shape style="position:absolute;left:9710;top:1449;width:2290;height:0" coordorigin="9710,1449" coordsize="2290,0" path="m9710,1449l12001,1449,9710,1449xe" filled="f" stroked="t" strokeweight="0pt" strokecolor="#C1C1C1">
              <v:path arrowok="t"/>
            </v:shape>
            <v:shape style="position:absolute;left:9710;top:1449;width:2290;height:0" coordorigin="9710,1449" coordsize="2290,0" path="m12001,1449l9710,1449,12001,1449xe" filled="f" stroked="t" strokeweight="0pt" strokecolor="#C1C1C1">
              <v:path arrowok="t"/>
            </v:shape>
            <v:shape style="position:absolute;left:11938;top:1448;width:63;height:76" coordorigin="11938,1448" coordsize="63,76" path="m11938,1523l12001,1523,12001,1448,11938,1448,11938,1523xe" filled="t" fillcolor="#C1C1C1" stroked="f">
              <v:path arrowok="t"/>
              <v:fill/>
            </v:shape>
            <v:shape style="position:absolute;left:11938;top:1449;width:63;height:74" coordorigin="11938,1449" coordsize="63,74" path="m12001,1449l11938,1449,12001,1522,12001,1449xe" filled="f" stroked="t" strokeweight="0pt" strokecolor="#C1C1C1">
              <v:path arrowok="t"/>
            </v:shape>
            <v:shape style="position:absolute;left:11938;top:1449;width:63;height:74" coordorigin="11938,1449" coordsize="63,74" path="m11938,1449l12001,1522,11938,1522,11938,1449xe" filled="f" stroked="t" strokeweight="0pt" strokecolor="#C1C1C1">
              <v:path arrowok="t"/>
            </v:shape>
            <v:shape style="position:absolute;left:9709;top:1449;width:65;height:1471" coordorigin="9709,1449" coordsize="65,1471" path="m9709,2920l9774,2920,9774,1449,9709,1449,9709,2920xe" filled="t" fillcolor="#C1C1C1" stroked="f">
              <v:path arrowok="t"/>
              <v:fill/>
            </v:shape>
            <v:shape style="position:absolute;left:9710;top:1449;width:63;height:1471" coordorigin="9710,1449" coordsize="63,1471" path="m9773,1449l9710,1449,9773,2920,9773,1449xe" filled="f" stroked="t" strokeweight="0pt" strokecolor="#C1C1C1">
              <v:path arrowok="t"/>
            </v:shape>
            <v:shape style="position:absolute;left:9710;top:1449;width:63;height:1471" coordorigin="9710,1449" coordsize="63,1471" path="m9710,1449l9773,2920,9710,2920,9710,1449xe" filled="f" stroked="t" strokeweight="0pt" strokecolor="#C1C1C1">
              <v:path arrowok="t"/>
            </v:shape>
            <v:shape style="position:absolute;left:11969;top:2829;width:0;height:91" coordorigin="11969,2829" coordsize="0,91" path="m11969,2829l11969,2920e" filled="f" stroked="t" strokeweight="3.24925pt" strokecolor="#C1C1C1">
              <v:path arrowok="t"/>
            </v:shape>
            <v:shape style="position:absolute;left:11938;top:2829;width:63;height:91" coordorigin="11938,2829" coordsize="63,91" path="m12001,2829l11938,2829,12001,2920,12001,2829xe" filled="f" stroked="t" strokeweight="0pt" strokecolor="#C1C1C1">
              <v:path arrowok="t"/>
            </v:shape>
            <v:shape style="position:absolute;left:11938;top:2829;width:63;height:91" coordorigin="11938,2829" coordsize="63,91" path="m11938,2829l12001,2920,11938,2920,11938,2829xe" filled="f" stroked="t" strokeweight="0pt" strokecolor="#C1C1C1">
              <v:path arrowok="t"/>
            </v:shape>
            <v:shape style="position:absolute;left:9710;top:2920;width:2227;height:0" coordorigin="9710,2920" coordsize="2227,0" path="m11938,2920l9710,2920,11938,2920xe" filled="f" stroked="t" strokeweight="0pt" strokecolor="#C1C1C1">
              <v:path arrowok="t"/>
            </v:shape>
            <v:shape style="position:absolute;left:9710;top:2920;width:2227;height:0" coordorigin="9710,2920" coordsize="2227,0" path="m11938,2920l9710,2920,9773,2920,11938,2920xe" filled="f" stroked="t" strokeweight="0pt" strokecolor="#C1C1C1">
              <v:path arrowok="t"/>
            </v:shape>
            <v:shape style="position:absolute;left:9710;top:2952;width:2290;height:0" coordorigin="9710,2952" coordsize="2290,0" path="m9710,2952l12001,2952e" filled="f" stroked="t" strokeweight="3.24925pt" strokecolor="#C1C1C1">
              <v:path arrowok="t"/>
            </v:shape>
            <v:shape style="position:absolute;left:9710;top:2920;width:2290;height:63" coordorigin="9710,2920" coordsize="2290,63" path="m12001,2920l9710,2920,12001,2983,12001,2920xe" filled="f" stroked="t" strokeweight="0pt" strokecolor="#C1C1C1">
              <v:path arrowok="t"/>
            </v:shape>
            <v:shape style="position:absolute;left:9710;top:2920;width:2290;height:63" coordorigin="9710,2920" coordsize="2290,63" path="m9710,2920l12001,2983,9710,2983,9710,2920xe" filled="f" stroked="t" strokeweight="0pt" strokecolor="#C1C1C1">
              <v:path arrowok="t"/>
            </v:shape>
            <v:shape style="position:absolute;left:14960;top:1449;width:0;height:11190" coordorigin="14960,1449" coordsize="0,11190" path="m14960,1449l14960,12639e" filled="f" stroked="t" strokeweight="3.24925pt" strokecolor="#C1C1C1">
              <v:path arrowok="t"/>
            </v:shape>
            <v:shape style="position:absolute;left:14929;top:1449;width:63;height:11190" coordorigin="14929,1449" coordsize="63,11190" path="m14992,1449l14929,1449,14992,12639,14992,1449xe" filled="f" stroked="t" strokeweight="0pt" strokecolor="#C1C1C1">
              <v:path arrowok="t"/>
            </v:shape>
            <v:shape style="position:absolute;left:14929;top:1449;width:63;height:11190" coordorigin="14929,1449" coordsize="63,11190" path="m14929,1449l14992,12639,14929,12639,14929,1449xe" filled="f" stroked="t" strokeweight="0pt" strokecolor="#C1C1C1">
              <v:path arrowok="t"/>
            </v:shape>
            <v:shape style="position:absolute;left:14804;top:12651;width:188;height:0" coordorigin="14804,12651" coordsize="188,0" path="m14804,12651l14992,12651e" filled="f" stroked="t" strokeweight="1.3731pt" strokecolor="#C1C1C1">
              <v:path arrowok="t"/>
            </v:shape>
            <v:shape style="position:absolute;left:14804;top:12639;width:188;height:25" coordorigin="14804,12639" coordsize="188,25" path="m14992,12639l14804,12639,14992,12664,14992,12639xe" filled="f" stroked="t" strokeweight="0pt" strokecolor="#C1C1C1">
              <v:path arrowok="t"/>
            </v:shape>
            <v:shape style="position:absolute;left:14804;top:12639;width:188;height:25" coordorigin="14804,12639" coordsize="188,25" path="m14804,12639l14992,12664,14804,12664,14804,12639xe" filled="f" stroked="t" strokeweight="0pt" strokecolor="#C1C1C1">
              <v:path arrowok="t"/>
            </v:shape>
            <v:shape style="position:absolute;left:14804;top:12664;width:188;height:38" coordorigin="14804,12664" coordsize="188,38" path="m14956,12702l14992,12664,14804,12664,14804,12702,14956,12702xe" filled="t" fillcolor="#C1C1C1" stroked="f">
              <v:path arrowok="t"/>
              <v:fill/>
            </v:shape>
            <v:shape style="position:absolute;left:14804;top:12664;width:188;height:38" coordorigin="14804,12664" coordsize="188,38" path="m14992,12664l14804,12664,14956,12702,14992,12664xe" filled="f" stroked="t" strokeweight="0pt" strokecolor="#C1C1C1">
              <v:path arrowok="t"/>
            </v:shape>
            <v:shape style="position:absolute;left:14804;top:12664;width:151;height:38" coordorigin="14804,12664" coordsize="151,38" path="m14804,12664l14956,12702,14804,12702,14804,12664xe" filled="f" stroked="t" strokeweight="0pt" strokecolor="#C1C1C1">
              <v:path arrowok="t"/>
            </v:shape>
            <v:shape style="position:absolute;left:14039;top:12702;width:917;height:827" coordorigin="14039,12702" coordsize="917,827" path="m14866,12702l14039,13528,14126,13528,14956,12702,14866,12702xe" filled="t" fillcolor="#C1C1C1" stroked="f">
              <v:path arrowok="t"/>
              <v:fill/>
            </v:shape>
            <v:shape style="position:absolute;left:14126;top:12702;width:830;height:827" coordorigin="14126,12702" coordsize="830,827" path="m14956,12702l14866,12702,14126,13528,14956,12702xe" filled="f" stroked="t" strokeweight="0pt" strokecolor="#C1C1C1">
              <v:path arrowok="t"/>
            </v:shape>
            <v:shape style="position:absolute;left:14039;top:12702;width:827;height:827" coordorigin="14039,12702" coordsize="827,827" path="m14866,12702l14126,13528,14039,13528,14866,12702xe" filled="f" stroked="t" strokeweight="0pt" strokecolor="#C1C1C1">
              <v:path arrowok="t"/>
            </v:shape>
            <v:shape style="position:absolute;left:9742;top:2983;width:0;height:10588" coordorigin="9742,2983" coordsize="0,10588" path="m9742,2983l9742,13571e" filled="f" stroked="t" strokeweight="3.24925pt" strokecolor="#C1C1C1">
              <v:path arrowok="t"/>
            </v:shape>
            <v:shape style="position:absolute;left:9710;top:2983;width:63;height:10588" coordorigin="9710,2983" coordsize="63,10588" path="m9773,2983l9710,2983,9773,13571,9773,2983xe" filled="f" stroked="t" strokeweight="0pt" strokecolor="#C1C1C1">
              <v:path arrowok="t"/>
            </v:shape>
            <v:shape style="position:absolute;left:9710;top:2983;width:63;height:10588" coordorigin="9710,2983" coordsize="63,10588" path="m9710,2983l9773,13571,9710,13571,9710,2983xe" filled="f" stroked="t" strokeweight="0pt" strokecolor="#C1C1C1">
              <v:path arrowok="t"/>
            </v:shape>
            <v:shape style="position:absolute;left:14039;top:13528;width:46;height:44" coordorigin="14039,13528" coordsize="46,44" path="m14085,13571l14039,13528,14080,13571,14082,13573,14085,13571xe" filled="t" fillcolor="#C1C1C1" stroked="f">
              <v:path arrowok="t"/>
              <v:fill/>
            </v:shape>
            <v:shape style="position:absolute;left:14039;top:13528;width:46;height:43" coordorigin="14039,13528" coordsize="46,43" path="m14039,13528l14080,13571,14085,13571,14039,13528xe" filled="f" stroked="t" strokeweight="0pt" strokecolor="#C1C1C1">
              <v:path arrowok="t"/>
            </v:shape>
            <v:shape style="position:absolute;left:14039;top:13528;width:87;height:43" coordorigin="14039,13528" coordsize="87,43" path="m14039,13528l14085,13571,14126,13528,14039,13528xe" filled="t" fillcolor="#C1C1C1" stroked="f">
              <v:path arrowok="t"/>
              <v:fill/>
            </v:shape>
            <v:shape style="position:absolute;left:14039;top:13528;width:87;height:43" coordorigin="14039,13528" coordsize="87,43" path="m14039,13528l14126,13528,14085,13571,14039,13528xe" filled="f" stroked="t" strokeweight="0pt" strokecolor="#C1C1C1">
              <v:path arrowok="t"/>
            </v:shape>
            <v:shape style="position:absolute;left:9710;top:13571;width:1313;height:0" coordorigin="9710,13571" coordsize="1313,0" path="m11024,13571l9710,13571,11024,13571xe" filled="f" stroked="t" strokeweight="0pt" strokecolor="#C1C1C1">
              <v:path arrowok="t"/>
            </v:shape>
            <v:shape style="position:absolute;left:9710;top:13571;width:1313;height:0" coordorigin="9710,13571" coordsize="1313,0" path="m11024,13571l9710,13571,9773,13571,11024,13571xe" filled="f" stroked="t" strokeweight="0pt" strokecolor="#C1C1C1">
              <v:path arrowok="t"/>
            </v:shape>
            <v:shape style="position:absolute;left:9710;top:13603;width:1313;height:0" coordorigin="9710,13603" coordsize="1313,0" path="m9710,13603l11024,13603e" filled="f" stroked="t" strokeweight="3.24925pt" strokecolor="#C1C1C1">
              <v:path arrowok="t"/>
            </v:shape>
            <v:shape style="position:absolute;left:9710;top:13571;width:1313;height:63" coordorigin="9710,13571" coordsize="1313,63" path="m11024,13571l9710,13571,11024,13634,11024,13571xe" filled="f" stroked="t" strokeweight="0pt" strokecolor="#C1C1C1">
              <v:path arrowok="t"/>
            </v:shape>
            <v:shape style="position:absolute;left:9710;top:13571;width:1313;height:63" coordorigin="9710,13571" coordsize="1313,63" path="m9710,13571l11024,13634,9710,13634,9710,13571xe" filled="f" stroked="t" strokeweight="0pt" strokecolor="#C1C1C1">
              <v:path arrowok="t"/>
            </v:shape>
            <v:shape style="position:absolute;left:13810;top:13712;width:90;height:46" coordorigin="13810,13712" coordsize="90,46" path="m13855,13712l13810,13758,13900,13758,13855,13712xe" filled="t" fillcolor="#C1C1C1" stroked="f">
              <v:path arrowok="t"/>
              <v:fill/>
            </v:shape>
            <v:shape style="position:absolute;left:13810;top:13712;width:90;height:46" coordorigin="13810,13712" coordsize="90,46" path="m13855,13712l13900,13758,13810,13758,13855,13712xe" filled="f" stroked="t" strokeweight="0pt" strokecolor="#C1C1C1">
              <v:path arrowok="t"/>
            </v:shape>
            <v:shape style="position:absolute;left:13404;top:13758;width:496;height:406" coordorigin="13404,13758" coordsize="496,406" path="m13810,13758l13404,14164,13494,14164,13900,13758,13810,13758xe" filled="t" fillcolor="#C1C1C1" stroked="f">
              <v:path arrowok="t"/>
              <v:fill/>
            </v:shape>
            <v:shape style="position:absolute;left:13494;top:13758;width:406;height:406" coordorigin="13494,13758" coordsize="406,406" path="m13900,13758l13810,13758,13494,14164,13900,13758xe" filled="f" stroked="t" strokeweight="0pt" strokecolor="#C1C1C1">
              <v:path arrowok="t"/>
            </v:shape>
            <v:shape style="position:absolute;left:13404;top:13758;width:406;height:406" coordorigin="13404,13758" coordsize="406,406" path="m13810,13758l13494,14164,13404,14164,13810,13758xe" filled="f" stroked="t" strokeweight="0pt" strokecolor="#C1C1C1">
              <v:path arrowok="t"/>
            </v:shape>
            <v:shape style="position:absolute;left:13372;top:13838;width:0;height:326" coordorigin="13372,13838" coordsize="0,326" path="m13372,13838l13372,14164e" filled="f" stroked="t" strokeweight="3.24925pt" strokecolor="#C1C1C1">
              <v:path arrowok="t"/>
            </v:shape>
            <v:shape style="position:absolute;left:13341;top:13838;width:63;height:326" coordorigin="13341,13838" coordsize="63,326" path="m13404,13838l13341,13838,13404,14164,13404,13838xe" filled="f" stroked="t" strokeweight="0pt" strokecolor="#C1C1C1">
              <v:path arrowok="t"/>
            </v:shape>
            <v:shape style="position:absolute;left:13341;top:13838;width:63;height:326" coordorigin="13341,13838" coordsize="63,326" path="m13341,13838l13404,14164,13341,14164,13341,13838xe" filled="f" stroked="t" strokeweight="0pt" strokecolor="#C1C1C1">
              <v:path arrowok="t"/>
            </v:shape>
            <v:shape style="position:absolute;left:11562;top:11562;width:0;height:2664" coordorigin="11562,11562" coordsize="0,2664" path="m11562,11562l11562,14227e" filled="f" stroked="t" strokeweight="3.24925pt" strokecolor="#C1C1C1">
              <v:path arrowok="t"/>
            </v:shape>
            <v:shape style="position:absolute;left:11530;top:11562;width:63;height:2664" coordorigin="11530,11562" coordsize="63,2664" path="m11593,11562l11530,11562,11593,14227,11593,11562xe" filled="f" stroked="t" strokeweight="0pt" strokecolor="#C1C1C1">
              <v:path arrowok="t"/>
            </v:shape>
            <v:shape style="position:absolute;left:11530;top:11562;width:63;height:2664" coordorigin="11530,11562" coordsize="63,2664" path="m11530,11562l11593,14227,11530,14227,11530,11562xe" filled="f" stroked="t" strokeweight="0pt" strokecolor="#C1C1C1">
              <v:path arrowok="t"/>
            </v:shape>
            <v:shape style="position:absolute;left:9742;top:13634;width:0;height:592" coordorigin="9742,13634" coordsize="0,592" path="m9742,13634l9742,14227e" filled="f" stroked="t" strokeweight="3.24925pt" strokecolor="#C1C1C1">
              <v:path arrowok="t"/>
            </v:shape>
            <v:shape style="position:absolute;left:9710;top:13634;width:63;height:592" coordorigin="9710,13634" coordsize="63,592" path="m9773,13634l9710,13634,9773,14227,9773,13634xe" filled="f" stroked="t" strokeweight="0pt" strokecolor="#C1C1C1">
              <v:path arrowok="t"/>
            </v:shape>
            <v:shape style="position:absolute;left:9710;top:13634;width:63;height:592" coordorigin="9710,13634" coordsize="63,592" path="m9710,13634l9773,14227,9710,14227,9710,13634xe" filled="f" stroked="t" strokeweight="0pt" strokecolor="#C1C1C1">
              <v:path arrowok="t"/>
            </v:shape>
            <v:shape style="position:absolute;left:13341;top:14164;width:153;height:63" coordorigin="13341,14164" coordsize="153,63" path="m13431,14227l13494,14164,13341,14164,13341,14227,13431,14227xe" filled="t" fillcolor="#C1C1C1" stroked="f">
              <v:path arrowok="t"/>
              <v:fill/>
            </v:shape>
            <v:shape style="position:absolute;left:13341;top:14164;width:153;height:63" coordorigin="13341,14164" coordsize="153,63" path="m13494,14164l13341,14164,13431,14227,13494,14164xe" filled="f" stroked="t" strokeweight="0pt" strokecolor="#C1C1C1">
              <v:path arrowok="t"/>
            </v:shape>
            <v:shape style="position:absolute;left:13341;top:14164;width:90;height:63" coordorigin="13341,14164" coordsize="90,63" path="m13341,14164l13431,14227,13341,14227,13341,14164xe" filled="f" stroked="t" strokeweight="0pt" strokecolor="#C1C1C1">
              <v:path arrowok="t"/>
            </v:shape>
            <v:shape style="position:absolute;left:9710;top:14227;width:3720;height:63" coordorigin="9710,14227" coordsize="3720,63" path="m13366,14290l13431,14227,9710,14227,9710,14290,13366,14290xe" filled="t" fillcolor="#C1C1C1" stroked="f">
              <v:path arrowok="t"/>
              <v:fill/>
            </v:shape>
            <v:shape style="position:absolute;left:9710;top:14227;width:3720;height:63" coordorigin="9710,14227" coordsize="3720,63" path="m13431,14227l9710,14227,13366,14290,13431,14227xe" filled="f" stroked="t" strokeweight="0pt" strokecolor="#C1C1C1">
              <v:path arrowok="t"/>
            </v:shape>
            <v:shape style="position:absolute;left:9710;top:14227;width:3656;height:63" coordorigin="9710,14227" coordsize="3656,63" path="m9710,14227l13366,14290,9710,14290,9710,14227xe" filled="f" stroked="t" strokeweight="0pt" strokecolor="#C1C1C1">
              <v:path arrowok="t"/>
            </v:shape>
            <v:shape style="position:absolute;left:9710;top:1386;width:5281;height:12904" coordorigin="9710,1386" coordsize="5281,12904" path="m13900,13758l13366,14290,9710,14290,9710,1386,14992,1386,14992,12664,14082,13573,14039,13528,14866,12702,14804,12702,14804,12639,14929,12639,14929,1449,12001,1449,12001,1522,11938,1522,11938,1449,9773,1449,9773,2920,11938,2920,11938,2829,12001,2829,12001,2983,9773,2983,9773,13571,11024,13571,11024,13634,9773,13634,9773,14227,11530,14227,11530,11562,11593,11562,11593,14227,13341,14227,13341,13838,13404,13838,13404,14164,13855,13712,13900,13758e" filled="f" stroked="t" strokeweight="0.134011pt" strokecolor="#535353">
              <v:path arrowok="t"/>
            </v:shape>
            <v:shape style="position:absolute;left:13341;top:12670;width:137;height:0" coordorigin="13341,12670" coordsize="137,0" path="m13341,12670l13477,12670e" filled="f" stroked="t" strokeweight="3.24925pt" strokecolor="#C1C1C1">
              <v:path arrowok="t"/>
            </v:shape>
            <v:shape style="position:absolute;left:13341;top:12639;width:137;height:63" coordorigin="13341,12639" coordsize="137,63" path="m13477,12639l13341,12639,13477,12702,13477,12639xe" filled="f" stroked="t" strokeweight="0pt" strokecolor="#C1C1C1">
              <v:path arrowok="t"/>
            </v:shape>
            <v:shape style="position:absolute;left:13341;top:12639;width:137;height:63" coordorigin="13341,12639" coordsize="137,63" path="m13341,12639l13477,12702,13341,12702,13341,12639xe" filled="f" stroked="t" strokeweight="0pt" strokecolor="#C1C1C1">
              <v:path arrowok="t"/>
            </v:shape>
            <v:shape style="position:absolute;left:13341;top:12701;width:63;height:80" coordorigin="13341,12701" coordsize="63,80" path="m13341,12780l13404,12780,13404,12701,13341,12701,13341,12780xe" filled="t" fillcolor="#C1C1C1" stroked="f">
              <v:path arrowok="t"/>
              <v:fill/>
            </v:shape>
            <v:shape style="position:absolute;left:13341;top:12702;width:63;height:78" coordorigin="13341,12702" coordsize="63,78" path="m13404,12702l13341,12702,13404,12779,13404,12702xe" filled="f" stroked="t" strokeweight="0pt" strokecolor="#C1C1C1">
              <v:path arrowok="t"/>
            </v:shape>
            <v:shape style="position:absolute;left:13341;top:12702;width:63;height:78" coordorigin="13341,12702" coordsize="63,78" path="m13341,12702l13404,12779,13341,12779,13341,12702xe" filled="f" stroked="t" strokeweight="0pt" strokecolor="#C1C1C1">
              <v:path arrowok="t"/>
            </v:shape>
            <v:shape style="position:absolute;left:13341;top:12639;width:137;height:141" coordorigin="13341,12639" coordsize="137,141" path="m13477,12639l13341,12639,13341,12779,13404,12779,13404,12702,13477,12702,13477,12639e" filled="f" stroked="t" strokeweight="0.134011pt" strokecolor="#535353">
              <v:path arrowok="t"/>
            </v:shape>
            <v:shape style="position:absolute;left:13224;top:9032;width:55;height:0" coordorigin="13224,9032" coordsize="55,0" path="m13224,9032l13279,9032,13224,9032xe" filled="t" fillcolor="#C1C1C1" stroked="f">
              <v:path arrowok="t"/>
              <v:fill/>
            </v:shape>
            <v:shape style="position:absolute;left:12100;top:11562;width:1124;height:0" coordorigin="12100,11562" coordsize="1124,0" path="m12100,11562l13224,11562,12100,11562xe" filled="f" stroked="t" strokeweight="0pt" strokecolor="#C1C1C1">
              <v:path arrowok="t"/>
            </v:shape>
            <v:shape style="position:absolute;left:13252;top:9005;width:0;height:2585" coordorigin="13252,9005" coordsize="0,2585" path="m13252,9005l13252,11590e" filled="f" stroked="t" strokeweight="2.84722pt" strokecolor="#C1C1C1">
              <v:path arrowok="t"/>
            </v:shape>
            <v:shape style="position:absolute;left:13224;top:9032;width:55;height:2530" coordorigin="13224,9032" coordsize="55,2530" path="m13279,9032l13224,9032,13279,11562,13279,9032xe" filled="f" stroked="t" strokeweight="0pt" strokecolor="#C1C1C1">
              <v:path arrowok="t"/>
            </v:shape>
            <v:shape style="position:absolute;left:13224;top:9032;width:55;height:2530" coordorigin="13224,9032" coordsize="55,2530" path="m13224,9032l13279,11562,13224,11562,13224,9032xe" filled="f" stroked="t" strokeweight="0pt" strokecolor="#C1C1C1">
              <v:path arrowok="t"/>
            </v:shape>
            <v:shape style="position:absolute;left:12100;top:11562;width:1179;height:63" coordorigin="12100,11562" coordsize="1179,63" path="m13279,11625l12100,11562,12100,11625,13279,11625xe" filled="t" fillcolor="#C1C1C1" stroked="f">
              <v:path arrowok="t"/>
              <v:fill/>
            </v:shape>
            <v:shape style="position:absolute;left:12100;top:11625;width:1179;height:0" coordorigin="12100,11625" coordsize="1179,0" path="m13279,11625l12100,11625,13279,11625xe" filled="f" stroked="t" strokeweight="0pt" strokecolor="#C1C1C1">
              <v:path arrowok="t"/>
            </v:shape>
            <v:shape style="position:absolute;left:12100;top:11562;width:1179;height:63" coordorigin="12100,11562" coordsize="1179,63" path="m13279,11625l12100,11625,12100,11562,13279,11625xe" filled="f" stroked="t" strokeweight="0pt" strokecolor="#C1C1C1">
              <v:path arrowok="t"/>
            </v:shape>
            <v:shape style="position:absolute;left:12100;top:11562;width:1179;height:63" coordorigin="12100,11562" coordsize="1179,63" path="m12100,11562l13279,11625,13279,11562,12100,11562xe" filled="t" fillcolor="#C1C1C1" stroked="f">
              <v:path arrowok="t"/>
              <v:fill/>
            </v:shape>
            <v:shape style="position:absolute;left:12100;top:11562;width:1179;height:63" coordorigin="12100,11562" coordsize="1179,63" path="m12100,11562l13279,11562,13279,11625,12100,11562xe" filled="f" stroked="t" strokeweight="0pt" strokecolor="#C1C1C1">
              <v:path arrowok="t"/>
            </v:shape>
            <v:shape style="position:absolute;left:12100;top:9032;width:1179;height:2593" coordorigin="12100,9032" coordsize="1179,2593" path="m12100,11562l13224,11562,13224,9032,13279,9032,13279,11625,12100,11625,12100,11562e" filled="f" stroked="t" strokeweight="0.134011pt" strokecolor="#535353">
              <v:path arrowok="t"/>
            </v:shape>
            <v:shape style="position:absolute;left:10992;top:12673;width:0;height:391" coordorigin="10992,12673" coordsize="0,391" path="m10992,12673l10992,13065e" filled="f" stroked="t" strokeweight="3.24925pt" strokecolor="#C1C1C1">
              <v:path arrowok="t"/>
            </v:shape>
            <v:shape style="position:absolute;left:10961;top:12673;width:63;height:391" coordorigin="10961,12673" coordsize="63,391" path="m11024,12673l10961,12673,11024,13065,11024,12673xe" filled="f" stroked="t" strokeweight="0pt" strokecolor="#C1C1C1">
              <v:path arrowok="t"/>
            </v:shape>
            <v:shape style="position:absolute;left:10961;top:12673;width:63;height:391" coordorigin="10961,12673" coordsize="63,391" path="m10961,12673l11024,13065,10961,13065,10961,12673xe" filled="f" stroked="t" strokeweight="0pt" strokecolor="#C1C1C1">
              <v:path arrowok="t"/>
            </v:shape>
            <v:shape style="position:absolute;left:10961;top:12673;width:63;height:391" coordorigin="10961,12673" coordsize="63,391" path="m10961,12673l11024,12673,11024,13065,10961,13065,10961,12673e" filled="f" stroked="t" strokeweight="0.134011pt" strokecolor="#535353">
              <v:path arrowok="t"/>
            </v:shape>
            <v:shape style="position:absolute;left:11024;top:9095;width:1356;height:0" coordorigin="11024,9095" coordsize="1356,0" path="m11024,9095l12380,9095,11024,9095xe" filled="f" stroked="t" strokeweight="0pt" strokecolor="#C1C1C1">
              <v:path arrowok="t"/>
            </v:shape>
            <v:shape style="position:absolute;left:10961;top:9063;width:1419;height:0" coordorigin="10961,9063" coordsize="1419,0" path="m10961,9063l12380,9063e" filled="f" stroked="t" strokeweight="3.31625pt" strokecolor="#C1C1C1">
              <v:path arrowok="t"/>
            </v:shape>
            <v:shape style="position:absolute;left:10961;top:9031;width:1419;height:64" coordorigin="10961,9031" coordsize="1419,64" path="m12380,9031l10961,9031,12380,9095,12380,9031xe" filled="f" stroked="t" strokeweight="0pt" strokecolor="#C1C1C1">
              <v:path arrowok="t"/>
            </v:shape>
            <v:shape style="position:absolute;left:10961;top:9031;width:1419;height:64" coordorigin="10961,9031" coordsize="1419,64" path="m10961,9031l12380,9095,10961,9095,10961,9031xe" filled="f" stroked="t" strokeweight="0pt" strokecolor="#C1C1C1">
              <v:path arrowok="t"/>
            </v:shape>
            <v:shape style="position:absolute;left:10961;top:9095;width:63;height:0" coordorigin="10961,9095" coordsize="63,0" path="m10961,9095l11024,9095,10961,9095xe" filled="t" fillcolor="#C1C1C1" stroked="f">
              <v:path arrowok="t"/>
              <v:fill/>
            </v:shape>
            <v:shape style="position:absolute;left:10961;top:9095;width:63;height:0" coordorigin="10961,9095" coordsize="63,0" path="m11024,9095l10961,9095,11024,9095xe" filled="t" fillcolor="#C1C1C1" stroked="f">
              <v:path arrowok="t"/>
              <v:fill/>
            </v:shape>
            <v:shape style="position:absolute;left:10992;top:9064;width:0;height:505" coordorigin="10992,9064" coordsize="0,505" path="m10992,9064l10992,9568e" filled="f" stroked="t" strokeweight="3.24925pt" strokecolor="#C1C1C1">
              <v:path arrowok="t"/>
            </v:shape>
            <v:shape style="position:absolute;left:10961;top:9095;width:63;height:473" coordorigin="10961,9095" coordsize="63,473" path="m11024,9095l10961,9095,11024,9568,11024,9095xe" filled="f" stroked="t" strokeweight="0pt" strokecolor="#C1C1C1">
              <v:path arrowok="t"/>
            </v:shape>
            <v:shape style="position:absolute;left:10961;top:9095;width:63;height:473" coordorigin="10961,9095" coordsize="63,473" path="m10961,9095l11024,9568,10961,9568,10961,9095xe" filled="f" stroked="t" strokeweight="0pt" strokecolor="#C1C1C1">
              <v:path arrowok="t"/>
            </v:shape>
            <v:shape style="position:absolute;left:10961;top:9031;width:1419;height:537" coordorigin="10961,9031" coordsize="1419,537" path="m11024,9568l11024,9095,12380,9095,12380,9031,10961,9031,10961,9568,11024,9568e" filled="f" stroked="t" strokeweight="0.134011pt" strokecolor="#535353">
              <v:path arrowok="t"/>
            </v:shape>
            <v:shape style="position:absolute;left:13134;top:8271;width:111;height:111" coordorigin="13134,8271" coordsize="111,111" path="m13246,8327l13241,8305,13229,8287,13211,8275,13190,8271,13168,8276,13150,8288,13138,8306,13134,8327,13139,8349,13151,8367,13169,8378,13190,8382,13212,8378,13230,8366,13242,8347,13246,8327e" filled="f" stroked="t" strokeweight="0.469037pt" strokecolor="#ED6E2B">
              <v:path arrowok="t"/>
            </v:shape>
            <v:shape style="position:absolute;left:13204;top:8274;width:0;height:107" coordorigin="13204,8274" coordsize="0,107" path="m13204,8381l13204,8274e" filled="f" stroked="t" strokeweight="0.469037pt" strokecolor="#ED6E2B">
              <v:path arrowok="t"/>
            </v:shape>
            <v:shape style="position:absolute;left:13173;top:8274;width:0;height:107" coordorigin="13173,8274" coordsize="0,107" path="m13173,8381l13173,8274e" filled="f" stroked="t" strokeweight="0.469037pt" strokecolor="#ED6E2B">
              <v:path arrowok="t"/>
            </v:shape>
            <v:shape style="position:absolute;left:13204;top:8327;width:40;height:0" coordorigin="13204,8327" coordsize="40,0" path="m13244,8327l13204,8327e" filled="f" stroked="t" strokeweight="0.469037pt" strokecolor="#ED6E2B">
              <v:path arrowok="t"/>
            </v:shape>
            <v:shape style="position:absolute;left:13133;top:8327;width:40;height:0" coordorigin="13133,8327" coordsize="40,0" path="m13173,8327l13133,8327e" filled="f" stroked="t" strokeweight="0.469037pt" strokecolor="#ED6E2B">
              <v:path arrowok="t"/>
            </v:shape>
            <v:shape style="position:absolute;left:9792;top:12944;width:111;height:111" coordorigin="9792,12944" coordsize="111,111" path="m9903,13000l9899,12978,9887,12960,9868,12948,9848,12944,9826,12949,9808,12961,9796,12979,9792,13000,9797,13022,9809,13040,9827,13051,9848,13055,9870,13051,9888,13039,9899,13020,9903,13000e" filled="f" stroked="t" strokeweight="0.469037pt" strokecolor="#ED6E2B">
              <v:path arrowok="t"/>
            </v:shape>
            <v:shape style="position:absolute;left:9831;top:12947;width:0;height:107" coordorigin="9831,12947" coordsize="0,107" path="m9831,12947l9831,13054e" filled="f" stroked="t" strokeweight="0.469037pt" strokecolor="#ED6E2B">
              <v:path arrowok="t"/>
            </v:shape>
            <v:shape style="position:absolute;left:9862;top:12947;width:0;height:107" coordorigin="9862,12947" coordsize="0,107" path="m9862,12947l9862,13054e" filled="f" stroked="t" strokeweight="0.469037pt" strokecolor="#ED6E2B">
              <v:path arrowok="t"/>
            </v:shape>
            <v:shape style="position:absolute;left:9791;top:13000;width:40;height:0" coordorigin="9791,13000" coordsize="40,0" path="m9791,13000l9831,13000e" filled="f" stroked="t" strokeweight="0.469037pt" strokecolor="#ED6E2B">
              <v:path arrowok="t"/>
            </v:shape>
            <v:shape style="position:absolute;left:9862;top:13000;width:40;height:0" coordorigin="9862,13000" coordsize="40,0" path="m9862,13000l9902,13000e" filled="f" stroked="t" strokeweight="0.469037pt" strokecolor="#ED6E2B">
              <v:path arrowok="t"/>
            </v:shape>
            <v:shape style="position:absolute;left:11611;top:12313;width:111;height:111" coordorigin="11611,12313" coordsize="111,111" path="m11722,12369l11717,12347,11705,12329,11687,12317,11666,12313,11644,12317,11626,12330,11615,12348,11611,12369,11615,12390,11627,12408,11646,12420,11666,12424,11688,12420,11706,12407,11718,12389,11722,12369e" filled="f" stroked="t" strokeweight="0.469037pt" strokecolor="#ED6E2B">
              <v:path arrowok="t"/>
            </v:shape>
            <v:shape style="position:absolute;left:11651;top:12316;width:0;height:107" coordorigin="11651,12316" coordsize="0,107" path="m11651,12316l11651,12423e" filled="f" stroked="t" strokeweight="0.469037pt" strokecolor="#ED6E2B">
              <v:path arrowok="t"/>
            </v:shape>
            <v:shape style="position:absolute;left:11682;top:12316;width:0;height:107" coordorigin="11682,12316" coordsize="0,107" path="m11682,12316l11682,12423e" filled="f" stroked="t" strokeweight="0.469037pt" strokecolor="#ED6E2B">
              <v:path arrowok="t"/>
            </v:shape>
            <v:shape style="position:absolute;left:11611;top:12369;width:40;height:0" coordorigin="11611,12369" coordsize="40,0" path="m11611,12369l11651,12369e" filled="f" stroked="t" strokeweight="0.469037pt" strokecolor="#ED6E2B">
              <v:path arrowok="t"/>
            </v:shape>
            <v:shape style="position:absolute;left:11682;top:12369;width:40;height:0" coordorigin="11682,12369" coordsize="40,0" path="m11682,12369l11722,12369e" filled="f" stroked="t" strokeweight="0.469037pt" strokecolor="#ED6E2B">
              <v:path arrowok="t"/>
            </v:shape>
            <v:shape style="position:absolute;left:13037;top:8327;width:96;height:0" coordorigin="13037,8327" coordsize="96,0" path="m13133,8327l13037,8327e" filled="f" stroked="t" strokeweight="0.469037pt" strokecolor="#F34B2A">
              <v:path arrowok="t"/>
            </v:shape>
            <v:shape style="position:absolute;left:12853;top:8327;width:142;height:0" coordorigin="12853,8327" coordsize="142,0" path="m12995,8327l12924,8327,12853,8327e" filled="f" stroked="t" strokeweight="0.469037pt" strokecolor="#F34B2A">
              <v:path arrowok="t"/>
            </v:shape>
            <v:shape style="position:absolute;left:12669;top:8327;width:142;height:0" coordorigin="12669,8327" coordsize="142,0" path="m12811,8327l12740,8327,12669,8327e" filled="f" stroked="t" strokeweight="0.469037pt" strokecolor="#F34B2A">
              <v:path arrowok="t"/>
            </v:shape>
            <v:shape style="position:absolute;left:12487;top:8327;width:141;height:0" coordorigin="12487,8327" coordsize="141,0" path="m12628,8327l12557,8327,12487,8327e" filled="f" stroked="t" strokeweight="0.469037pt" strokecolor="#F34B2A">
              <v:path arrowok="t"/>
            </v:shape>
            <v:shape style="position:absolute;left:12304;top:8327;width:141;height:0" coordorigin="12304,8327" coordsize="141,0" path="m12444,8327l12375,8327,12304,8327e" filled="f" stroked="t" strokeweight="0.469037pt" strokecolor="#F34B2A">
              <v:path arrowok="t"/>
            </v:shape>
            <v:shape style="position:absolute;left:12120;top:8327;width:141;height:0" coordorigin="12120,8327" coordsize="141,0" path="m12261,8327l12191,8327,12120,8327e" filled="f" stroked="t" strokeweight="0.469037pt" strokecolor="#F34B2A">
              <v:path arrowok="t"/>
            </v:shape>
            <v:shape style="position:absolute;left:11936;top:8327;width:142;height:0" coordorigin="11936,8327" coordsize="142,0" path="m12078,8327l12007,8327,11936,8327e" filled="f" stroked="t" strokeweight="0.469037pt" strokecolor="#F34B2A">
              <v:path arrowok="t"/>
            </v:shape>
            <v:shape style="position:absolute;left:11753;top:8327;width:142;height:0" coordorigin="11753,8327" coordsize="142,0" path="m11895,8327l11824,8327,11753,8327e" filled="f" stroked="t" strokeweight="0.469037pt" strokecolor="#F34B2A">
              <v:path arrowok="t"/>
            </v:shape>
            <v:shape style="position:absolute;left:11570;top:8327;width:141;height:0" coordorigin="11570,8327" coordsize="141,0" path="m11711,8327l11640,8327,11570,8327e" filled="f" stroked="t" strokeweight="0.469037pt" strokecolor="#F34B2A">
              <v:path arrowok="t"/>
            </v:shape>
            <v:shape style="position:absolute;left:11387;top:8327;width:141;height:0" coordorigin="11387,8327" coordsize="141,0" path="m11528,8327l11458,8327,11387,8327e" filled="f" stroked="t" strokeweight="0.469037pt" strokecolor="#F34B2A">
              <v:path arrowok="t"/>
            </v:shape>
            <v:shape style="position:absolute;left:11203;top:8327;width:142;height:0" coordorigin="11203,8327" coordsize="142,0" path="m11345,8327l11274,8327,11203,8327e" filled="f" stroked="t" strokeweight="0.469037pt" strokecolor="#F34B2A">
              <v:path arrowok="t"/>
            </v:shape>
            <v:shape style="position:absolute;left:11020;top:8327;width:142;height:0" coordorigin="11020,8327" coordsize="142,0" path="m11162,8327l11091,8327,11020,8327e" filled="f" stroked="t" strokeweight="0.469037pt" strokecolor="#F34B2A">
              <v:path arrowok="t"/>
            </v:shape>
            <v:shape style="position:absolute;left:10837;top:8327;width:141;height:0" coordorigin="10837,8327" coordsize="141,0" path="m10978,8327l10907,8327,10837,8327e" filled="f" stroked="t" strokeweight="0.469037pt" strokecolor="#F34B2A">
              <v:path arrowok="t"/>
            </v:shape>
            <v:shape style="position:absolute;left:10654;top:8327;width:141;height:0" coordorigin="10654,8327" coordsize="141,0" path="m10795,8327l10725,8327,10654,8327e" filled="f" stroked="t" strokeweight="0.469037pt" strokecolor="#F34B2A">
              <v:path arrowok="t"/>
            </v:shape>
            <v:shape style="position:absolute;left:10470;top:8327;width:142;height:0" coordorigin="10470,8327" coordsize="142,0" path="m10612,8327l10541,8327,10470,8327e" filled="f" stroked="t" strokeweight="0.469037pt" strokecolor="#F34B2A">
              <v:path arrowok="t"/>
            </v:shape>
            <v:shape style="position:absolute;left:10287;top:8327;width:142;height:0" coordorigin="10287,8327" coordsize="142,0" path="m10429,8327l10358,8327,10287,8327e" filled="f" stroked="t" strokeweight="0.469037pt" strokecolor="#F34B2A">
              <v:path arrowok="t"/>
            </v:shape>
            <v:shape style="position:absolute;left:10078;top:8327;width:168;height:50" coordorigin="10078,8327" coordsize="168,50" path="m10245,8327l10174,8327,10078,8327,10078,8377e" filled="f" stroked="t" strokeweight="0.469037pt" strokecolor="#F34B2A">
              <v:path arrowok="t"/>
            </v:shape>
            <v:shape style="position:absolute;left:10078;top:8419;width:0;height:141" coordorigin="10078,8419" coordsize="0,141" path="m10078,8419l10078,8490,10078,8559e" filled="f" stroked="t" strokeweight="0.469037pt" strokecolor="#F34B2A">
              <v:path arrowok="t"/>
            </v:shape>
            <v:shape style="position:absolute;left:10078;top:8602;width:0;height:141" coordorigin="10078,8602" coordsize="0,141" path="m10078,8602l10078,8672,10078,8743e" filled="f" stroked="t" strokeweight="0.469037pt" strokecolor="#F34B2A">
              <v:path arrowok="t"/>
            </v:shape>
            <v:shape style="position:absolute;left:10078;top:8784;width:0;height:142" coordorigin="10078,8784" coordsize="0,142" path="m10078,8784l10078,8855,10078,8926e" filled="f" stroked="t" strokeweight="0.469037pt" strokecolor="#F34B2A">
              <v:path arrowok="t"/>
            </v:shape>
            <v:shape style="position:absolute;left:10078;top:8968;width:0;height:119" coordorigin="10078,8968" coordsize="0,119" path="m10078,8968l10078,9039,10078,9087e" filled="f" stroked="t" strokeweight="0.469037pt" strokecolor="#F34B2A">
              <v:path arrowok="t"/>
            </v:shape>
            <v:shape style="position:absolute;left:9871;top:9119;width:176;height:0" coordorigin="9871,9119" coordsize="176,0" path="m10047,9119l9871,9119e" filled="f" stroked="t" strokeweight="0.469037pt" strokecolor="#F34B2A">
              <v:path arrowok="t"/>
            </v:shape>
            <v:shape style="position:absolute;left:9902;top:13000;width:92;height:0" coordorigin="9902,13000" coordsize="92,0" path="m9902,13000l9995,13000e" filled="f" stroked="t" strokeweight="0.469037pt" strokecolor="#F34B2A">
              <v:path arrowok="t"/>
            </v:shape>
            <v:shape style="position:absolute;left:10037;top:13000;width:141;height:0" coordorigin="10037,13000" coordsize="141,0" path="m10037,13000l10107,13000,10178,13000e" filled="f" stroked="t" strokeweight="0.469037pt" strokecolor="#F34B2A">
              <v:path arrowok="t"/>
            </v:shape>
            <v:shape style="position:absolute;left:10220;top:13000;width:142;height:0" coordorigin="10220,13000" coordsize="142,0" path="m10220,13000l10291,13000,10362,13000e" filled="f" stroked="t" strokeweight="0.469037pt" strokecolor="#F34B2A">
              <v:path arrowok="t"/>
            </v:shape>
            <v:shape style="position:absolute;left:10403;top:13000;width:142;height:0" coordorigin="10403,13000" coordsize="142,0" path="m10403,13000l10474,13000,10545,13000e" filled="f" stroked="t" strokeweight="0.469037pt" strokecolor="#F34B2A">
              <v:path arrowok="t"/>
            </v:shape>
            <v:shape style="position:absolute;left:10587;top:13000;width:141;height:0" coordorigin="10587,13000" coordsize="141,0" path="m10587,13000l10658,13000,10728,13000e" filled="f" stroked="t" strokeweight="0.469037pt" strokecolor="#F34B2A">
              <v:path arrowok="t"/>
            </v:shape>
            <v:shape style="position:absolute;left:10770;top:13000;width:141;height:0" coordorigin="10770,13000" coordsize="141,0" path="m10770,13000l10840,13000,10911,13000e" filled="f" stroked="t" strokeweight="0.469037pt" strokecolor="#F34B2A">
              <v:path arrowok="t"/>
            </v:shape>
            <v:shape style="position:absolute;left:10953;top:13000;width:142;height:0" coordorigin="10953,13000" coordsize="142,0" path="m10953,13000l11024,13000,11095,13000e" filled="f" stroked="t" strokeweight="0.469037pt" strokecolor="#F34B2A">
              <v:path arrowok="t"/>
            </v:shape>
            <v:shape style="position:absolute;left:11136;top:13000;width:142;height:0" coordorigin="11136,13000" coordsize="142,0" path="m11136,13000l11207,13000,11278,13000e" filled="f" stroked="t" strokeweight="0.469037pt" strokecolor="#F34B2A">
              <v:path arrowok="t"/>
            </v:shape>
            <v:shape style="position:absolute;left:11320;top:13000;width:141;height:0" coordorigin="11320,13000" coordsize="141,0" path="m11320,13000l11391,13000,11461,13000e" filled="f" stroked="t" strokeweight="0.469037pt" strokecolor="#F34B2A">
              <v:path arrowok="t"/>
            </v:shape>
            <v:shape style="position:absolute;left:11503;top:12952;width:162;height:48" coordorigin="11503,12952" coordsize="162,48" path="m11503,13000l11573,13000,11666,13000,11666,12952e" filled="f" stroked="t" strokeweight="0.469037pt" strokecolor="#F34B2A">
              <v:path arrowok="t"/>
            </v:shape>
            <v:shape style="position:absolute;left:11666;top:12770;width:0;height:141" coordorigin="11666,12770" coordsize="0,141" path="m11666,12911l11666,12840,11666,12770e" filled="f" stroked="t" strokeweight="0.469037pt" strokecolor="#F34B2A">
              <v:path arrowok="t"/>
            </v:shape>
            <v:shape style="position:absolute;left:11666;top:12586;width:0;height:141" coordorigin="11666,12586" coordsize="0,141" path="m11666,12727l11666,12657,11666,12586e" filled="f" stroked="t" strokeweight="0.469037pt" strokecolor="#F34B2A">
              <v:path arrowok="t"/>
            </v:shape>
            <v:shape style="position:absolute;left:11666;top:12425;width:0;height:119" coordorigin="11666,12425" coordsize="0,119" path="m11666,12545l11666,12474,11666,12425e" filled="f" stroked="t" strokeweight="0.469037pt" strokecolor="#F34B2A">
              <v:path arrowok="t"/>
            </v:shape>
            <v:shape style="position:absolute;left:9847;top:12852;width:0;height:94" coordorigin="9847,12852" coordsize="0,94" path="m9847,12945l9847,12852e" filled="f" stroked="t" strokeweight="0.469037pt" strokecolor="#F34B2A">
              <v:path arrowok="t"/>
            </v:shape>
            <v:shape style="position:absolute;left:9847;top:12668;width:0;height:142" coordorigin="9847,12668" coordsize="0,142" path="m9847,12810l9847,12739,9847,12668e" filled="f" stroked="t" strokeweight="0.469037pt" strokecolor="#F34B2A">
              <v:path arrowok="t"/>
            </v:shape>
            <v:shape style="position:absolute;left:9847;top:12484;width:0;height:142" coordorigin="9847,12484" coordsize="0,142" path="m9847,12626l9847,12555,9847,12484e" filled="f" stroked="t" strokeweight="0.469037pt" strokecolor="#F34B2A">
              <v:path arrowok="t"/>
            </v:shape>
            <v:shape style="position:absolute;left:9847;top:12302;width:0;height:141" coordorigin="9847,12302" coordsize="0,141" path="m9847,12443l9847,12372,9847,12302e" filled="f" stroked="t" strokeweight="0.469037pt" strokecolor="#F34B2A">
              <v:path arrowok="t"/>
            </v:shape>
            <v:shape style="position:absolute;left:9847;top:12119;width:0;height:141" coordorigin="9847,12119" coordsize="0,141" path="m9847,12259l9847,12190,9847,12119e" filled="f" stroked="t" strokeweight="0.469037pt" strokecolor="#F34B2A">
              <v:path arrowok="t"/>
            </v:shape>
            <v:shape style="position:absolute;left:9847;top:11935;width:0;height:142" coordorigin="9847,11935" coordsize="0,142" path="m9847,12077l9847,12006,9847,11935e" filled="f" stroked="t" strokeweight="0.469037pt" strokecolor="#F34B2A">
              <v:path arrowok="t"/>
            </v:shape>
            <v:shape style="position:absolute;left:9847;top:11753;width:0;height:141" coordorigin="9847,11753" coordsize="0,141" path="m9847,11893l9847,11822,9847,11753e" filled="f" stroked="t" strokeweight="0.469037pt" strokecolor="#F34B2A">
              <v:path arrowok="t"/>
            </v:shape>
            <v:shape style="position:absolute;left:9847;top:11569;width:0;height:141" coordorigin="9847,11569" coordsize="0,141" path="m9847,11710l9847,11640,9847,11569e" filled="f" stroked="t" strokeweight="0.469037pt" strokecolor="#F34B2A">
              <v:path arrowok="t"/>
            </v:shape>
            <v:shape style="position:absolute;left:9847;top:11386;width:0;height:142" coordorigin="9847,11386" coordsize="0,142" path="m9847,11528l9847,11457,9847,11386e" filled="f" stroked="t" strokeweight="0.469037pt" strokecolor="#F34B2A">
              <v:path arrowok="t"/>
            </v:shape>
            <v:shape style="position:absolute;left:9847;top:11202;width:0;height:142" coordorigin="9847,11202" coordsize="0,142" path="m9847,11344l9847,11273,9847,11202e" filled="f" stroked="t" strokeweight="0.469037pt" strokecolor="#F34B2A">
              <v:path arrowok="t"/>
            </v:shape>
            <v:shape style="position:absolute;left:9847;top:10997;width:59;height:163" coordorigin="9847,10997" coordsize="59,163" path="m9847,11160l9847,11089,9847,10997,9906,10997e" filled="f" stroked="t" strokeweight="0.469037pt" strokecolor="#F34B2A">
              <v:path arrowok="t"/>
            </v:shape>
            <v:shape style="position:absolute;left:9948;top:10954;width:130;height:43" coordorigin="9948,10954" coordsize="130,43" path="m9948,10997l10019,10997,10078,10997,10078,10954e" filled="f" stroked="t" strokeweight="0.469037pt" strokecolor="#F34B2A">
              <v:path arrowok="t"/>
            </v:shape>
            <v:shape style="position:absolute;left:10078;top:10772;width:0;height:141" coordorigin="10078,10772" coordsize="0,141" path="m10078,10912l10078,10841,10078,10772e" filled="f" stroked="t" strokeweight="0.469037pt" strokecolor="#F34B2A">
              <v:path arrowok="t"/>
            </v:shape>
            <v:shape style="position:absolute;left:10078;top:10588;width:0;height:141" coordorigin="10078,10588" coordsize="0,141" path="m10078,10729l10078,10659,10078,10588e" filled="f" stroked="t" strokeweight="0.469037pt" strokecolor="#F34B2A">
              <v:path arrowok="t"/>
            </v:shape>
            <v:shape style="position:absolute;left:10078;top:10405;width:0;height:142" coordorigin="10078,10405" coordsize="0,142" path="m10078,10547l10078,10476,10078,10405e" filled="f" stroked="t" strokeweight="0.469037pt" strokecolor="#F34B2A">
              <v:path arrowok="t"/>
            </v:shape>
            <v:shape style="position:absolute;left:10078;top:10221;width:0;height:142" coordorigin="10078,10221" coordsize="0,142" path="m10078,10363l10078,10292,10078,10221e" filled="f" stroked="t" strokeweight="0.469037pt" strokecolor="#F34B2A">
              <v:path arrowok="t"/>
            </v:shape>
            <v:shape style="position:absolute;left:10078;top:10039;width:0;height:141" coordorigin="10078,10039" coordsize="0,141" path="m10078,10179l10078,10108,10078,10039e" filled="f" stroked="t" strokeweight="0.469037pt" strokecolor="#F34B2A">
              <v:path arrowok="t"/>
            </v:shape>
            <v:shape style="position:absolute;left:10078;top:9855;width:0;height:141" coordorigin="10078,9855" coordsize="0,141" path="m10078,9996l10078,9926,10078,9855e" filled="f" stroked="t" strokeweight="0.469037pt" strokecolor="#F34B2A">
              <v:path arrowok="t"/>
            </v:shape>
            <v:shape style="position:absolute;left:10078;top:9672;width:0;height:142" coordorigin="10078,9672" coordsize="0,142" path="m10078,9814l10078,9743,10078,9672e" filled="f" stroked="t" strokeweight="0.469037pt" strokecolor="#F34B2A">
              <v:path arrowok="t"/>
            </v:shape>
            <v:shape style="position:absolute;left:10078;top:9489;width:0;height:141" coordorigin="10078,9489" coordsize="0,141" path="m10078,9630l10078,9559,10078,9489e" filled="f" stroked="t" strokeweight="0.469037pt" strokecolor="#F34B2A">
              <v:path arrowok="t"/>
            </v:shape>
            <v:shape style="position:absolute;left:10078;top:9306;width:0;height:141" coordorigin="10078,9306" coordsize="0,141" path="m10078,9446l10078,9377,10078,9306e" filled="f" stroked="t" strokeweight="0.469037pt" strokecolor="#F34B2A">
              <v:path arrowok="t"/>
            </v:shape>
            <v:shape style="position:absolute;left:10078;top:9152;width:0;height:113" coordorigin="10078,9152" coordsize="0,113" path="m10078,9264l10078,9193,10078,9152e" filled="f" stroked="t" strokeweight="0.469037pt" strokecolor="#F34B2A">
              <v:path arrowok="t"/>
            </v:shape>
            <v:shape style="position:absolute;left:10042;top:9119;width:72;height:0" coordorigin="10042,9119" coordsize="72,0" path="m10042,9119l10114,9119e" filled="f" stroked="t" strokeweight="3.78529pt" strokecolor="#F34B2A">
              <v:path arrowok="t"/>
            </v:shape>
            <v:shape style="position:absolute;left:9263;top:9121;width:578;height:0" coordorigin="9263,9121" coordsize="578,0" path="m9840,9121l9826,9121,9414,9121,9263,9121e" filled="f" stroked="t" strokeweight="0.402032pt" strokecolor="#000000">
              <v:path arrowok="t"/>
            </v:shape>
            <v:shape style="position:absolute;left:9456;top:8683;width:580;height:395" coordorigin="9456,8683" coordsize="580,395" path="m10036,9078l10027,9068,9607,8683,9456,8683e" filled="f" stroked="t" strokeweight="0.402032pt" strokecolor="#000000">
              <v:path arrowok="t"/>
            </v:shape>
            <v:shape style="position:absolute;left:19863;top:9078;width:72;height:0" coordorigin="19863,9078" coordsize="72,0" path="m19863,9078l19935,9078e" filled="f" stroked="t" strokeweight="0.134011pt" strokecolor="#535353">
              <v:path arrowok="t"/>
            </v:shape>
            <v:shape style="position:absolute;left:19996;top:9078;width:118;height:0" coordorigin="19996,9078" coordsize="118,0" path="m19996,9078l20114,9078e" filled="f" stroked="t" strokeweight="0.134011pt" strokecolor="#535353">
              <v:path arrowok="t"/>
            </v:shape>
            <v:shape style="position:absolute;left:19884;top:9022;width:63;height:0" coordorigin="19884,9022" coordsize="63,0" path="m19884,9022l19947,9022e" filled="f" stroked="t" strokeweight="0.134011pt" strokecolor="#535353">
              <v:path arrowok="t"/>
            </v:shape>
            <v:shape style="position:absolute;left:20006;top:9022;width:119;height:0" coordorigin="20006,9022" coordsize="119,0" path="m20006,9022l20126,9022e" filled="f" stroked="t" strokeweight="0.134011pt" strokecolor="#535353">
              <v:path arrowok="t"/>
            </v:shape>
            <v:shape style="position:absolute;left:20174;top:9078;width:72;height:0" coordorigin="20174,9078" coordsize="72,0" path="m20174,9078l20246,9078e" filled="f" stroked="t" strokeweight="0.134011pt" strokecolor="#535353">
              <v:path arrowok="t"/>
            </v:shape>
            <v:shape style="position:absolute;left:20185;top:9022;width:63;height:0" coordorigin="20185,9022" coordsize="63,0" path="m20185,9022l20248,9022e" filled="f" stroked="t" strokeweight="0.134011pt" strokecolor="#535353">
              <v:path arrowok="t"/>
            </v:shape>
            <v:shape style="position:absolute;left:19873;top:8657;width:0;height:366" coordorigin="19873,8657" coordsize="0,366" path="m19873,8657l19873,9023e" filled="f" stroked="t" strokeweight="1.3731pt" strokecolor="#535353">
              <v:path arrowok="t"/>
            </v:shape>
            <v:shape style="position:absolute;left:19843;top:9022;width:20;height:56" coordorigin="19843,9022" coordsize="20,56" path="m19843,9078l19863,9078,19863,9048,19862,9048,19862,9022,19843,9022,19843,9078e" filled="f" stroked="t" strokeweight="0.134011pt" strokecolor="#535353">
              <v:path arrowok="t"/>
            </v:shape>
            <v:shape style="position:absolute;left:20246;top:9022;width:19;height:56" coordorigin="20246,9022" coordsize="19,56" path="m20265,9078l20246,9078,20246,9048,20248,9048,20248,9022,20265,9022,20265,9078e" filled="f" stroked="t" strokeweight="0.134011pt" strokecolor="#535353">
              <v:path arrowok="t"/>
            </v:shape>
            <v:shape style="position:absolute;left:20240;top:8945;width:8;height:76" coordorigin="20240,8945" coordsize="8,76" path="m20248,9022l20245,8979,20240,8945e" filled="f" stroked="t" strokeweight="0.134011pt" strokecolor="#535353">
              <v:path arrowok="t"/>
            </v:shape>
            <v:shape style="position:absolute;left:19884;top:8658;width:76;height:9" coordorigin="19884,8658" coordsize="76,9" path="m19961,8668l19929,8661,19884,8658e" filled="f" stroked="t" strokeweight="0.134011pt" strokecolor="#535353">
              <v:path arrowok="t"/>
            </v:shape>
            <v:shape style="position:absolute;left:20285;top:9078;width:72;height:0" coordorigin="20285,9078" coordsize="72,0" path="m20358,9078l20285,9078e" filled="f" stroked="t" strokeweight="0.134011pt" strokecolor="#535353">
              <v:path arrowok="t"/>
            </v:shape>
            <v:shape style="position:absolute;left:20596;top:9078;width:72;height:0" coordorigin="20596,9078" coordsize="72,0" path="m20668,9078l20596,9078e" filled="f" stroked="t" strokeweight="0.134011pt" strokecolor="#535353">
              <v:path arrowok="t"/>
            </v:shape>
            <v:shape style="position:absolute;left:20418;top:9078;width:118;height:0" coordorigin="20418,9078" coordsize="118,0" path="m20536,9078l20418,9078e" filled="f" stroked="t" strokeweight="0.134011pt" strokecolor="#535353">
              <v:path arrowok="t"/>
            </v:shape>
            <v:shape style="position:absolute;left:20584;top:9022;width:63;height:0" coordorigin="20584,9022" coordsize="63,0" path="m20647,9022l20584,9022e" filled="f" stroked="t" strokeweight="0.134011pt" strokecolor="#535353">
              <v:path arrowok="t"/>
            </v:shape>
            <v:shape style="position:absolute;left:20406;top:9022;width:119;height:0" coordorigin="20406,9022" coordsize="119,0" path="m20525,9022l20406,9022e" filled="f" stroked="t" strokeweight="0.134011pt" strokecolor="#535353">
              <v:path arrowok="t"/>
            </v:shape>
            <v:shape style="position:absolute;left:20284;top:9022;width:63;height:0" coordorigin="20284,9022" coordsize="63,0" path="m20347,9022l20284,9022e" filled="f" stroked="t" strokeweight="0.134011pt" strokecolor="#535353">
              <v:path arrowok="t"/>
            </v:shape>
            <v:shape style="position:absolute;left:20658;top:8657;width:0;height:366" coordorigin="20658,8657" coordsize="0,366" path="m20658,8657l20658,9023e" filled="f" stroked="t" strokeweight="1.3731pt" strokecolor="#535353">
              <v:path arrowok="t"/>
            </v:shape>
            <v:shape style="position:absolute;left:20668;top:9022;width:20;height:56" coordorigin="20668,9022" coordsize="20,56" path="m20689,9078l20668,9078,20668,9048,20670,9048,20670,9022,20689,9022,20689,9078e" filled="f" stroked="t" strokeweight="0.134011pt" strokecolor="#535353">
              <v:path arrowok="t"/>
            </v:shape>
            <v:shape style="position:absolute;left:20265;top:9022;width:20;height:56" coordorigin="20265,9022" coordsize="20,56" path="m20265,9078l20285,9078,20285,9048,20284,9048,20284,9022,20265,9022,20265,9078e" filled="f" stroked="t" strokeweight="0.134011pt" strokecolor="#535353">
              <v:path arrowok="t"/>
            </v:shape>
            <v:shape style="position:absolute;left:20569;top:8658;width:78;height:9" coordorigin="20569,8658" coordsize="78,9" path="m20647,8658l20603,8661,20569,8668e" filled="f" stroked="t" strokeweight="0.134011pt" strokecolor="#535353">
              <v:path arrowok="t"/>
            </v:shape>
            <v:shape style="position:absolute;left:20284;top:8945;width:8;height:76" coordorigin="20284,8945" coordsize="8,76" path="m20292,8945l20287,8979,20284,9022e" filled="f" stroked="t" strokeweight="0.134011pt" strokecolor="#535353">
              <v:path arrowok="t"/>
            </v:shape>
            <v:shape style="position:absolute;left:20162;top:8787;width:60;height:101" coordorigin="20162,8787" coordsize="60,101" path="m20222,8888l20206,8853,20183,8815,20162,8787e" filled="f" stroked="t" strokeweight="0.134011pt" strokecolor="#535353">
              <v:path arrowok="t"/>
            </v:shape>
            <v:shape style="position:absolute;left:20019;top:8684;width:101;height:62" coordorigin="20019,8684" coordsize="101,62" path="m20119,8746l20091,8723,20053,8700,20019,8684e" filled="f" stroked="t" strokeweight="0.134011pt" strokecolor="#535353">
              <v:path arrowok="t"/>
            </v:shape>
            <v:shape style="position:absolute;left:20411;top:8684;width:102;height:62" coordorigin="20411,8684" coordsize="102,62" path="m20513,8684l20478,8700,20441,8723,20411,8746e" filled="f" stroked="t" strokeweight="0.134011pt" strokecolor="#535353">
              <v:path arrowok="t"/>
            </v:shape>
            <v:shape style="position:absolute;left:20309;top:8787;width:60;height:102" coordorigin="20309,8787" coordsize="60,102" path="m20370,8787l20348,8815,20325,8853,20309,8889e" filled="f" stroked="t" strokeweight="0.134011pt" strokecolor="#535353">
              <v:path arrowok="t"/>
            </v:shape>
            <v:shape style="position:absolute;left:18388;top:8626;width:169;height:389" coordorigin="18388,8626" coordsize="169,389" path="m18388,9015l18556,9015,18556,8626,18388,8626,18388,9015e" filled="f" stroked="t" strokeweight="0.134011pt" strokecolor="#535353">
              <v:path arrowok="t"/>
            </v:shape>
            <v:shape style="position:absolute;left:20149;top:10102;width:0;height:633" coordorigin="20149,10102" coordsize="0,633" path="m20149,10102l20149,10734e" filled="f" stroked="t" strokeweight="3.24925pt" strokecolor="#535353">
              <v:path arrowok="t"/>
            </v:shape>
            <v:shape style="position:absolute;left:20118;top:10102;width:63;height:633" coordorigin="20118,10102" coordsize="63,633" path="m20181,10102l20118,10102,20181,10734,20181,10102xe" filled="f" stroked="t" strokeweight="0pt" strokecolor="#535353">
              <v:path arrowok="t"/>
            </v:shape>
            <v:shape style="position:absolute;left:20118;top:10102;width:63;height:633" coordorigin="20118,10102" coordsize="63,633" path="m20118,10102l20181,10734,20118,10734,20118,10102xe" filled="f" stroked="t" strokeweight="0pt" strokecolor="#535353">
              <v:path arrowok="t"/>
            </v:shape>
            <v:shape style="position:absolute;left:19453;top:10102;width:0;height:633" coordorigin="19453,10102" coordsize="0,633" path="m19453,10102l19453,10734e" filled="f" stroked="t" strokeweight="3.31625pt" strokecolor="#535353">
              <v:path arrowok="t"/>
            </v:shape>
            <v:shape style="position:absolute;left:19421;top:10102;width:64;height:633" coordorigin="19421,10102" coordsize="64,633" path="m19485,10102l19421,10102,19485,10734,19485,10102xe" filled="f" stroked="t" strokeweight="0pt" strokecolor="#535353">
              <v:path arrowok="t"/>
            </v:shape>
            <v:shape style="position:absolute;left:19421;top:10102;width:64;height:633" coordorigin="19421,10102" coordsize="64,633" path="m19421,10102l19485,10734,19421,10734,19421,10102xe" filled="f" stroked="t" strokeweight="0pt" strokecolor="#535353">
              <v:path arrowok="t"/>
            </v:shape>
            <v:shape style="position:absolute;left:19401;top:12562;width:43;height:11" coordorigin="19401,12562" coordsize="43,11" path="m19401,12573l19413,12573,19425,12572,19433,12570,19441,12568,19445,12565,19443,12562e" filled="f" stroked="t" strokeweight="0.134011pt" strokecolor="#535353">
              <v:path arrowok="t"/>
            </v:shape>
            <v:shape style="position:absolute;left:19401;top:12582;width:43;height:11" coordorigin="19401,12582" coordsize="43,11" path="m19401,12593l19413,12593,19425,12592,19433,12590,19441,12588,19445,12585,19443,12582e" filled="f" stroked="t" strokeweight="0.134011pt" strokecolor="#535353">
              <v:path arrowok="t"/>
            </v:shape>
            <v:shape style="position:absolute;left:19389;top:12521;width:42;height:9" coordorigin="19389,12521" coordsize="42,9" path="m19431,12530l19419,12524,19394,12521,19389,12521e" filled="f" stroked="t" strokeweight="0.134011pt" strokecolor="#535353">
              <v:path arrowok="t"/>
            </v:shape>
            <v:shape style="position:absolute;left:19240;top:12560;width:43;height:11" coordorigin="19240,12560" coordsize="43,11" path="m19241,12560l19240,12563,19244,12566,19252,12568,19260,12570,19272,12572,19283,12572e" filled="f" stroked="t" strokeweight="0.134011pt" strokecolor="#535353">
              <v:path arrowok="t"/>
            </v:shape>
            <v:shape style="position:absolute;left:19240;top:12582;width:43;height:11" coordorigin="19240,12582" coordsize="43,11" path="m19241,12582l19240,12585,19244,12587,19252,12590,19260,12592,19272,12593,19283,12593e" filled="f" stroked="t" strokeweight="0.134011pt" strokecolor="#535353">
              <v:path arrowok="t"/>
            </v:shape>
            <v:shape style="position:absolute;left:19255;top:12521;width:42;height:9" coordorigin="19255,12521" coordsize="42,9" path="m19297,12521l19270,12523,19256,12529,19255,12530e" filled="f" stroked="t" strokeweight="0.134011pt" strokecolor="#535353">
              <v:path arrowok="t"/>
            </v:shape>
            <v:shape style="position:absolute;left:20387;top:7974;width:43;height:11" coordorigin="20387,7974" coordsize="43,11" path="m20431,7974l20419,7974,20407,7975,20399,7977,20391,7979,20387,7982,20389,7985e" filled="f" stroked="t" strokeweight="0.134011pt" strokecolor="#535353">
              <v:path arrowok="t"/>
            </v:shape>
            <v:shape style="position:absolute;left:20389;top:7952;width:43;height:11" coordorigin="20389,7952" coordsize="43,11" path="m20432,7952l20420,7952,20409,7953,20401,7955,20393,7958,20389,7960,20390,7963e" filled="f" stroked="t" strokeweight="0.134011pt" strokecolor="#535353">
              <v:path arrowok="t"/>
            </v:shape>
            <v:shape style="position:absolute;left:20402;top:8017;width:42;height:9" coordorigin="20402,8017" coordsize="42,9" path="m20402,8017l20414,8023,20440,8026,20444,8026e" filled="f" stroked="t" strokeweight="0.134011pt" strokecolor="#535353">
              <v:path arrowok="t"/>
            </v:shape>
            <v:shape style="position:absolute;left:20549;top:7974;width:43;height:11" coordorigin="20549,7974" coordsize="43,11" path="m20591,7985l20592,7982,20588,7979,20580,7977,20572,7975,20560,7974,20549,7974e" filled="f" stroked="t" strokeweight="0.134011pt" strokecolor="#535353">
              <v:path arrowok="t"/>
            </v:shape>
            <v:shape style="position:absolute;left:20549;top:7954;width:43;height:11" coordorigin="20549,7954" coordsize="43,11" path="m20591,7965l20592,7962,20588,7959,20580,7957,20572,7955,20560,7954,20549,7954e" filled="f" stroked="t" strokeweight="0.134011pt" strokecolor="#535353">
              <v:path arrowok="t"/>
            </v:shape>
            <v:shape style="position:absolute;left:20536;top:8017;width:42;height:9" coordorigin="20536,8017" coordsize="42,9" path="m20536,8026l20563,8024,20578,8018,20578,8017e" filled="f" stroked="t" strokeweight="0.134011pt" strokecolor="#535353">
              <v:path arrowok="t"/>
            </v:shape>
            <v:shape style="position:absolute;left:17622;top:12081;width:801;height:190" coordorigin="17622,12081" coordsize="801,190" path="m17622,12271l18424,12271,18424,12081,17622,12081,17622,12271e" filled="f" stroked="t" strokeweight="0.134011pt" strokecolor="#535353">
              <v:path arrowok="t"/>
            </v:shape>
            <v:shape style="position:absolute;left:20689;top:9552;width:0;height:1182" coordorigin="20689,9552" coordsize="0,1182" path="m20689,9552l20689,10734e" filled="f" stroked="t" strokeweight="0.134011pt" strokecolor="#535353">
              <v:path arrowok="t"/>
            </v:shape>
            <v:shape style="position:absolute;left:18424;top:12693;width:0;height:860" coordorigin="18424,12693" coordsize="0,860" path="m18424,12693l18424,13554e" filled="f" stroked="t" strokeweight="0.134011pt" strokecolor="#535353">
              <v:path arrowok="t"/>
            </v:shape>
            <v:shape style="position:absolute;left:17238;top:2967;width:3566;height:11242" coordorigin="17238,2967" coordsize="3566,11242" path="m20804,14209l17238,14209,17238,2967e" filled="f" stroked="t" strokeweight="0.134011pt" strokecolor="#535353">
              <v:path arrowok="t"/>
            </v:shape>
            <v:shape style="position:absolute;left:22456;top:11577;width:0;height:1071" coordorigin="22456,11577" coordsize="0,1071" path="m22456,12648l22456,11577e" filled="f" stroked="t" strokeweight="0.134011pt" strokecolor="#535353">
              <v:path arrowok="t"/>
            </v:shape>
            <v:shape style="position:absolute;left:22393;top:2967;width:0;height:9654" coordorigin="22393,2967" coordsize="0,9654" path="m22393,2967l22393,12621e" filled="f" stroked="t" strokeweight="0.134011pt" strokecolor="#535353">
              <v:path arrowok="t"/>
            </v:shape>
            <v:shape style="position:absolute;left:20831;top:12648;width:1626;height:1626" coordorigin="20831,12648" coordsize="1626,1626" path="m22456,12648l20831,14273e" filled="f" stroked="t" strokeweight="0.134011pt" strokecolor="#535353">
              <v:path arrowok="t"/>
            </v:shape>
            <v:shape style="position:absolute;left:21502;top:12621;width:891;height:891" coordorigin="21502,12621" coordsize="891,891" path="m22393,12621l21502,13512e" filled="f" stroked="t" strokeweight="0.134011pt" strokecolor="#535353">
              <v:path arrowok="t"/>
            </v:shape>
            <v:shape style="position:absolute;left:20804;top:13696;width:515;height:513" coordorigin="20804,13696" coordsize="515,513" path="m21318,13696l20804,14209e" filled="f" stroked="t" strokeweight="0.134011pt" strokecolor="#535353">
              <v:path arrowok="t"/>
            </v:shape>
            <v:shape style="position:absolute;left:17236;top:1433;width:3;height:1471" coordorigin="17236,1433" coordsize="3,1471" path="m17236,2904l17239,2904,17239,1433,17236,1433,17236,2904xe" filled="t" fillcolor="#535353" stroked="f">
              <v:path arrowok="t"/>
              <v:fill/>
            </v:shape>
            <v:shape style="position:absolute;left:17173;top:1370;width:5283;height:12904" coordorigin="17173,1370" coordsize="5283,12904" path="m20831,14273l17238,14273,17173,14273,17173,1370,22456,1370,22456,2904,22456,12648e" filled="f" stroked="t" strokeweight="0.134011pt" strokecolor="#535353">
              <v:path arrowok="t"/>
            </v:shape>
            <v:shape style="position:absolute;left:17173;top:1370;width:5283;height:0" coordorigin="17173,1370" coordsize="5283,0" path="m17173,1370l22456,1370e" filled="f" stroked="t" strokeweight="0.134011pt" strokecolor="#535353">
              <v:path arrowok="t"/>
            </v:shape>
            <v:shape style="position:absolute;left:17534;top:13626;width:318;height:161" coordorigin="17534,13626" coordsize="318,161" path="m17852,13788l17850,13766,17847,13746,17840,13726,17831,13708,17820,13690,17807,13675,17791,13661,17774,13649,17755,13639,17736,13632,17717,13628,17698,13626,17678,13627,17659,13630,17640,13635,17622,13643,17595,13660,17580,13674,17566,13689,17555,13707,17546,13725,17539,13745,17535,13765,17534,13786,17534,13788e" filled="f" stroked="t" strokeweight="0.134011pt" strokecolor="#535353">
              <v:path arrowok="t"/>
            </v:shape>
            <v:shape style="position:absolute;left:17566;top:13659;width:253;height:129" coordorigin="17566,13659" coordsize="253,129" path="m17819,13788l17818,13766,17813,13746,17805,13727,17795,13710,17781,13694,17765,13681,17757,13676,17739,13667,17720,13661,17701,13659,17681,13659,17662,13662,17643,13668,17629,13676,17611,13688,17597,13702,17585,13719,17575,13738,17569,13757,17566,13778,17566,13788e" filled="f" stroked="t" strokeweight="0.134011pt" strokecolor="#535353">
              <v:path arrowok="t"/>
            </v:shape>
            <v:shape style="position:absolute;left:17566;top:13906;width:252;height:0" coordorigin="17566,13906" coordsize="252,0" path="m17818,13906l17566,13906e" filled="f" stroked="t" strokeweight="0.134011pt" strokecolor="#535353">
              <v:path arrowok="t"/>
            </v:shape>
            <v:shape style="position:absolute;left:17566;top:13680;width:253;height:129" coordorigin="17566,13680" coordsize="253,129" path="m17819,13809l17818,13788,17813,13768,17805,13749,17795,13731,17781,13716,17765,13702,17757,13697,17739,13688,17720,13683,17701,13680,17681,13680,17662,13684,17643,13690,17629,13697,17611,13709,17597,13724,17585,13741,17575,13759,17569,13779,17566,13799,17566,13809e" filled="f" stroked="t" strokeweight="0.134011pt" strokecolor="#535353">
              <v:path arrowok="t"/>
            </v:shape>
            <v:shape style="position:absolute;left:17534;top:13788;width:32;height:129" coordorigin="17534,13788" coordsize="32,129" path="m17566,13788l17566,13917,17534,13917,17534,13788e" filled="f" stroked="t" strokeweight="0.134011pt" strokecolor="#535353">
              <v:path arrowok="t"/>
            </v:shape>
            <v:shape style="position:absolute;left:17818;top:13788;width:32;height:129" coordorigin="17818,13788" coordsize="32,129" path="m17818,13788l17818,13917,17850,13917,17850,13788e" filled="f" stroked="t" strokeweight="0.134011pt" strokecolor="#535353">
              <v:path arrowok="t"/>
            </v:shape>
            <v:shape style="position:absolute;left:17238;top:2904;width:2163;height:0" coordorigin="17238,2904" coordsize="2163,0" path="m19401,2904l17238,2904e" filled="f" stroked="t" strokeweight="0.134011pt" strokecolor="#535353">
              <v:path arrowok="t"/>
            </v:shape>
            <v:shape style="position:absolute;left:22393;top:1433;width:0;height:1534" coordorigin="22393,1433" coordsize="0,1534" path="m22393,1433l22393,2967e" filled="f" stroked="t" strokeweight="0.134011pt" strokecolor="#535353">
              <v:path arrowok="t"/>
            </v:shape>
            <v:shape style="position:absolute;left:17238;top:1433;width:38;height:27" coordorigin="17238,1433" coordsize="38,27" path="m17238,1433l17275,1459e" filled="f" stroked="t" strokeweight="0.134011pt" strokecolor="#535353">
              <v:path arrowok="t"/>
            </v:shape>
            <v:shape style="position:absolute;left:17301;top:1475;width:48;height:34" coordorigin="17301,1475" coordsize="48,34" path="m17301,1475l17349,1509e" filled="f" stroked="t" strokeweight="0.134011pt" strokecolor="#535353">
              <v:path arrowok="t"/>
            </v:shape>
            <v:shape style="position:absolute;left:17374;top:1525;width:48;height:34" coordorigin="17374,1525" coordsize="48,34" path="m17374,1525l17423,1559e" filled="f" stroked="t" strokeweight="0.134011pt" strokecolor="#535353">
              <v:path arrowok="t"/>
            </v:shape>
            <v:shape style="position:absolute;left:17448;top:1576;width:48;height:34" coordorigin="17448,1576" coordsize="48,34" path="m17448,1576l17496,1609e" filled="f" stroked="t" strokeweight="0.134011pt" strokecolor="#535353">
              <v:path arrowok="t"/>
            </v:shape>
            <v:shape style="position:absolute;left:17521;top:1626;width:50;height:34" coordorigin="17521,1626" coordsize="50,34" path="m17521,1626l17570,1659e" filled="f" stroked="t" strokeweight="0.134011pt" strokecolor="#535353">
              <v:path arrowok="t"/>
            </v:shape>
            <v:shape style="position:absolute;left:17594;top:1675;width:50;height:34" coordorigin="17594,1675" coordsize="50,34" path="m17594,1675l17644,1709e" filled="f" stroked="t" strokeweight="0.134011pt" strokecolor="#535353">
              <v:path arrowok="t"/>
            </v:shape>
            <v:shape style="position:absolute;left:17668;top:1726;width:50;height:34" coordorigin="17668,1726" coordsize="50,34" path="m17668,1726l17718,1760e" filled="f" stroked="t" strokeweight="0.134011pt" strokecolor="#535353">
              <v:path arrowok="t"/>
            </v:shape>
            <v:shape style="position:absolute;left:17742;top:1776;width:50;height:34" coordorigin="17742,1776" coordsize="50,34" path="m17742,1776l17791,1809e" filled="f" stroked="t" strokeweight="0.134011pt" strokecolor="#535353">
              <v:path arrowok="t"/>
            </v:shape>
            <v:shape style="position:absolute;left:17815;top:1827;width:50;height:32" coordorigin="17815,1827" coordsize="50,32" path="m17815,1827l17865,1859e" filled="f" stroked="t" strokeweight="0.134011pt" strokecolor="#535353">
              <v:path arrowok="t"/>
            </v:shape>
            <v:shape style="position:absolute;left:17889;top:1876;width:50;height:34" coordorigin="17889,1876" coordsize="50,34" path="m17889,1876l17939,1910e" filled="f" stroked="t" strokeweight="0.134011pt" strokecolor="#535353">
              <v:path arrowok="t"/>
            </v:shape>
            <v:shape style="position:absolute;left:17963;top:1926;width:50;height:34" coordorigin="17963,1926" coordsize="50,34" path="m17963,1926l18012,1959e" filled="f" stroked="t" strokeweight="0.134011pt" strokecolor="#535353">
              <v:path arrowok="t"/>
            </v:shape>
            <v:shape style="position:absolute;left:18036;top:1977;width:50;height:34" coordorigin="18036,1977" coordsize="50,34" path="m18036,1977l18086,2010e" filled="f" stroked="t" strokeweight="0.134011pt" strokecolor="#535353">
              <v:path arrowok="t"/>
            </v:shape>
            <v:shape style="position:absolute;left:18110;top:2026;width:50;height:34" coordorigin="18110,2026" coordsize="50,34" path="m18110,2026l18160,2060e" filled="f" stroked="t" strokeweight="0.134011pt" strokecolor="#535353">
              <v:path arrowok="t"/>
            </v:shape>
            <v:shape style="position:absolute;left:18184;top:2076;width:50;height:34" coordorigin="18184,2076" coordsize="50,34" path="m18184,2076l18233,2109e" filled="f" stroked="t" strokeweight="0.134011pt" strokecolor="#535353">
              <v:path arrowok="t"/>
            </v:shape>
            <v:shape style="position:absolute;left:18258;top:2127;width:50;height:34" coordorigin="18258,2127" coordsize="50,34" path="m18258,2127l18307,2160e" filled="f" stroked="t" strokeweight="0.134011pt" strokecolor="#535353">
              <v:path arrowok="t"/>
            </v:shape>
            <v:shape style="position:absolute;left:18331;top:2176;width:50;height:34" coordorigin="18331,2176" coordsize="50,34" path="m18331,2176l18381,2210e" filled="f" stroked="t" strokeweight="0.134011pt" strokecolor="#535353">
              <v:path arrowok="t"/>
            </v:shape>
            <v:shape style="position:absolute;left:18405;top:2226;width:50;height:34" coordorigin="18405,2226" coordsize="50,34" path="m18405,2226l18455,2259e" filled="f" stroked="t" strokeweight="0.134011pt" strokecolor="#535353">
              <v:path arrowok="t"/>
            </v:shape>
            <v:shape style="position:absolute;left:18479;top:2277;width:50;height:34" coordorigin="18479,2277" coordsize="50,34" path="m18479,2277l18528,2310e" filled="f" stroked="t" strokeweight="0.134011pt" strokecolor="#535353">
              <v:path arrowok="t"/>
            </v:shape>
            <v:shape style="position:absolute;left:18552;top:2326;width:48;height:34" coordorigin="18552,2326" coordsize="48,34" path="m18552,2326l18601,2360e" filled="f" stroked="t" strokeweight="0.134011pt" strokecolor="#535353">
              <v:path arrowok="t"/>
            </v:shape>
            <v:shape style="position:absolute;left:18626;top:2377;width:48;height:32" coordorigin="18626,2377" coordsize="48,32" path="m18626,2377l18674,2410e" filled="f" stroked="t" strokeweight="0.134011pt" strokecolor="#535353">
              <v:path arrowok="t"/>
            </v:shape>
            <v:shape style="position:absolute;left:18700;top:2427;width:48;height:34" coordorigin="18700,2427" coordsize="48,34" path="m18700,2427l18748,2460e" filled="f" stroked="t" strokeweight="0.134011pt" strokecolor="#535353">
              <v:path arrowok="t"/>
            </v:shape>
            <v:shape style="position:absolute;left:18774;top:2477;width:48;height:34" coordorigin="18774,2477" coordsize="48,34" path="m18774,2477l18822,2510e" filled="f" stroked="t" strokeweight="0.134011pt" strokecolor="#535353">
              <v:path arrowok="t"/>
            </v:shape>
            <v:shape style="position:absolute;left:18847;top:2527;width:48;height:34" coordorigin="18847,2527" coordsize="48,34" path="m18847,2527l18895,2561e" filled="f" stroked="t" strokeweight="0.134011pt" strokecolor="#535353">
              <v:path arrowok="t"/>
            </v:shape>
            <v:shape style="position:absolute;left:18921;top:2577;width:48;height:34" coordorigin="18921,2577" coordsize="48,34" path="m18921,2577l18969,2611e" filled="f" stroked="t" strokeweight="0.134011pt" strokecolor="#535353">
              <v:path arrowok="t"/>
            </v:shape>
            <v:shape style="position:absolute;left:18995;top:2627;width:48;height:34" coordorigin="18995,2627" coordsize="48,34" path="m18995,2627l19043,2660e" filled="f" stroked="t" strokeweight="0.134011pt" strokecolor="#535353">
              <v:path arrowok="t"/>
            </v:shape>
            <v:shape style="position:absolute;left:19068;top:2678;width:48;height:34" coordorigin="19068,2678" coordsize="48,34" path="m19068,2678l19117,2711e" filled="f" stroked="t" strokeweight="0.134011pt" strokecolor="#535353">
              <v:path arrowok="t"/>
            </v:shape>
            <v:shape style="position:absolute;left:19141;top:2727;width:50;height:34" coordorigin="19141,2727" coordsize="50,34" path="m19141,2727l19190,2761e" filled="f" stroked="t" strokeweight="0.134011pt" strokecolor="#535353">
              <v:path arrowok="t"/>
            </v:shape>
            <v:shape style="position:absolute;left:19214;top:2777;width:50;height:34" coordorigin="19214,2777" coordsize="50,34" path="m19214,2777l19264,2810e" filled="f" stroked="t" strokeweight="0.134011pt" strokecolor="#535353">
              <v:path arrowok="t"/>
            </v:shape>
            <v:shape style="position:absolute;left:19288;top:2828;width:50;height:34" coordorigin="19288,2828" coordsize="50,34" path="m19288,2828l19338,2861e" filled="f" stroked="t" strokeweight="0.134011pt" strokecolor="#535353">
              <v:path arrowok="t"/>
            </v:shape>
            <v:shape style="position:absolute;left:19362;top:2877;width:39;height:27" coordorigin="19362,2877" coordsize="39,27" path="m19362,2877l19401,2904e" filled="f" stroked="t" strokeweight="0.134011pt" strokecolor="#535353">
              <v:path arrowok="t"/>
            </v:shape>
            <v:shape style="position:absolute;left:17238;top:2877;width:38;height:27" coordorigin="17238,2877" coordsize="38,27" path="m17238,2904l17275,2877e" filled="f" stroked="t" strokeweight="0.134011pt" strokecolor="#535353">
              <v:path arrowok="t"/>
            </v:shape>
            <v:shape style="position:absolute;left:17301;top:2828;width:48;height:34" coordorigin="17301,2828" coordsize="48,34" path="m17301,2861l17349,2828e" filled="f" stroked="t" strokeweight="0.134011pt" strokecolor="#535353">
              <v:path arrowok="t"/>
            </v:shape>
            <v:shape style="position:absolute;left:17374;top:2777;width:48;height:34" coordorigin="17374,2777" coordsize="48,34" path="m17374,2810l17423,2777e" filled="f" stroked="t" strokeweight="0.134011pt" strokecolor="#535353">
              <v:path arrowok="t"/>
            </v:shape>
            <v:shape style="position:absolute;left:17448;top:2727;width:48;height:34" coordorigin="17448,2727" coordsize="48,34" path="m17448,2761l17496,2727e" filled="f" stroked="t" strokeweight="0.134011pt" strokecolor="#535353">
              <v:path arrowok="t"/>
            </v:shape>
            <v:shape style="position:absolute;left:17521;top:2678;width:50;height:34" coordorigin="17521,2678" coordsize="50,34" path="m17521,2711l17570,2678e" filled="f" stroked="t" strokeweight="0.134011pt" strokecolor="#535353">
              <v:path arrowok="t"/>
            </v:shape>
            <v:shape style="position:absolute;left:17594;top:2627;width:50;height:34" coordorigin="17594,2627" coordsize="50,34" path="m17594,2660l17644,2627e" filled="f" stroked="t" strokeweight="0.134011pt" strokecolor="#535353">
              <v:path arrowok="t"/>
            </v:shape>
            <v:shape style="position:absolute;left:17668;top:2577;width:50;height:34" coordorigin="17668,2577" coordsize="50,34" path="m17668,2611l17718,2577e" filled="f" stroked="t" strokeweight="0.134011pt" strokecolor="#535353">
              <v:path arrowok="t"/>
            </v:shape>
            <v:shape style="position:absolute;left:17742;top:2527;width:50;height:34" coordorigin="17742,2527" coordsize="50,34" path="m17742,2561l17791,2527e" filled="f" stroked="t" strokeweight="0.134011pt" strokecolor="#535353">
              <v:path arrowok="t"/>
            </v:shape>
            <v:shape style="position:absolute;left:17815;top:2477;width:50;height:34" coordorigin="17815,2477" coordsize="50,34" path="m17815,2510l17865,2477e" filled="f" stroked="t" strokeweight="0.134011pt" strokecolor="#535353">
              <v:path arrowok="t"/>
            </v:shape>
            <v:shape style="position:absolute;left:17889;top:2427;width:50;height:34" coordorigin="17889,2427" coordsize="50,34" path="m17889,2460l17939,2427e" filled="f" stroked="t" strokeweight="0.134011pt" strokecolor="#535353">
              <v:path arrowok="t"/>
            </v:shape>
            <v:shape style="position:absolute;left:17963;top:2377;width:50;height:32" coordorigin="17963,2377" coordsize="50,32" path="m17963,2410l18012,2377e" filled="f" stroked="t" strokeweight="0.134011pt" strokecolor="#535353">
              <v:path arrowok="t"/>
            </v:shape>
            <v:shape style="position:absolute;left:18036;top:2326;width:50;height:34" coordorigin="18036,2326" coordsize="50,34" path="m18036,2360l18086,2326e" filled="f" stroked="t" strokeweight="0.134011pt" strokecolor="#535353">
              <v:path arrowok="t"/>
            </v:shape>
            <v:shape style="position:absolute;left:18110;top:2277;width:50;height:34" coordorigin="18110,2277" coordsize="50,34" path="m18110,2310l18160,2277e" filled="f" stroked="t" strokeweight="0.134011pt" strokecolor="#535353">
              <v:path arrowok="t"/>
            </v:shape>
            <v:shape style="position:absolute;left:18184;top:2226;width:50;height:34" coordorigin="18184,2226" coordsize="50,34" path="m18184,2259l18233,2226e" filled="f" stroked="t" strokeweight="0.134011pt" strokecolor="#535353">
              <v:path arrowok="t"/>
            </v:shape>
            <v:shape style="position:absolute;left:18258;top:2176;width:50;height:34" coordorigin="18258,2176" coordsize="50,34" path="m18258,2210l18307,2176e" filled="f" stroked="t" strokeweight="0.134011pt" strokecolor="#535353">
              <v:path arrowok="t"/>
            </v:shape>
            <v:shape style="position:absolute;left:18331;top:2127;width:50;height:34" coordorigin="18331,2127" coordsize="50,34" path="m18331,2160l18381,2127e" filled="f" stroked="t" strokeweight="0.134011pt" strokecolor="#535353">
              <v:path arrowok="t"/>
            </v:shape>
            <v:shape style="position:absolute;left:18405;top:2076;width:50;height:34" coordorigin="18405,2076" coordsize="50,34" path="m18405,2109l18455,2076e" filled="f" stroked="t" strokeweight="0.134011pt" strokecolor="#535353">
              <v:path arrowok="t"/>
            </v:shape>
            <v:shape style="position:absolute;left:18479;top:2026;width:50;height:34" coordorigin="18479,2026" coordsize="50,34" path="m18479,2060l18528,2026e" filled="f" stroked="t" strokeweight="0.134011pt" strokecolor="#535353">
              <v:path arrowok="t"/>
            </v:shape>
            <v:shape style="position:absolute;left:18552;top:1977;width:48;height:34" coordorigin="18552,1977" coordsize="48,34" path="m18552,2010l18601,1977e" filled="f" stroked="t" strokeweight="0.134011pt" strokecolor="#535353">
              <v:path arrowok="t"/>
            </v:shape>
            <v:shape style="position:absolute;left:18626;top:1926;width:48;height:34" coordorigin="18626,1926" coordsize="48,34" path="m18626,1959l18674,1926e" filled="f" stroked="t" strokeweight="0.134011pt" strokecolor="#535353">
              <v:path arrowok="t"/>
            </v:shape>
            <v:shape style="position:absolute;left:18700;top:1876;width:48;height:34" coordorigin="18700,1876" coordsize="48,34" path="m18700,1910l18748,1876e" filled="f" stroked="t" strokeweight="0.134011pt" strokecolor="#535353">
              <v:path arrowok="t"/>
            </v:shape>
            <v:shape style="position:absolute;left:18774;top:1827;width:48;height:32" coordorigin="18774,1827" coordsize="48,32" path="m18774,1859l18822,1827e" filled="f" stroked="t" strokeweight="0.134011pt" strokecolor="#535353">
              <v:path arrowok="t"/>
            </v:shape>
            <v:shape style="position:absolute;left:18847;top:1776;width:48;height:34" coordorigin="18847,1776" coordsize="48,34" path="m18847,1809l18895,1776e" filled="f" stroked="t" strokeweight="0.134011pt" strokecolor="#535353">
              <v:path arrowok="t"/>
            </v:shape>
            <v:shape style="position:absolute;left:18921;top:1726;width:48;height:34" coordorigin="18921,1726" coordsize="48,34" path="m18921,1760l18969,1726e" filled="f" stroked="t" strokeweight="0.134011pt" strokecolor="#535353">
              <v:path arrowok="t"/>
            </v:shape>
            <v:shape style="position:absolute;left:18995;top:1675;width:48;height:34" coordorigin="18995,1675" coordsize="48,34" path="m18995,1709l19043,1675e" filled="f" stroked="t" strokeweight="0.134011pt" strokecolor="#535353">
              <v:path arrowok="t"/>
            </v:shape>
            <v:shape style="position:absolute;left:19068;top:1626;width:48;height:34" coordorigin="19068,1626" coordsize="48,34" path="m19068,1659l19117,1626e" filled="f" stroked="t" strokeweight="0.134011pt" strokecolor="#535353">
              <v:path arrowok="t"/>
            </v:shape>
            <v:shape style="position:absolute;left:19141;top:1576;width:50;height:34" coordorigin="19141,1576" coordsize="50,34" path="m19141,1609l19190,1576e" filled="f" stroked="t" strokeweight="0.134011pt" strokecolor="#535353">
              <v:path arrowok="t"/>
            </v:shape>
            <v:shape style="position:absolute;left:19214;top:1525;width:50;height:34" coordorigin="19214,1525" coordsize="50,34" path="m19214,1559l19264,1525e" filled="f" stroked="t" strokeweight="0.134011pt" strokecolor="#535353">
              <v:path arrowok="t"/>
            </v:shape>
            <v:shape style="position:absolute;left:19288;top:1475;width:50;height:34" coordorigin="19288,1475" coordsize="50,34" path="m19288,1509l19338,1475e" filled="f" stroked="t" strokeweight="0.134011pt" strokecolor="#535353">
              <v:path arrowok="t"/>
            </v:shape>
            <v:shape style="position:absolute;left:19362;top:1433;width:39;height:27" coordorigin="19362,1433" coordsize="39,27" path="m19362,1459l19401,1433e" filled="f" stroked="t" strokeweight="0.134011pt" strokecolor="#535353">
              <v:path arrowok="t"/>
            </v:shape>
            <v:shape style="position:absolute;left:18487;top:9078;width:1356;height:3003" coordorigin="18487,9078" coordsize="1356,3003" path="m18487,12081l18487,9078,19843,9078e" filled="f" stroked="t" strokeweight="0.134011pt" strokecolor="#535353">
              <v:path arrowok="t"/>
            </v:shape>
            <v:shape style="position:absolute;left:17238;top:1433;width:2163;height:1471" coordorigin="17238,1433" coordsize="2163,1471" path="m19401,2904l17238,2904,17238,1433,19401,1433e" filled="f" stroked="t" strokeweight="0.134011pt" strokecolor="#535353">
              <v:path arrowok="t"/>
            </v:shape>
            <v:shape style="position:absolute;left:19464;top:1433;width:2929;height:1471" coordorigin="19464,1433" coordsize="2929,1471" path="m19464,1433l22393,1433,22393,2904e" filled="f" stroked="t" strokeweight="0.134011pt" strokecolor="#535353">
              <v:path arrowok="t"/>
            </v:shape>
            <v:shape style="position:absolute;left:18424;top:9015;width:977;height:3003" coordorigin="18424,9015" coordsize="977,3003" path="m18424,12018l18424,9015,19401,9016e" filled="f" stroked="t" strokeweight="0.134011pt" strokecolor="#535353">
              <v:path arrowok="t"/>
            </v:shape>
            <v:shape type="#_x0000_t75" style="position:absolute;left:17213;top:12270;width:1292;height:1648">
              <v:imagedata o:title="" r:id="rId9"/>
            </v:shape>
            <v:shape type="#_x0000_t75" style="position:absolute;left:17236;top:7460;width:5221;height:6750">
              <v:imagedata o:title="" r:id="rId10"/>
            </v:shape>
            <v:shape style="position:absolute;left:17238;top:6312;width:0;height:63" coordorigin="17238,6312" coordsize="0,63" path="m17238,6312l17238,6375e" filled="f" stroked="t" strokeweight="0.134011pt" strokecolor="#535353">
              <v:path arrowok="t"/>
            </v:shape>
            <v:shape style="position:absolute;left:22203;top:3009;width:190;height:0" coordorigin="22203,3009" coordsize="190,0" path="m22393,3009l22203,3009e" filled="f" stroked="t" strokeweight="0.134011pt" strokecolor="#535353">
              <v:path arrowok="t"/>
            </v:shape>
            <v:shape style="position:absolute;left:22244;top:3051;width:149;height:0" coordorigin="22244,3051" coordsize="149,0" path="m22393,3051l22244,3051e" filled="f" stroked="t" strokeweight="0.134011pt" strokecolor="#535353">
              <v:path arrowok="t"/>
            </v:shape>
            <v:shape style="position:absolute;left:22203;top:2967;width:190;height:389" coordorigin="22203,2967" coordsize="190,389" path="m22203,3009l22203,3356,22393,3356,22393,2967e" filled="f" stroked="t" strokeweight="0.134011pt" strokecolor="#535353">
              <v:path arrowok="t"/>
            </v:shape>
            <v:shape style="position:absolute;left:22203;top:3356;width:190;height:0" coordorigin="22203,3356" coordsize="190,0" path="m22393,3356l22203,3356e" filled="f" stroked="t" strokeweight="0.134011pt" strokecolor="#535353">
              <v:path arrowok="t"/>
            </v:shape>
            <v:shape style="position:absolute;left:22244;top:3313;width:149;height:0" coordorigin="22244,3313" coordsize="149,0" path="m22393,3313l22244,3313e" filled="f" stroked="t" strokeweight="0.134011pt" strokecolor="#535353">
              <v:path arrowok="t"/>
            </v:shape>
            <v:shape style="position:absolute;left:22393;top:3356;width:0;height:387" coordorigin="22393,3356" coordsize="0,387" path="m22393,3743l22393,3356e" filled="f" stroked="t" strokeweight="0.134011pt" strokecolor="#535353">
              <v:path arrowok="t"/>
            </v:shape>
            <v:shape style="position:absolute;left:17787;top:14152;width:23;height:36" coordorigin="17787,14152" coordsize="23,36" path="m17809,14188l17810,14185,17803,14178,17795,14169,17793,14161,17787,14152e" filled="f" stroked="t" strokeweight="0.134011pt" strokecolor="#535353">
              <v:path arrowok="t"/>
            </v:shape>
            <v:shape style="position:absolute;left:17759;top:14082;width:84;height:60" coordorigin="17759,14082" coordsize="84,60" path="m17782,14095l17766,14101,17763,14113,17759,14122,17760,14133,17762,14137,17766,14135,17770,14135,17778,14137,17793,14141,17807,14142,17822,14138,17837,14131,17844,14125,17842,14111,17838,14103,17839,14097,17829,14090,17817,14083,17801,14082,17790,14083,17785,14086,17781,14089,17781,14091,17782,14095e" filled="f" stroked="t" strokeweight="0.134011pt" strokecolor="#535353">
              <v:path arrowok="t"/>
            </v:shape>
            <v:shape style="position:absolute;left:17664;top:14015;width:222;height:184" coordorigin="17664,14015" coordsize="222,184" path="m17797,14058l17807,14042,17819,14036,17826,14031,17833,14024,17842,14018,17857,14015,17872,14019,17881,14030,17886,14047,17881,14056,17874,14062,17866,14059,17858,14058,17849,14059,17834,14060,17841,14062,17846,14068,17846,14078,17849,14097,17846,14130,17842,14149,17831,14164,17835,14165,17846,14166,17848,14173,17841,14185,17833,14194,17819,14198,17795,14193,17767,14182,17744,14174,17739,14168,17727,14161,17723,14156,17709,14157,17697,14161,17681,14161,17675,14161,17673,14158,17669,14157,17668,14154,17665,14153,17664,14152,17667,14150,17668,14145,17684,14143,17699,14143,17700,14141,17689,14138,17683,14137,17685,14134,17697,14134,17711,14137,17716,14139,17723,14141,17726,14141,17728,14138,17736,14142,17751,14149,17759,14150,17791,14161e" filled="f" stroked="t" strokeweight="0.134011pt" strokecolor="#535353">
              <v:path arrowok="t"/>
            </v:shape>
            <v:shape style="position:absolute;left:17748;top:14059;width:46;height:90" coordorigin="17748,14059" coordsize="46,90" path="m17755,14149l17751,14143,17748,14137,17750,14119,17752,14110,17752,14099,17748,14083,17752,14071,17766,14064,17778,14062,17790,14059,17794,14059e" filled="f" stroked="t" strokeweight="0.134011pt" strokecolor="#535353">
              <v:path arrowok="t"/>
            </v:shape>
            <v:shape style="position:absolute;left:17746;top:14031;width:67;height:90" coordorigin="17746,14031" coordsize="67,90" path="m17748,14121l17747,14106,17746,14080,17746,14059,17751,14042,17759,14036,17786,14031,17805,14035,17813,14038e" filled="f" stroked="t" strokeweight="0.134011pt" strokecolor="#535353">
              <v:path arrowok="t"/>
            </v:shape>
            <v:shape style="position:absolute;left:17685;top:14063;width:60;height:21" coordorigin="17685,14063" coordsize="60,21" path="m17746,14085l17738,14080,17728,14078,17716,14079,17704,14080,17695,14078,17688,14074,17685,14070,17688,14066,17695,14063,17705,14063,17714,14066,17722,14066,17732,14064,17744,14063e" filled="f" stroked="t" strokeweight="0.134011pt" strokecolor="#535353">
              <v:path arrowok="t"/>
            </v:shape>
            <v:shape style="position:absolute;left:17665;top:14060;width:59;height:21" coordorigin="17665,14060" coordsize="59,21" path="m17724,14064l17714,14062,17693,14060,17675,14063,17665,14068,17665,14072,17672,14078,17684,14082,17695,14082,17703,14080e" filled="f" stroked="t" strokeweight="0.134011pt" strokecolor="#535353">
              <v:path arrowok="t"/>
            </v:shape>
            <v:shape style="position:absolute;left:17841;top:14058;width:34;height:133" coordorigin="17841,14058" coordsize="34,133" path="m17845,14058l17856,14074,17862,14090,17865,14110,17864,14123,17868,14141,17873,14156,17874,14168,17870,14177,17862,14186,17854,14190,17841,14189e" filled="f" stroked="t" strokeweight="0.134011pt" strokecolor="#535353">
              <v:path arrowok="t"/>
            </v:shape>
            <v:shape style="position:absolute;left:22203;top:3009;width:0;height:347" coordorigin="22203,3009" coordsize="0,347" path="m22203,3356l22203,3009e" filled="f" stroked="t" strokeweight="0.134011pt" strokecolor="#535353">
              <v:path arrowok="t"/>
            </v:shape>
            <v:shape style="position:absolute;left:22244;top:3051;width:0;height:261" coordorigin="22244,3051" coordsize="0,261" path="m22244,3313l22244,3051e" filled="f" stroked="t" strokeweight="0.134011pt" strokecolor="#535353">
              <v:path arrowok="t"/>
            </v:shape>
            <v:shape style="position:absolute;left:17246;top:3068;width:135;height:135" coordorigin="17246,3068" coordsize="135,135" path="m17381,3135l17377,3113,17367,3094,17351,3079,17331,3070,17313,3068,17291,3071,17272,3082,17257,3098,17248,3117,17246,3135,17250,3157,17260,3177,17276,3191,17296,3201,17313,3203,17336,3199,17355,3189,17370,3173,17379,3153,17381,3135e" filled="f" stroked="t" strokeweight="0.134011pt" strokecolor="#535353">
              <v:path arrowok="t"/>
            </v:shape>
            <v:shape style="position:absolute;left:22248;top:3068;width:135;height:135" coordorigin="22248,3068" coordsize="135,135" path="m22384,3135l22380,3113,22370,3094,22354,3079,22334,3070,22316,3068,22294,3071,22275,3082,22260,3098,22251,3117,22248,3135,22252,3157,22263,3177,22278,3191,22298,3201,22316,3203,22338,3199,22358,3189,22372,3173,22381,3153,22384,3135e" filled="f" stroked="t" strokeweight="0.134011pt" strokecolor="#535353">
              <v:path arrowok="t"/>
            </v:shape>
            <v:shape style="position:absolute;left:17238;top:2967;width:189;height:0" coordorigin="17238,2967" coordsize="189,0" path="m17427,2967l17238,2967e" filled="f" stroked="t" strokeweight="0.134011pt" strokecolor="#535353">
              <v:path arrowok="t"/>
            </v:shape>
            <v:shape style="position:absolute;left:17238;top:3009;width:147;height:0" coordorigin="17238,3009" coordsize="147,0" path="m17385,3009l17238,3009e" filled="f" stroked="t" strokeweight="0.134011pt" strokecolor="#535353">
              <v:path arrowok="t"/>
            </v:shape>
            <v:shape style="position:absolute;left:17238;top:2967;width:189;height:389" coordorigin="17238,2967" coordsize="189,389" path="m17238,2967l17238,3356,17427,3356e" filled="f" stroked="t" strokeweight="0.134011pt" strokecolor="#535353">
              <v:path arrowok="t"/>
            </v:shape>
            <v:shape style="position:absolute;left:17238;top:3313;width:147;height:0" coordorigin="17238,3313" coordsize="147,0" path="m17238,3313l17385,3313e" filled="f" stroked="t" strokeweight="0.134011pt" strokecolor="#535353">
              <v:path arrowok="t"/>
            </v:shape>
            <v:shape style="position:absolute;left:17427;top:2967;width:0;height:389" coordorigin="17427,2967" coordsize="0,389" path="m17427,3356l17427,2967e" filled="f" stroked="t" strokeweight="0.134011pt" strokecolor="#535353">
              <v:path arrowok="t"/>
            </v:shape>
            <v:shape style="position:absolute;left:17385;top:3009;width:0;height:304" coordorigin="17385,3009" coordsize="0,304" path="m17385,3313l17385,3009e" filled="f" stroked="t" strokeweight="0.134011pt" strokecolor="#535353">
              <v:path arrowok="t"/>
            </v:shape>
            <v:shape style="position:absolute;left:22223;top:6778;width:170;height:389" coordorigin="22223,6778" coordsize="170,389" path="m22223,7167l22393,7167,22393,6778,22223,6778,22223,7167e" filled="f" stroked="t" strokeweight="0.134011pt" strokecolor="#535353">
              <v:path arrowok="t"/>
            </v:shape>
            <v:shape style="position:absolute;left:17238;top:2967;width:2226;height:0" coordorigin="17238,2967" coordsize="2226,0" path="m19464,2967l17238,2967e" filled="f" stroked="t" strokeweight="0.134011pt" strokecolor="#535353">
              <v:path arrowok="t"/>
            </v:shape>
            <v:shape style="position:absolute;left:19401;top:1433;width:0;height:1471" coordorigin="19401,1433" coordsize="0,1471" path="m19401,2904l19401,1433e" filled="f" stroked="t" strokeweight="0.134011pt" strokecolor="#535353">
              <v:path arrowok="t"/>
            </v:shape>
            <v:shape style="position:absolute;left:19464;top:1433;width:0;height:1534" coordorigin="19464,1433" coordsize="0,1534" path="m19464,2967l19464,1433e" filled="f" stroked="t" strokeweight="0.134011pt" strokecolor="#535353">
              <v:path arrowok="t"/>
            </v:shape>
            <v:shape style="position:absolute;left:21062;top:3376;width:190;height:389" coordorigin="21062,3376" coordsize="190,389" path="m21253,3376l21062,3376,21062,3764,21253,3764,21253,3376e" filled="f" stroked="t" strokeweight="0.134011pt" strokecolor="#535353">
              <v:path arrowok="t"/>
            </v:shape>
            <v:shape style="position:absolute;left:21062;top:4153;width:190;height:387" coordorigin="21062,4153" coordsize="190,387" path="m21253,4153l21062,4153,21062,4540,21253,4540,21253,4153e" filled="f" stroked="t" strokeweight="0.134011pt" strokecolor="#535353">
              <v:path arrowok="t"/>
            </v:shape>
            <v:shape style="position:absolute;left:21062;top:3764;width:190;height:389" coordorigin="21062,3764" coordsize="190,389" path="m21253,3764l21062,3764,21062,4153,21253,4153,21253,3764e" filled="f" stroked="t" strokeweight="0.134011pt" strokecolor="#535353">
              <v:path arrowok="t"/>
            </v:shape>
            <v:shape style="position:absolute;left:21062;top:4540;width:190;height:389" coordorigin="21062,4540" coordsize="190,389" path="m21253,4540l21062,4540,21062,4929,21253,4929,21253,4540e" filled="f" stroked="t" strokeweight="0.134011pt" strokecolor="#535353">
              <v:path arrowok="t"/>
            </v:shape>
            <v:shape style="position:absolute;left:21062;top:2987;width:190;height:389" coordorigin="21062,2987" coordsize="190,389" path="m21253,2987l21062,2987,21062,3376,21253,3376,21253,2987e" filled="f" stroked="t" strokeweight="0.134011pt" strokecolor="#535353">
              <v:path arrowok="t"/>
            </v:shape>
            <v:shape style="position:absolute;left:21253;top:3376;width:190;height:389" coordorigin="21253,3376" coordsize="190,389" path="m21443,3376l21253,3376,21253,3764,21443,3764,21443,3376e" filled="f" stroked="t" strokeweight="0.134011pt" strokecolor="#535353">
              <v:path arrowok="t"/>
            </v:shape>
            <v:shape style="position:absolute;left:21253;top:4153;width:190;height:387" coordorigin="21253,4153" coordsize="190,387" path="m21443,4153l21253,4153,21253,4540,21443,4540,21443,4153e" filled="f" stroked="t" strokeweight="0.134011pt" strokecolor="#535353">
              <v:path arrowok="t"/>
            </v:shape>
            <v:shape style="position:absolute;left:21253;top:3764;width:190;height:389" coordorigin="21253,3764" coordsize="190,389" path="m21443,3764l21253,3764,21253,4153,21443,4153,21443,3764e" filled="f" stroked="t" strokeweight="0.134011pt" strokecolor="#535353">
              <v:path arrowok="t"/>
            </v:shape>
            <v:shape style="position:absolute;left:21253;top:4540;width:190;height:389" coordorigin="21253,4540" coordsize="190,389" path="m21443,4540l21253,4540,21253,4929,21443,4929,21443,4540e" filled="f" stroked="t" strokeweight="0.134011pt" strokecolor="#535353">
              <v:path arrowok="t"/>
            </v:shape>
            <v:shape style="position:absolute;left:21253;top:2987;width:190;height:389" coordorigin="21253,2987" coordsize="190,389" path="m21443,2987l21253,2987,21253,3376,21443,3376,21443,2987e" filled="f" stroked="t" strokeweight="0.134011pt" strokecolor="#535353">
              <v:path arrowok="t"/>
            </v:shape>
            <v:shape style="position:absolute;left:21443;top:3376;width:189;height:389" coordorigin="21443,3376" coordsize="189,389" path="m21632,3376l21443,3376,21443,3764,21632,3764,21632,3376e" filled="f" stroked="t" strokeweight="0.134011pt" strokecolor="#535353">
              <v:path arrowok="t"/>
            </v:shape>
            <v:shape style="position:absolute;left:21443;top:4153;width:189;height:387" coordorigin="21443,4153" coordsize="189,387" path="m21632,4153l21443,4153,21443,4540,21632,4540,21632,4153e" filled="f" stroked="t" strokeweight="0.134011pt" strokecolor="#535353">
              <v:path arrowok="t"/>
            </v:shape>
            <v:shape style="position:absolute;left:21443;top:3764;width:189;height:389" coordorigin="21443,3764" coordsize="189,389" path="m21632,3764l21443,3764,21443,4153,21632,4153,21632,3764e" filled="f" stroked="t" strokeweight="0.134011pt" strokecolor="#535353">
              <v:path arrowok="t"/>
            </v:shape>
            <v:shape style="position:absolute;left:21443;top:4540;width:189;height:389" coordorigin="21443,4540" coordsize="189,389" path="m21632,4540l21443,4540,21443,4929,21632,4929,21632,4540e" filled="f" stroked="t" strokeweight="0.134011pt" strokecolor="#535353">
              <v:path arrowok="t"/>
            </v:shape>
            <v:shape style="position:absolute;left:21443;top:2987;width:189;height:389" coordorigin="21443,2987" coordsize="189,389" path="m21632,2987l21443,2987,21443,3376,21632,3376,21632,2987e" filled="f" stroked="t" strokeweight="0.134011pt" strokecolor="#535353">
              <v:path arrowok="t"/>
            </v:shape>
            <v:shape style="position:absolute;left:21632;top:3376;width:190;height:389" coordorigin="21632,3376" coordsize="190,389" path="m21822,3376l21632,3376,21632,3764,21822,3764,21822,3376e" filled="f" stroked="t" strokeweight="0.134011pt" strokecolor="#535353">
              <v:path arrowok="t"/>
            </v:shape>
            <v:shape style="position:absolute;left:21632;top:4153;width:190;height:387" coordorigin="21632,4153" coordsize="190,387" path="m21822,4153l21632,4153,21632,4540,21822,4540,21822,4153e" filled="f" stroked="t" strokeweight="0.134011pt" strokecolor="#535353">
              <v:path arrowok="t"/>
            </v:shape>
            <v:shape style="position:absolute;left:21632;top:3764;width:190;height:389" coordorigin="21632,3764" coordsize="190,389" path="m21822,3764l21632,3764,21632,4153,21822,4153,21822,3764e" filled="f" stroked="t" strokeweight="0.134011pt" strokecolor="#535353">
              <v:path arrowok="t"/>
            </v:shape>
            <v:shape style="position:absolute;left:21632;top:4540;width:190;height:389" coordorigin="21632,4540" coordsize="190,389" path="m21822,4540l21632,4540,21632,4929,21822,4929,21822,4540e" filled="f" stroked="t" strokeweight="0.134011pt" strokecolor="#535353">
              <v:path arrowok="t"/>
            </v:shape>
            <v:shape style="position:absolute;left:21632;top:2987;width:190;height:389" coordorigin="21632,2987" coordsize="190,389" path="m21822,2987l21632,2987,21632,3376,21822,3376,21822,2987e" filled="f" stroked="t" strokeweight="0.134011pt" strokecolor="#535353">
              <v:path arrowok="t"/>
            </v:shape>
            <v:shape style="position:absolute;left:21822;top:3376;width:190;height:389" coordorigin="21822,3376" coordsize="190,389" path="m22013,3376l21822,3376,21822,3764,22013,3764,22013,3376e" filled="f" stroked="t" strokeweight="0.134011pt" strokecolor="#535353">
              <v:path arrowok="t"/>
            </v:shape>
            <v:shape style="position:absolute;left:21822;top:4153;width:190;height:387" coordorigin="21822,4153" coordsize="190,387" path="m22013,4153l21822,4153,21822,4540,22013,4540,22013,4153e" filled="f" stroked="t" strokeweight="0.134011pt" strokecolor="#535353">
              <v:path arrowok="t"/>
            </v:shape>
            <v:shape style="position:absolute;left:21822;top:3764;width:190;height:389" coordorigin="21822,3764" coordsize="190,389" path="m22013,3764l21822,3764,21822,4153,22013,4153,22013,3764e" filled="f" stroked="t" strokeweight="0.134011pt" strokecolor="#535353">
              <v:path arrowok="t"/>
            </v:shape>
            <v:shape style="position:absolute;left:21822;top:4540;width:190;height:389" coordorigin="21822,4540" coordsize="190,389" path="m22013,4540l21822,4540,21822,4929,22013,4929,22013,4540e" filled="f" stroked="t" strokeweight="0.134011pt" strokecolor="#535353">
              <v:path arrowok="t"/>
            </v:shape>
            <v:shape style="position:absolute;left:21822;top:2987;width:190;height:389" coordorigin="21822,2987" coordsize="190,389" path="m22013,2987l21822,2987,21822,3376,22013,3376,22013,2987e" filled="f" stroked="t" strokeweight="0.134011pt" strokecolor="#535353">
              <v:path arrowok="t"/>
            </v:shape>
            <v:shape style="position:absolute;left:22013;top:3376;width:190;height:389" coordorigin="22013,3376" coordsize="190,389" path="m22203,3376l22013,3376,22013,3764,22203,3764,22203,3376e" filled="f" stroked="t" strokeweight="0.134011pt" strokecolor="#535353">
              <v:path arrowok="t"/>
            </v:shape>
            <v:shape style="position:absolute;left:22013;top:4153;width:190;height:387" coordorigin="22013,4153" coordsize="190,387" path="m22203,4153l22013,4153,22013,4540,22203,4540,22203,4153e" filled="f" stroked="t" strokeweight="0.134011pt" strokecolor="#535353">
              <v:path arrowok="t"/>
            </v:shape>
            <v:shape style="position:absolute;left:22013;top:3764;width:190;height:389" coordorigin="22013,3764" coordsize="190,389" path="m22203,3764l22013,3764,22013,4153,22203,4153,22203,3764e" filled="f" stroked="t" strokeweight="0.134011pt" strokecolor="#535353">
              <v:path arrowok="t"/>
            </v:shape>
            <v:shape style="position:absolute;left:22013;top:4540;width:190;height:389" coordorigin="22013,4540" coordsize="190,389" path="m22203,4540l22013,4540,22013,4929,22203,4929,22203,4540e" filled="f" stroked="t" strokeweight="0.134011pt" strokecolor="#535353">
              <v:path arrowok="t"/>
            </v:shape>
            <v:shape style="position:absolute;left:22013;top:2987;width:190;height:389" coordorigin="22013,2987" coordsize="190,389" path="m22203,2987l22013,2987,22013,3376,22203,3376,22203,2987e" filled="f" stroked="t" strokeweight="0.134011pt" strokecolor="#535353">
              <v:path arrowok="t"/>
            </v:shape>
            <v:shape style="position:absolute;left:22203;top:3376;width:190;height:389" coordorigin="22203,3376" coordsize="190,389" path="m22393,3376l22203,3376,22203,3764,22393,3764,22393,3376e" filled="f" stroked="t" strokeweight="0.134011pt" strokecolor="#535353">
              <v:path arrowok="t"/>
            </v:shape>
            <v:shape style="position:absolute;left:22203;top:4153;width:190;height:387" coordorigin="22203,4153" coordsize="190,387" path="m22393,4153l22203,4153,22203,4540,22393,4540,22393,4153e" filled="f" stroked="t" strokeweight="0.134011pt" strokecolor="#535353">
              <v:path arrowok="t"/>
            </v:shape>
            <v:shape style="position:absolute;left:22203;top:3764;width:190;height:389" coordorigin="22203,3764" coordsize="190,389" path="m22393,3764l22203,3764,22203,4153,22393,4153,22393,3764e" filled="f" stroked="t" strokeweight="0.134011pt" strokecolor="#535353">
              <v:path arrowok="t"/>
            </v:shape>
            <v:shape style="position:absolute;left:22203;top:4540;width:190;height:389" coordorigin="22203,4540" coordsize="190,389" path="m22393,4540l22203,4540,22203,4929,22393,4929,22393,4540e" filled="f" stroked="t" strokeweight="0.134011pt" strokecolor="#535353">
              <v:path arrowok="t"/>
            </v:shape>
            <v:shape style="position:absolute;left:21041;top:6778;width:1182;height:389" coordorigin="21041,6778" coordsize="1182,389" path="m21041,7167l21041,6778,21210,6778,21210,7167,21210,6778,21379,6778,21379,7167,21379,6778,21548,6778,21548,7167,21548,6778,21716,6778,21716,7167,21716,6778,21885,6778,21885,7167,21885,6778,22054,6778,22054,7167,22223,7167,22223,6778,22054,6778,22054,7167,21885,7167,21716,7167,21548,7167,21379,7167,21210,7167,21041,7167e" filled="f" stroked="t" strokeweight="0.134011pt" strokecolor="#535353">
              <v:path arrowok="t"/>
            </v:shape>
            <v:shape style="position:absolute;left:21041;top:6390;width:1352;height:389" coordorigin="21041,6390" coordsize="1352,389" path="m21041,6778l21041,6390,21210,6390,21210,6778,21210,6390,21379,6390,21379,6778,21379,6390,21548,6390,21548,6778,21548,6390,21716,6390,21716,6778,21716,6390,21885,6390,21885,6778,21885,6390,22054,6390,22054,6778,22054,6390,22223,6390,22223,6778,22393,6778,22393,6390,22223,6390,22223,6778,22054,6778,21210,6778,21041,6778e" filled="f" stroked="t" strokeweight="0.134011pt" strokecolor="#535353">
              <v:path arrowok="t"/>
            </v:shape>
            <v:shape style="position:absolute;left:21041;top:6001;width:1352;height:389" coordorigin="21041,6001" coordsize="1352,389" path="m21041,6390l21041,6001,21210,6001,21210,6390,21210,6001,21379,6001,21379,6390,21379,6001,21548,6001,21548,6390,21548,6001,21716,6001,21716,6390,21716,6001,21885,6001,21885,6390,21885,6001,22054,6001,22054,6390,22054,6001,22223,6001,22223,6390,22393,6390,22393,6001,22223,6001,22223,6390,22054,6390,21210,6390,21041,6390e" filled="f" stroked="t" strokeweight="0.134011pt" strokecolor="#535353">
              <v:path arrowok="t"/>
            </v:shape>
            <v:shape style="position:absolute;left:21041;top:5612;width:1352;height:389" coordorigin="21041,5612" coordsize="1352,389" path="m21041,6001l21041,5612,21210,5612,21210,6001,21210,5612,21379,5612,21379,6001,21379,5612,21548,5612,21548,6001,21548,5612,21716,5612,21716,6001,21716,5612,21885,5612,21885,6001,21885,5612,22054,5612,22054,6001,22054,5612,22223,5612,22223,6001,22393,6001,22393,5612,22223,5612,22223,6001,22054,6001,21210,6001,21041,6001e" filled="f" stroked="t" strokeweight="0.134011pt" strokecolor="#535353">
              <v:path arrowok="t"/>
            </v:shape>
            <v:shape style="position:absolute;left:21041;top:5225;width:1352;height:387" coordorigin="21041,5225" coordsize="1352,387" path="m21041,5612l21041,5225,21210,5225,21210,5612,21210,5225,21379,5225,21379,5612,21379,5225,21548,5225,21548,5612,21548,5225,21716,5225,21716,5612,21716,5225,21885,5225,21885,5612,21885,5225,22054,5225,22054,5612,22054,5225,22223,5225,22223,5612,22393,5612,22393,5225,22223,5225,22223,5612,22054,5612,21210,5612,21041,5612e" filled="f" stroked="t" strokeweight="0.134011pt" strokecolor="#535353">
              <v:path arrowok="t"/>
            </v:shape>
            <v:shape style="position:absolute;left:17238;top:6778;width:844;height:389" coordorigin="17238,6778" coordsize="844,389" path="m17238,7167l17238,6778,17407,6778,17407,7167,17407,6778,17575,6778,17575,7167,17575,6778,17744,6778,17744,7167,17744,6778,17913,6778,17913,7167,18082,7167,18082,6778,17913,6778,17913,7167,17744,7167,17575,7167,17407,7167,17238,7167e" filled="f" stroked="t" strokeweight="0.134011pt" strokecolor="#535353">
              <v:path arrowok="t"/>
            </v:shape>
            <v:shape style="position:absolute;left:17238;top:6390;width:844;height:389" coordorigin="17238,6390" coordsize="844,389" path="m17238,6778l17238,6390,17407,6390,17407,6778,17407,6390,17575,6390,17575,6778,17575,6390,17744,6390,17744,6778,17744,6390,17913,6390,17913,6778,18082,6778,18082,6390,17913,6390,17913,6778,17744,6778,17575,6778,17407,6778,17238,6778e" filled="f" stroked="t" strokeweight="0.134011pt" strokecolor="#535353">
              <v:path arrowok="t"/>
            </v:shape>
            <v:shape style="position:absolute;left:17238;top:6001;width:844;height:389" coordorigin="17238,6001" coordsize="844,389" path="m17238,6390l17238,6001,17407,6001,17407,6390,17407,6001,17575,6001,17575,6390,17575,6001,17744,6001,17744,6390,17744,6001,17913,6001,17913,6390,18082,6390,18082,6001,17913,6001,17913,6390,17744,6390,17575,6390,17407,6390,17238,6390e" filled="f" stroked="t" strokeweight="0.134011pt" strokecolor="#535353">
              <v:path arrowok="t"/>
            </v:shape>
            <v:shape style="position:absolute;left:17238;top:5612;width:844;height:389" coordorigin="17238,5612" coordsize="844,389" path="m17238,6001l17238,5612,17407,5612,17407,6001,17407,5612,17575,5612,17575,6001,17575,5612,17744,5612,17744,6001,17744,5612,17913,5612,17913,6001,18082,6001,18082,5612,17913,5612,17913,6001,17744,6001,17575,6001,17407,6001,17238,6001e" filled="f" stroked="t" strokeweight="0.134011pt" strokecolor="#535353">
              <v:path arrowok="t"/>
            </v:shape>
            <v:shape style="position:absolute;left:17238;top:5225;width:844;height:387" coordorigin="17238,5225" coordsize="844,387" path="m17238,5612l17238,5225,17407,5225,17407,5612,17407,5225,17575,5225,17575,5612,17575,5225,17744,5225,17744,5612,17744,5225,17913,5225,17913,5612,18082,5612,18082,5225,17913,5225,17913,5612,17744,5612,17575,5612,17407,5612,17238,5612e" filled="f" stroked="t" strokeweight="0.134011pt" strokecolor="#535353">
              <v:path arrowok="t"/>
            </v:shape>
            <v:shape style="position:absolute;left:17258;top:4540;width:846;height:389" coordorigin="17258,4540" coordsize="846,389" path="m17258,4929l17258,4540,17427,4540,17427,4929,17427,4540,17596,4540,17596,4929,17596,4540,17764,4540,17764,4929,17764,4540,17933,4540,17933,4929,18103,4929,18103,4540,17933,4540,17933,4929,17764,4929,17596,4929,17427,4929,17258,4929e" filled="f" stroked="t" strokeweight="0.134011pt" strokecolor="#535353">
              <v:path arrowok="t"/>
            </v:shape>
            <v:shape style="position:absolute;left:17258;top:4153;width:846;height:387" coordorigin="17258,4153" coordsize="846,387" path="m17258,4540l17258,4153,17427,4153,17427,4540,17427,4153,17596,4153,17596,4540,17596,4153,17764,4153,17764,4540,17764,4153,17933,4153,17933,4540,18103,4540,18103,4153,17933,4153,17933,4540,17764,4540,17596,4540,17427,4540,17258,4540e" filled="f" stroked="t" strokeweight="0.134011pt" strokecolor="#535353">
              <v:path arrowok="t"/>
            </v:shape>
            <v:shape style="position:absolute;left:17258;top:3764;width:846;height:389" coordorigin="17258,3764" coordsize="846,389" path="m17258,4153l17258,3764,17427,3764,17427,4153,17427,3764,17596,3764,17596,4153,17596,3764,17764,3764,17764,4153,17764,3764,17933,3764,17933,4153,18103,4153,18103,3764,17933,3764,17933,4153,17764,4153,17596,4153,17427,4153,17258,4153e" filled="f" stroked="t" strokeweight="0.134011pt" strokecolor="#535353">
              <v:path arrowok="t"/>
            </v:shape>
            <v:shape style="position:absolute;left:17258;top:3376;width:846;height:389" coordorigin="17258,3376" coordsize="846,389" path="m17258,3764l17258,3376,17427,3376,17427,3764,17427,3376,17596,3376,17596,3764,17596,3376,17764,3376,17764,3764,17764,3376,17933,3376,17933,3764,18103,3764,18103,3376,17933,3376,17933,3764,17764,3764,17596,3764,17427,3764,17258,3764e" filled="f" stroked="t" strokeweight="0.134011pt" strokecolor="#535353">
              <v:path arrowok="t"/>
            </v:shape>
            <v:shape style="position:absolute;left:17427;top:2987;width:677;height:389" coordorigin="17427,2987" coordsize="677,389" path="m17427,3376l17427,2987,17596,2987,17596,3376,17596,2987,17764,2987,17764,3376,17764,2987,17933,2987,17933,3376,18103,3376,18103,2987,17933,2987,17933,3376,17764,3376,17596,3376,17427,3376e" filled="f" stroked="t" strokeweight="0.134011pt" strokecolor="#535353">
              <v:path arrowok="t"/>
            </v:shape>
            <v:shape style="position:absolute;left:21062;top:2210;width:1140;height:387" coordorigin="21062,2210" coordsize="1140,387" path="m22203,2210l22203,2597,22013,2597,22013,2210,22013,2597,21822,2597,21822,2210,21822,2597,21632,2597,21632,2210,21632,2597,21443,2597,21443,2210,21443,2597,21253,2597,21253,2210,21062,2210,21062,2597,21253,2597,21253,2210,21443,2210,21632,2210,21822,2210,22013,2210,22203,2210e" filled="f" stroked="t" strokeweight="0.134011pt" strokecolor="#535353">
              <v:path arrowok="t"/>
            </v:shape>
            <v:shape style="position:absolute;left:21062;top:1821;width:1140;height:389" coordorigin="21062,1821" coordsize="1140,389" path="m22203,1821l22203,2210,22013,2210,22013,1821,22013,2210,21822,2210,21822,1821,21822,2210,21632,2210,21632,1821,21632,2210,21443,2210,21443,1821,21443,2210,21253,2210,21253,1821,21062,1821,21062,2210,21253,2210,21253,1821,21443,1821,21632,1821,21822,1821,22013,1821,22203,1821e" filled="f" stroked="t" strokeweight="0.134011pt" strokecolor="#535353">
              <v:path arrowok="t"/>
            </v:shape>
            <v:shape style="position:absolute;left:21062;top:1433;width:1140;height:389" coordorigin="21062,1433" coordsize="1140,389" path="m22203,1433l22203,1821,22013,1821,22013,1433,22013,1821,21822,1821,21822,1433,21822,1821,21632,1821,21632,1433,21632,1821,21443,1821,21443,1433,21443,1821,21253,1821,21253,1433,21062,1433,21062,1821,21253,1821,21253,1433,21443,1433,21632,1433,21822,1433,22013,1433,22203,1433e" filled="f" stroked="t" strokeweight="0.134011pt" strokecolor="#535353">
              <v:path arrowok="t"/>
            </v:shape>
            <v:shape style="position:absolute;left:22203;top:2210;width:190;height:387" coordorigin="22203,2210" coordsize="190,387" path="m22393,2210l22203,2210,22203,2597,22393,2597,22393,2210e" filled="f" stroked="t" strokeweight="0.134011pt" strokecolor="#535353">
              <v:path arrowok="t"/>
            </v:shape>
            <v:shape style="position:absolute;left:22203;top:1821;width:190;height:389" coordorigin="22203,1821" coordsize="190,389" path="m22393,1821l22203,1821,22203,2210,22393,2210,22393,1821e" filled="f" stroked="t" strokeweight="0.134011pt" strokecolor="#535353">
              <v:path arrowok="t"/>
            </v:shape>
            <v:shape style="position:absolute;left:22203;top:1433;width:190;height:389" coordorigin="22203,1433" coordsize="190,389" path="m22393,1433l22203,1433,22203,1821,22393,1821,22393,1433e" filled="f" stroked="t" strokeweight="0.134011pt" strokecolor="#535353">
              <v:path arrowok="t"/>
            </v:shape>
            <v:shape style="position:absolute;left:21041;top:8239;width:844;height:387" coordorigin="21041,8239" coordsize="844,387" path="m21041,8626l21041,8239,21210,8239,21210,8626,21210,8239,21379,8239,21379,8626,21379,8239,21548,8239,21548,8626,21548,8239,21716,8239,21716,8626,21885,8626,21885,8239,21716,8239,21716,8626,21548,8626,21379,8626,21210,8626,21041,8626e" filled="f" stroked="t" strokeweight="0.134011pt" strokecolor="#535353">
              <v:path arrowok="t"/>
            </v:shape>
            <v:shape style="position:absolute;left:21041;top:7850;width:844;height:389" coordorigin="21041,7850" coordsize="844,389" path="m21041,8239l21041,7850,21210,7850,21210,8239,21210,7850,21379,7850,21379,8239,21379,7850,21548,7850,21548,8239,21548,7850,21716,7850,21716,8239,21885,8239,21885,7850,21716,7850,21716,8239,21548,8239,21379,8239,21210,8239,21041,8239e" filled="f" stroked="t" strokeweight="0.134011pt" strokecolor="#535353">
              <v:path arrowok="t"/>
            </v:shape>
            <v:shape style="position:absolute;left:21041;top:7462;width:844;height:389" coordorigin="21041,7462" coordsize="844,389" path="m21041,7850l21041,7462,21210,7462,21210,7850,21210,7462,21379,7462,21379,7850,21379,7462,21548,7462,21548,7850,21548,7462,21716,7462,21716,7850,21885,7850,21885,7462,21716,7462,21716,7850,21548,7850,21379,7850,21210,7850,21041,7850e" filled="f" stroked="t" strokeweight="0.134011pt" strokecolor="#535353">
              <v:path arrowok="t"/>
            </v:shape>
            <v:shape style="position:absolute;left:21885;top:8239;width:169;height:387" coordorigin="21885,8239" coordsize="169,387" path="m21885,8626l22054,8626,22054,8239,21885,8239,21885,8626e" filled="f" stroked="t" strokeweight="0.134011pt" strokecolor="#535353">
              <v:path arrowok="t"/>
            </v:shape>
            <v:shape style="position:absolute;left:21885;top:7850;width:169;height:389" coordorigin="21885,7850" coordsize="169,389" path="m21885,8239l22054,8239,22054,7850,21885,7850,21885,8239e" filled="f" stroked="t" strokeweight="0.134011pt" strokecolor="#535353">
              <v:path arrowok="t"/>
            </v:shape>
            <v:shape style="position:absolute;left:21885;top:7462;width:169;height:389" coordorigin="21885,7462" coordsize="169,389" path="m21885,7850l22054,7850,22054,7462,21885,7462,21885,7850e" filled="f" stroked="t" strokeweight="0.134011pt" strokecolor="#535353">
              <v:path arrowok="t"/>
            </v:shape>
            <v:shape style="position:absolute;left:22054;top:8239;width:169;height:387" coordorigin="22054,8239" coordsize="169,387" path="m22054,8626l22223,8626,22223,8239,22054,8239,22054,8626e" filled="f" stroked="t" strokeweight="0.134011pt" strokecolor="#535353">
              <v:path arrowok="t"/>
            </v:shape>
            <v:shape style="position:absolute;left:22054;top:7850;width:169;height:389" coordorigin="22054,7850" coordsize="169,389" path="m22054,8239l22223,8239,22223,7850,22054,7850,22054,8239e" filled="f" stroked="t" strokeweight="0.134011pt" strokecolor="#535353">
              <v:path arrowok="t"/>
            </v:shape>
            <v:shape style="position:absolute;left:22054;top:7462;width:169;height:389" coordorigin="22054,7462" coordsize="169,389" path="m22054,7850l22223,7850,22223,7462,22054,7462,22054,7850e" filled="f" stroked="t" strokeweight="0.134011pt" strokecolor="#535353">
              <v:path arrowok="t"/>
            </v:shape>
            <v:shape style="position:absolute;left:22223;top:8239;width:170;height:387" coordorigin="22223,8239" coordsize="170,387" path="m22223,8626l22393,8626,22393,8239,22223,8239,22223,8626e" filled="f" stroked="t" strokeweight="0.134011pt" strokecolor="#535353">
              <v:path arrowok="t"/>
            </v:shape>
            <v:shape style="position:absolute;left:22223;top:7850;width:170;height:389" coordorigin="22223,7850" coordsize="170,389" path="m22223,8239l22393,8239,22393,7850,22223,7850,22223,8239e" filled="f" stroked="t" strokeweight="0.134011pt" strokecolor="#535353">
              <v:path arrowok="t"/>
            </v:shape>
            <v:shape style="position:absolute;left:22223;top:7462;width:170;height:389" coordorigin="22223,7462" coordsize="170,389" path="m22223,7850l22393,7850,22393,7462,22223,7462,22223,7850e" filled="f" stroked="t" strokeweight="0.134011pt" strokecolor="#535353">
              <v:path arrowok="t"/>
            </v:shape>
            <v:shape style="position:absolute;left:21041;top:8626;width:844;height:389" coordorigin="21041,8626" coordsize="844,389" path="m21041,9015l21041,8626,21210,8626,21210,9015,21210,8626,21379,8626,21379,9015,21379,8626,21548,8626,21548,9015,21548,8626,21716,8626,21716,9015,21885,9015,21885,8626,21716,8626,21716,9015,21548,9015,21379,9015,21210,9015,21041,9015e" filled="f" stroked="t" strokeweight="0.134011pt" strokecolor="#535353">
              <v:path arrowok="t"/>
            </v:shape>
            <v:shape style="position:absolute;left:21885;top:8626;width:169;height:389" coordorigin="21885,8626" coordsize="169,389" path="m21885,9015l22054,9015,22054,8626,21885,8626,21885,9015e" filled="f" stroked="t" strokeweight="0.134011pt" strokecolor="#535353">
              <v:path arrowok="t"/>
            </v:shape>
            <v:shape style="position:absolute;left:22054;top:8626;width:169;height:389" coordorigin="22054,8626" coordsize="169,389" path="m22054,9015l22223,9015,22223,8626,22054,8626,22054,9015e" filled="f" stroked="t" strokeweight="0.134011pt" strokecolor="#535353">
              <v:path arrowok="t"/>
            </v:shape>
            <v:shape style="position:absolute;left:22223;top:8626;width:170;height:389" coordorigin="22223,8626" coordsize="170,389" path="m22223,9015l22393,9015,22393,8626,22223,8626,22223,9015e" filled="f" stroked="t" strokeweight="0.134011pt" strokecolor="#535353">
              <v:path arrowok="t"/>
            </v:shape>
            <v:shape style="position:absolute;left:21041;top:9015;width:844;height:389" coordorigin="21041,9015" coordsize="844,389" path="m21041,9404l21041,9015,21210,9015,21210,9404,21210,9015,21379,9015,21379,9404,21379,9015,21548,9015,21548,9404,21548,9015,21716,9015,21716,9404,21885,9404,21885,9015,21716,9015,21716,9404,21548,9404,21379,9404,21210,9404,21041,9404e" filled="f" stroked="t" strokeweight="0.134011pt" strokecolor="#535353">
              <v:path arrowok="t"/>
            </v:shape>
            <v:shape style="position:absolute;left:21885;top:9015;width:169;height:389" coordorigin="21885,9015" coordsize="169,389" path="m21885,9404l22054,9404,22054,9015,21885,9015,21885,9404e" filled="f" stroked="t" strokeweight="0.134011pt" strokecolor="#535353">
              <v:path arrowok="t"/>
            </v:shape>
            <v:shape style="position:absolute;left:22054;top:9015;width:169;height:389" coordorigin="22054,9015" coordsize="169,389" path="m22054,9404l22223,9404,22223,9015,22054,9015,22054,9404e" filled="f" stroked="t" strokeweight="0.134011pt" strokecolor="#535353">
              <v:path arrowok="t"/>
            </v:shape>
            <v:shape style="position:absolute;left:22223;top:9015;width:170;height:389" coordorigin="22223,9015" coordsize="170,389" path="m22223,9404l22393,9404,22393,9015,22223,9015,22223,9404e" filled="f" stroked="t" strokeweight="0.134011pt" strokecolor="#535353">
              <v:path arrowok="t"/>
            </v:shape>
            <v:shape style="position:absolute;left:18388;top:4540;width:1013;height:389" coordorigin="18388,4540" coordsize="1013,389" path="m18388,4929l18388,4540,18556,4540,18556,4929,18556,4540,18725,4540,18725,4929,18725,4540,18894,4540,18894,4929,18894,4540,19063,4540,19063,4929,19063,4540,19232,4540,19232,4929,19401,4929,19401,4540,19232,4540,19232,4929,19063,4929,18894,4929,18725,4929,18556,4929,18388,4929e" filled="f" stroked="t" strokeweight="0.134011pt" strokecolor="#535353">
              <v:path arrowok="t"/>
            </v:shape>
            <v:shape style="position:absolute;left:18388;top:4153;width:1013;height:387" coordorigin="18388,4153" coordsize="1013,387" path="m18388,4540l18388,4153,18556,4153,18556,4540,18556,4153,18725,4153,18725,4540,18725,4153,18894,4153,18894,4540,18894,4153,19063,4153,19063,4540,19063,4153,19232,4153,19232,4540,19401,4540,19401,4153,19232,4153,19232,4540,19063,4540,18894,4540,18725,4540,18556,4540,18388,4540e" filled="f" stroked="t" strokeweight="0.134011pt" strokecolor="#535353">
              <v:path arrowok="t"/>
            </v:shape>
            <v:shape style="position:absolute;left:18388;top:3764;width:1013;height:389" coordorigin="18388,3764" coordsize="1013,389" path="m18388,4153l18388,3764,18556,3764,18556,4153,18556,3764,18725,3764,18725,4153,18725,3764,18894,3764,18894,4153,18894,3764,19063,3764,19063,4153,19063,3764,19232,3764,19232,4153,19401,4153,19401,3764,19232,3764,19232,4153,19063,4153,18894,4153,18725,4153,18556,4153,18388,4153e" filled="f" stroked="t" strokeweight="0.134011pt" strokecolor="#535353">
              <v:path arrowok="t"/>
            </v:shape>
            <v:shape style="position:absolute;left:18388;top:3376;width:1013;height:389" coordorigin="18388,3376" coordsize="1013,389" path="m18388,3764l18388,3376,18556,3376,18556,3764,18556,3376,18725,3376,18725,3764,18725,3376,18894,3376,18894,3764,18894,3376,19063,3376,19063,3764,19063,3376,19232,3376,19232,3764,19401,3764,19401,3376,19232,3376,19232,3764,19063,3764,18894,3764,18725,3764,18556,3764,18388,3764e" filled="f" stroked="t" strokeweight="0.134011pt" strokecolor="#535353">
              <v:path arrowok="t"/>
            </v:shape>
            <v:shape style="position:absolute;left:18388;top:2987;width:1013;height:389" coordorigin="18388,2987" coordsize="1013,389" path="m18388,3376l18388,2987,18556,2987,18556,3376,18556,2987,18725,2987,18725,3376,18725,2987,18894,2987,18894,3376,18894,2987,19063,2987,19063,3376,19063,2987,19232,2987,19232,3376,19401,3376,19401,2987,19232,2987,19232,3376,19063,3376,18894,3376,18725,3376,18556,3376,18388,3376e" filled="f" stroked="t" strokeweight="0.134011pt" strokecolor="#535353">
              <v:path arrowok="t"/>
            </v:shape>
            <v:shape style="position:absolute;left:19750;top:7214;width:38;height:20" coordorigin="19750,7214" coordsize="38,20" path="m19750,7233l19753,7234,19760,7227,19769,7222,19779,7219,19788,7214e" filled="f" stroked="t" strokeweight="0.134011pt" strokecolor="#535353">
              <v:path arrowok="t"/>
            </v:shape>
            <v:shape style="position:absolute;left:19796;top:7188;width:60;height:84" coordorigin="19796,7188" coordsize="60,84" path="m19846,7214l19840,7198,19828,7192,19819,7188,19809,7188,19805,7190,19805,7194,19805,7198,19803,7206,19799,7220,19796,7235,19799,7250,19804,7266,19811,7273,19824,7273,19832,7269,19838,7270,19847,7261,19854,7249,19856,7233,19855,7223,19854,7216,19851,7212,19848,7212,19846,7214e" filled="f" stroked="t" strokeweight="0.134011pt" strokecolor="#535353">
              <v:path arrowok="t"/>
            </v:shape>
            <v:shape style="position:absolute;left:19738;top:7092;width:180;height:229" coordorigin="19738,7092" coordsize="180,229" path="m19880,7231l19897,7243,19901,7255,19905,7262,19913,7270,19918,7279,19918,7294,19914,7309,19902,7318,19884,7321,19875,7314,19871,7308,19874,7300,19875,7293,19876,7283,19876,7267,19874,7275,19867,7279,19858,7279,19838,7279,19805,7275,19785,7269,19773,7258,19771,7262,19769,7271,19761,7273,19750,7266,19741,7257,19738,7243,19745,7220,19759,7192,19768,7171,19776,7166,19783,7153,19789,7151,19788,7137,19785,7124,19787,7108,19788,7101,19789,7100,19791,7097,19795,7096,19796,7093,19797,7092,19799,7095,19803,7097,19804,7113,19803,7127,19805,7128,19808,7117,19811,7112,19812,7113,19812,7125,19808,7139,19805,7144,19803,7151,19803,7153,19805,7158,19801,7166,19793,7178,19792,7187,19779,7218e" filled="f" stroked="t" strokeweight="0.134011pt" strokecolor="#535353">
              <v:path arrowok="t"/>
            </v:shape>
            <v:shape style="position:absolute;left:19793;top:7176;width:87;height:52" coordorigin="19793,7176" coordsize="87,52" path="m19793,7183l19799,7179,19805,7176,19823,7180,19832,7183,19843,7183,19859,7180,19871,7187,19876,7200,19879,7212,19879,7225,19880,7229e" filled="f" stroked="t" strokeweight="0.134011pt" strokecolor="#535353">
              <v:path arrowok="t"/>
            </v:shape>
            <v:shape style="position:absolute;left:19822;top:7178;width:86;height:71" coordorigin="19822,7178" coordsize="86,71" path="m19822,7179l19836,7178,19862,7179,19883,7180,19901,7187,19905,7195,19907,7223,19902,7241,19901,7249e" filled="f" stroked="t" strokeweight="0.134011pt" strokecolor="#535353">
              <v:path arrowok="t"/>
            </v:shape>
            <v:shape style="position:absolute;left:19858;top:7120;width:25;height:58" coordorigin="19858,7120" coordsize="25,58" path="m19858,7178l19862,7171,19866,7162,19866,7149,19866,7137,19868,7127,19872,7121,19876,7120,19880,7121,19883,7129,19882,7140,19879,7148,19878,7156,19879,7166,19880,7178e" filled="f" stroked="t" strokeweight="0.134011pt" strokecolor="#535353">
              <v:path arrowok="t"/>
            </v:shape>
            <v:shape style="position:absolute;left:19864;top:7100;width:21;height:59" coordorigin="19864,7100" coordsize="21,59" path="m19879,7159l19883,7147,19886,7128,19884,7109,19880,7100,19875,7100,19870,7105,19866,7116,19864,7128,19864,7136e" filled="f" stroked="t" strokeweight="0.134011pt" strokecolor="#535353">
              <v:path arrowok="t"/>
            </v:shape>
            <v:shape style="position:absolute;left:19744;top:7265;width:133;height:36" coordorigin="19744,7265" coordsize="133,36" path="m19876,7279l19860,7289,19843,7293,19823,7296,19809,7293,19793,7296,19777,7300,19765,7301,19757,7296,19748,7286,19744,7278,19746,7265e" filled="f" stroked="t" strokeweight="0.134011pt" strokecolor="#535353">
              <v:path arrowok="t"/>
            </v:shape>
            <v:shape style="position:absolute;left:19750;top:5108;width:38;height:20" coordorigin="19750,5108" coordsize="38,20" path="m19750,5127l19753,5129,19760,5123,19769,5117,19779,5114,19788,5108e" filled="f" stroked="t" strokeweight="0.134011pt" strokecolor="#535353">
              <v:path arrowok="t"/>
            </v:shape>
            <v:shape style="position:absolute;left:19796;top:5083;width:60;height:84" coordorigin="19796,5083" coordsize="60,84" path="m19846,5108l19840,5092,19828,5087,19819,5083,19809,5083,19805,5084,19805,5088,19805,5092,19803,5100,19799,5115,19796,5130,19799,5145,19804,5161,19811,5167,19824,5167,19832,5163,19838,5165,19847,5155,19854,5143,19856,5127,19855,5118,19854,5111,19851,5107,19848,5107,19846,5108e" filled="f" stroked="t" strokeweight="0.134011pt" strokecolor="#535353">
              <v:path arrowok="t"/>
            </v:shape>
            <v:shape style="position:absolute;left:19738;top:4987;width:180;height:229" coordorigin="19738,4987" coordsize="180,229" path="m19880,5126l19897,5138,19901,5150,19905,5158,19913,5165,19918,5174,19918,5189,19914,5204,19902,5213,19884,5216,19875,5209,19871,5202,19874,5194,19875,5188,19876,5178,19876,5162,19874,5170,19867,5174,19858,5174,19838,5175,19805,5170,19785,5163,19773,5153,19771,5157,19769,5167,19761,5167,19750,5161,19741,5151,19738,5138,19745,5115,19759,5087,19768,5066,19776,5060,19783,5048,19789,5045,19788,5032,19785,5019,19787,5004,19788,4996,19789,4995,19791,4992,19795,4991,19796,4988,19797,4987,19799,4989,19803,4992,19804,5008,19803,5021,19805,5023,19808,5012,19811,5007,19812,5008,19812,5020,19808,5033,19805,5039,19803,5045,19803,5048,19805,5052,19801,5060,19793,5072,19792,5082,19779,5113e" filled="f" stroked="t" strokeweight="0.134011pt" strokecolor="#535353">
              <v:path arrowok="t"/>
            </v:shape>
            <v:shape style="position:absolute;left:19793;top:5071;width:87;height:52" coordorigin="19793,5071" coordsize="87,52" path="m19793,5078l19799,5074,19805,5071,19823,5075,19832,5078,19843,5078,19859,5075,19871,5082,19876,5095,19879,5107,19879,5119,19880,5123e" filled="f" stroked="t" strokeweight="0.134011pt" strokecolor="#535353">
              <v:path arrowok="t"/>
            </v:shape>
            <v:shape style="position:absolute;left:19822;top:5072;width:86;height:71" coordorigin="19822,5072" coordsize="86,71" path="m19822,5074l19836,5072,19862,5074,19883,5075,19901,5082,19905,5090,19907,5118,19902,5135,19901,5143e" filled="f" stroked="t" strokeweight="0.134011pt" strokecolor="#535353">
              <v:path arrowok="t"/>
            </v:shape>
            <v:shape style="position:absolute;left:19858;top:5015;width:25;height:58" coordorigin="19858,5015" coordsize="25,58" path="m19858,5072l19862,5066,19866,5056,19866,5044,19866,5032,19868,5021,19872,5016,19876,5015,19880,5016,19883,5024,19882,5035,19879,5043,19878,5051,19879,5060,19880,5072e" filled="f" stroked="t" strokeweight="0.134011pt" strokecolor="#535353">
              <v:path arrowok="t"/>
            </v:shape>
            <v:shape style="position:absolute;left:19864;top:4995;width:21;height:59" coordorigin="19864,4995" coordsize="21,59" path="m19879,5054l19883,5041,19886,5023,19884,5004,19880,4995,19875,4995,19870,5000,19866,5012,19864,5023,19864,5031e" filled="f" stroked="t" strokeweight="0.134011pt" strokecolor="#535353">
              <v:path arrowok="t"/>
            </v:shape>
            <v:shape style="position:absolute;left:19744;top:5159;width:133;height:36" coordorigin="19744,5159" coordsize="133,36" path="m19876,5174l19860,5184,19843,5188,19823,5190,19809,5188,19793,5190,19777,5194,19765,5196,19757,5190,19748,5181,19744,5173,19746,5159e" filled="f" stroked="t" strokeweight="0.134011pt" strokecolor="#535353">
              <v:path arrowok="t"/>
            </v:shape>
            <v:shape style="position:absolute;left:19750;top:3498;width:38;height:19" coordorigin="19750,3498" coordsize="38,19" path="m19750,3515l19753,3516,19760,3511,19769,3504,19779,3502,19788,3498e" filled="f" stroked="t" strokeweight="0.134011pt" strokecolor="#535353">
              <v:path arrowok="t"/>
            </v:shape>
            <v:shape style="position:absolute;left:19796;top:3471;width:60;height:86" coordorigin="19796,3471" coordsize="60,86" path="m19846,3496l19840,3480,19828,3476,19819,3471,19809,3472,19805,3474,19805,3476,19805,3480,19803,3490,19799,3503,19796,3518,19799,3534,19804,3549,19811,3557,19824,3555,19832,3553,19838,3554,19847,3543,19854,3531,19856,3516,19855,3506,19854,3499,19851,3495,19848,3495,19846,3496e" filled="f" stroked="t" strokeweight="0.134011pt" strokecolor="#535353">
              <v:path arrowok="t"/>
            </v:shape>
            <v:shape style="position:absolute;left:19738;top:3374;width:180;height:229" coordorigin="19738,3374" coordsize="180,229" path="m19880,3514l19897,3526,19901,3539,19905,3546,19913,3553,19918,3562,19918,3578,19914,3591,19902,3601,19884,3604,19875,3598,19871,3591,19874,3582,19875,3575,19876,3566,19876,3550,19874,3558,19867,3562,19858,3562,19838,3563,19805,3558,19785,3551,19773,3541,19771,3545,19769,3555,19761,3555,19750,3549,19741,3539,19738,3526,19745,3503,19759,3475,19768,3453,19776,3448,19783,3436,19789,3433,19788,3420,19785,3408,19787,3392,19788,3384,19789,3384,19791,3380,19795,3378,19796,3376,19797,3374,19799,3377,19803,3380,19804,3396,19803,3409,19805,3412,19808,3400,19811,3394,19812,3397,19812,3409,19808,3423,19805,3427,19803,3435,19803,3436,19805,3440,19801,3448,19793,3461,19792,3470,19779,3502e" filled="f" stroked="t" strokeweight="0.134011pt" strokecolor="#535353">
              <v:path arrowok="t"/>
            </v:shape>
            <v:shape style="position:absolute;left:19793;top:3459;width:87;height:52" coordorigin="19793,3459" coordsize="87,52" path="m19793,3466l19799,3461,19805,3459,19823,3463,19832,3467,19843,3467,19859,3463,19871,3470,19876,3483,19879,3495,19879,3507,19880,3511e" filled="f" stroked="t" strokeweight="0.134011pt" strokecolor="#535353">
              <v:path arrowok="t"/>
            </v:shape>
            <v:shape style="position:absolute;left:19822;top:3461;width:86;height:70" coordorigin="19822,3461" coordsize="86,70" path="m19822,3461l19836,3461,19862,3461,19883,3463,19901,3470,19905,3478,19907,3506,19902,3523,19901,3531e" filled="f" stroked="t" strokeweight="0.134011pt" strokecolor="#535353">
              <v:path arrowok="t"/>
            </v:shape>
            <v:shape style="position:absolute;left:19858;top:3403;width:25;height:59" coordorigin="19858,3403" coordsize="25,59" path="m19858,3460l19862,3453,19866,3444,19866,3432,19866,3420,19868,3411,19872,3404,19876,3403,19880,3405,19883,3412,19882,3423,19879,3431,19878,3439,19879,3449,19880,3461e" filled="f" stroked="t" strokeweight="0.134011pt" strokecolor="#535353">
              <v:path arrowok="t"/>
            </v:shape>
            <v:shape style="position:absolute;left:19864;top:3382;width:21;height:59" coordorigin="19864,3382" coordsize="21,59" path="m19879,3441l19883,3431,19886,3411,19884,3392,19880,3382,19875,3382,19870,3389,19866,3400,19864,3411,19864,3419e" filled="f" stroked="t" strokeweight="0.134011pt" strokecolor="#535353">
              <v:path arrowok="t"/>
            </v:shape>
            <v:shape style="position:absolute;left:19744;top:3547;width:133;height:36" coordorigin="19744,3547" coordsize="133,36" path="m19876,3562l19860,3571,19843,3577,19823,3578,19809,3577,19793,3578,19777,3582,19765,3583,19757,3578,19748,3569,19744,3562,19746,3547e" filled="f" stroked="t" strokeweight="0.134011pt" strokecolor="#535353">
              <v:path arrowok="t"/>
            </v:shape>
            <v:shape style="position:absolute;left:20240;top:2210;width:507;height:387" coordorigin="20240,2210" coordsize="507,387" path="m20240,2597l20240,2210,20408,2210,20408,2597,20408,2210,20577,2210,20577,2597,20746,2597,20746,2210,20577,2210,20577,2597,20408,2597,20240,2597e" filled="f" stroked="t" strokeweight="0.134011pt" strokecolor="#535353">
              <v:path arrowok="t"/>
            </v:shape>
            <v:shape style="position:absolute;left:20240;top:1821;width:507;height:389" coordorigin="20240,1821" coordsize="507,389" path="m20240,2210l20240,1821,20408,1821,20408,2210,20408,1821,20577,1821,20577,2210,20746,2210,20746,1821,20577,1821,20577,2210,20408,2210,20240,2210e" filled="f" stroked="t" strokeweight="0.134011pt" strokecolor="#535353">
              <v:path arrowok="t"/>
            </v:shape>
            <v:shape style="position:absolute;left:20240;top:1433;width:507;height:389" coordorigin="20240,1433" coordsize="507,389" path="m20240,1821l20240,1433,20408,1433,20408,1821,20408,1433,20577,1433,20577,1821,20746,1821,20746,1433,20577,1433,20577,1821,20408,1821,20240,1821e" filled="f" stroked="t" strokeweight="0.134011pt" strokecolor="#535353">
              <v:path arrowok="t"/>
            </v:shape>
            <v:shape style="position:absolute;left:19464;top:2210;width:507;height:387" coordorigin="19464,2210" coordsize="507,387" path="m19464,2597l19464,2210,19633,2210,19633,2597,19633,2210,19801,2210,19801,2597,19970,2597,19970,2210,19801,2210,19801,2597,19633,2597,19464,2597e" filled="f" stroked="t" strokeweight="0.134011pt" strokecolor="#535353">
              <v:path arrowok="t"/>
            </v:shape>
            <v:shape style="position:absolute;left:19464;top:1821;width:507;height:389" coordorigin="19464,1821" coordsize="507,389" path="m19464,2210l19464,1821,19633,1821,19633,2210,19633,1821,19801,1821,19801,2210,19970,2210,19970,1821,19801,1821,19801,2210,19633,2210,19464,2210e" filled="f" stroked="t" strokeweight="0.134011pt" strokecolor="#535353">
              <v:path arrowok="t"/>
            </v:shape>
            <v:shape style="position:absolute;left:19464;top:1433;width:507;height:389" coordorigin="19464,1433" coordsize="507,389" path="m19464,1821l19464,1433,19633,1433,19633,1821,19633,1433,19801,1433,19801,1821,19970,1821,19970,1433,19801,1433,19801,1821,19633,1821,19464,1821e" filled="f" stroked="t" strokeweight="0.134011pt" strokecolor="#535353">
              <v:path arrowok="t"/>
            </v:shape>
            <v:shape style="position:absolute;left:19432;top:1494;width:0;height:1330" coordorigin="19432,1494" coordsize="0,1330" path="m19432,1494l19432,2824e" filled="f" stroked="t" strokeweight="2.31117pt" strokecolor="#535353">
              <v:path arrowok="t"/>
            </v:shape>
            <v:shape style="position:absolute;left:19432;top:1525;width:0;height:1268" coordorigin="19432,1525" coordsize="0,1268" path="m19432,1525l19432,2793e" filled="f" stroked="t" strokeweight="0.435026pt" strokecolor="#535353">
              <v:path arrowok="t"/>
            </v:shape>
            <v:shape style="position:absolute;left:19432;top:1525;width:0;height:1268" coordorigin="19432,1525" coordsize="0,1268" path="m19432,1525l19432,2793e" filled="f" stroked="t" strokeweight="1.23909pt" strokecolor="#535353">
              <v:path arrowok="t"/>
            </v:shape>
            <v:shape style="position:absolute;left:19401;top:1504;width:63;height:3" coordorigin="19401,1504" coordsize="63,3" path="m19401,1506l19464,1506,19464,1504,19401,1504,19401,1506xe" filled="t" fillcolor="#535353" stroked="f">
              <v:path arrowok="t"/>
              <v:fill/>
            </v:shape>
            <v:shape style="position:absolute;left:19401;top:2812;width:63;height:0" coordorigin="19401,2812" coordsize="63,0" path="m19464,2812l19401,2812e" filled="f" stroked="t" strokeweight="0.134011pt" strokecolor="#535353">
              <v:path arrowok="t"/>
            </v:shape>
            <v:shape style="position:absolute;left:17173;top:1401;width:5283;height:0" coordorigin="17173,1401" coordsize="5283,0" path="m17173,1401l22456,1401e" filled="f" stroked="t" strokeweight="3.24925pt" strokecolor="#C1C1C1">
              <v:path arrowok="t"/>
            </v:shape>
            <v:shape style="position:absolute;left:17173;top:1370;width:5283;height:63" coordorigin="17173,1370" coordsize="5283,63" path="m22456,1370l17173,1370,22456,1433,22456,1370xe" filled="f" stroked="t" strokeweight="0pt" strokecolor="#C1C1C1">
              <v:path arrowok="t"/>
            </v:shape>
            <v:shape style="position:absolute;left:17173;top:1370;width:5283;height:63" coordorigin="17173,1370" coordsize="5283,63" path="m17173,1370l22456,1433,17173,1433,17173,1370xe" filled="f" stroked="t" strokeweight="0pt" strokecolor="#C1C1C1">
              <v:path arrowok="t"/>
            </v:shape>
            <v:shape style="position:absolute;left:17173;top:1433;width:2290;height:0" coordorigin="17173,1433" coordsize="2290,0" path="m17173,1433l19464,1433,17173,1433xe" filled="f" stroked="t" strokeweight="0pt" strokecolor="#C1C1C1">
              <v:path arrowok="t"/>
            </v:shape>
            <v:shape style="position:absolute;left:17173;top:1433;width:2290;height:0" coordorigin="17173,1433" coordsize="2290,0" path="m19464,1433l17173,1433,19464,1433xe" filled="f" stroked="t" strokeweight="0pt" strokecolor="#C1C1C1">
              <v:path arrowok="t"/>
            </v:shape>
            <v:shape style="position:absolute;left:19401;top:1432;width:63;height:74" coordorigin="19401,1432" coordsize="63,74" path="m19401,1506l19464,1506,19464,1432,19401,1432,19401,1506xe" filled="t" fillcolor="#C1C1C1" stroked="f">
              <v:path arrowok="t"/>
              <v:fill/>
            </v:shape>
            <v:shape style="position:absolute;left:19401;top:1433;width:63;height:72" coordorigin="19401,1433" coordsize="63,72" path="m19464,1433l19401,1433,19464,1505,19464,1433xe" filled="f" stroked="t" strokeweight="0pt" strokecolor="#C1C1C1">
              <v:path arrowok="t"/>
            </v:shape>
            <v:shape style="position:absolute;left:19401;top:1433;width:63;height:72" coordorigin="19401,1433" coordsize="63,72" path="m19401,1433l19464,1505,19401,1505,19401,1433xe" filled="f" stroked="t" strokeweight="0pt" strokecolor="#C1C1C1">
              <v:path arrowok="t"/>
            </v:shape>
            <v:shape style="position:absolute;left:17172;top:1433;width:66;height:1471" coordorigin="17172,1433" coordsize="66,1471" path="m17172,2904l17239,2904,17239,1433,17172,1433,17172,2904xe" filled="t" fillcolor="#C1C1C1" stroked="f">
              <v:path arrowok="t"/>
              <v:fill/>
            </v:shape>
            <v:shape style="position:absolute;left:17173;top:1433;width:64;height:1471" coordorigin="17173,1433" coordsize="64,1471" path="m17238,1433l17173,1433,17238,2904,17238,1433xe" filled="f" stroked="t" strokeweight="0pt" strokecolor="#C1C1C1">
              <v:path arrowok="t"/>
            </v:shape>
            <v:shape style="position:absolute;left:17173;top:1433;width:64;height:1471" coordorigin="17173,1433" coordsize="64,1471" path="m17173,1433l17238,2904,17173,2904,17173,1433xe" filled="f" stroked="t" strokeweight="0pt" strokecolor="#C1C1C1">
              <v:path arrowok="t"/>
            </v:shape>
            <v:shape style="position:absolute;left:19432;top:2812;width:0;height:92" coordorigin="19432,2812" coordsize="0,92" path="m19432,2812l19432,2904e" filled="f" stroked="t" strokeweight="3.24925pt" strokecolor="#C1C1C1">
              <v:path arrowok="t"/>
            </v:shape>
            <v:shape style="position:absolute;left:19401;top:2812;width:63;height:92" coordorigin="19401,2812" coordsize="63,92" path="m19464,2812l19401,2812,19464,2904,19464,2812xe" filled="f" stroked="t" strokeweight="0pt" strokecolor="#C1C1C1">
              <v:path arrowok="t"/>
            </v:shape>
            <v:shape style="position:absolute;left:19401;top:2812;width:63;height:92" coordorigin="19401,2812" coordsize="63,92" path="m19401,2812l19464,2904,19401,2904,19401,2812xe" filled="f" stroked="t" strokeweight="0pt" strokecolor="#C1C1C1">
              <v:path arrowok="t"/>
            </v:shape>
            <v:shape style="position:absolute;left:17173;top:2904;width:2227;height:0" coordorigin="17173,2904" coordsize="2227,0" path="m19401,2904l17173,2904,19401,2904xe" filled="f" stroked="t" strokeweight="0pt" strokecolor="#C1C1C1">
              <v:path arrowok="t"/>
            </v:shape>
            <v:shape style="position:absolute;left:17173;top:2904;width:2227;height:0" coordorigin="17173,2904" coordsize="2227,0" path="m19401,2904l17173,2904,17238,2904,19401,2904xe" filled="f" stroked="t" strokeweight="0pt" strokecolor="#C1C1C1">
              <v:path arrowok="t"/>
            </v:shape>
            <v:shape style="position:absolute;left:17173;top:2936;width:2290;height:0" coordorigin="17173,2936" coordsize="2290,0" path="m17173,2936l19464,2936e" filled="f" stroked="t" strokeweight="3.24925pt" strokecolor="#C1C1C1">
              <v:path arrowok="t"/>
            </v:shape>
            <v:shape style="position:absolute;left:17173;top:2904;width:2290;height:63" coordorigin="17173,2904" coordsize="2290,63" path="m19464,2904l17173,2904,19464,2967,19464,2904xe" filled="f" stroked="t" strokeweight="0pt" strokecolor="#C1C1C1">
              <v:path arrowok="t"/>
            </v:shape>
            <v:shape style="position:absolute;left:17173;top:2904;width:2290;height:63" coordorigin="17173,2904" coordsize="2290,63" path="m17173,2904l19464,2967,17173,2967,17173,2904xe" filled="f" stroked="t" strokeweight="0pt" strokecolor="#C1C1C1">
              <v:path arrowok="t"/>
            </v:shape>
            <v:shape style="position:absolute;left:22425;top:1433;width:0;height:11189" coordorigin="22425,1433" coordsize="0,11189" path="m22425,1433l22425,12621e" filled="f" stroked="t" strokeweight="3.24925pt" strokecolor="#C1C1C1">
              <v:path arrowok="t"/>
            </v:shape>
            <v:shape style="position:absolute;left:22393;top:1433;width:63;height:11189" coordorigin="22393,1433" coordsize="63,11189" path="m22456,1433l22393,1433,22456,12621,22456,1433xe" filled="f" stroked="t" strokeweight="0pt" strokecolor="#C1C1C1">
              <v:path arrowok="t"/>
            </v:shape>
            <v:shape style="position:absolute;left:22393;top:1433;width:63;height:11189" coordorigin="22393,1433" coordsize="63,11189" path="m22393,1433l22456,12621,22393,12621,22393,1433xe" filled="f" stroked="t" strokeweight="0pt" strokecolor="#C1C1C1">
              <v:path arrowok="t"/>
            </v:shape>
            <v:shape style="position:absolute;left:22267;top:12635;width:189;height:0" coordorigin="22267,12635" coordsize="189,0" path="m22267,12635l22456,12635e" filled="f" stroked="t" strokeweight="1.44011pt" strokecolor="#C1C1C1">
              <v:path arrowok="t"/>
            </v:shape>
            <v:shape style="position:absolute;left:22267;top:12621;width:189;height:27" coordorigin="22267,12621" coordsize="189,27" path="m22456,12621l22267,12621,22456,12648,22456,12621xe" filled="f" stroked="t" strokeweight="0pt" strokecolor="#C1C1C1">
              <v:path arrowok="t"/>
            </v:shape>
            <v:shape style="position:absolute;left:22267;top:12621;width:189;height:27" coordorigin="22267,12621" coordsize="189,27" path="m22267,12621l22456,12648,22267,12648,22267,12621xe" filled="f" stroked="t" strokeweight="0pt" strokecolor="#C1C1C1">
              <v:path arrowok="t"/>
            </v:shape>
            <v:shape style="position:absolute;left:22267;top:12648;width:189;height:38" coordorigin="22267,12648" coordsize="189,38" path="m22419,12685l22456,12648,22267,12648,22267,12685,22419,12685xe" filled="t" fillcolor="#C1C1C1" stroked="f">
              <v:path arrowok="t"/>
              <v:fill/>
            </v:shape>
            <v:shape style="position:absolute;left:22267;top:12648;width:189;height:38" coordorigin="22267,12648" coordsize="189,38" path="m22456,12648l22267,12648,22419,12685,22456,12648xe" filled="f" stroked="t" strokeweight="0pt" strokecolor="#C1C1C1">
              <v:path arrowok="t"/>
            </v:shape>
            <v:shape style="position:absolute;left:22267;top:12648;width:151;height:38" coordorigin="22267,12648" coordsize="151,38" path="m22267,12648l22419,12685,22267,12685,22267,12648xe" filled="f" stroked="t" strokeweight="0pt" strokecolor="#C1C1C1">
              <v:path arrowok="t"/>
            </v:shape>
            <v:shape style="position:absolute;left:21502;top:12685;width:917;height:827" coordorigin="21502,12685" coordsize="917,827" path="m22329,12685l21502,13512,21590,13512,22419,12685,22329,12685xe" filled="t" fillcolor="#C1C1C1" stroked="f">
              <v:path arrowok="t"/>
              <v:fill/>
            </v:shape>
            <v:shape style="position:absolute;left:21590;top:12685;width:828;height:827" coordorigin="21590,12685" coordsize="828,827" path="m22419,12685l22329,12685,21590,13512,22419,12685xe" filled="f" stroked="t" strokeweight="0pt" strokecolor="#C1C1C1">
              <v:path arrowok="t"/>
            </v:shape>
            <v:shape style="position:absolute;left:21502;top:12685;width:827;height:827" coordorigin="21502,12685" coordsize="827,827" path="m22329,12685l21590,13512,21502,13512,22329,12685xe" filled="f" stroked="t" strokeweight="0pt" strokecolor="#C1C1C1">
              <v:path arrowok="t"/>
            </v:shape>
            <v:shape style="position:absolute;left:17206;top:2967;width:0;height:10587" coordorigin="17206,2967" coordsize="0,10587" path="m17206,2967l17206,13554e" filled="f" stroked="t" strokeweight="3.31625pt" strokecolor="#C1C1C1">
              <v:path arrowok="t"/>
            </v:shape>
            <v:shape style="position:absolute;left:17173;top:2967;width:64;height:10587" coordorigin="17173,2967" coordsize="64,10587" path="m17238,2967l17173,2967,17238,13554,17238,2967xe" filled="f" stroked="t" strokeweight="0pt" strokecolor="#C1C1C1">
              <v:path arrowok="t"/>
            </v:shape>
            <v:shape style="position:absolute;left:17173;top:2967;width:64;height:10587" coordorigin="17173,2967" coordsize="64,10587" path="m17173,2967l17238,13554,17173,13554,17173,2967xe" filled="f" stroked="t" strokeweight="0pt" strokecolor="#C1C1C1">
              <v:path arrowok="t"/>
            </v:shape>
            <v:shape style="position:absolute;left:21502;top:13512;width:46;height:43" coordorigin="21502,13512" coordsize="46,43" path="m21548,13554l21502,13512,21545,13554,21546,13555,21548,13554xe" filled="t" fillcolor="#C1C1C1" stroked="f">
              <v:path arrowok="t"/>
              <v:fill/>
            </v:shape>
            <v:shape style="position:absolute;left:21502;top:13512;width:46;height:42" coordorigin="21502,13512" coordsize="46,42" path="m21502,13512l21545,13554,21548,13554,21502,13512xe" filled="f" stroked="t" strokeweight="0pt" strokecolor="#C1C1C1">
              <v:path arrowok="t"/>
            </v:shape>
            <v:shape style="position:absolute;left:21502;top:13512;width:88;height:42" coordorigin="21502,13512" coordsize="88,42" path="m21502,13512l21548,13554,21590,13512,21502,13512xe" filled="t" fillcolor="#C1C1C1" stroked="f">
              <v:path arrowok="t"/>
              <v:fill/>
            </v:shape>
            <v:shape style="position:absolute;left:21502;top:13512;width:88;height:42" coordorigin="21502,13512" coordsize="88,42" path="m21502,13512l21590,13512,21548,13554,21502,13512xe" filled="f" stroked="t" strokeweight="0pt" strokecolor="#C1C1C1">
              <v:path arrowok="t"/>
            </v:shape>
            <v:shape style="position:absolute;left:17173;top:13554;width:1313;height:0" coordorigin="17173,13554" coordsize="1313,0" path="m18487,13554l17173,13554,18487,13554xe" filled="f" stroked="t" strokeweight="0pt" strokecolor="#C1C1C1">
              <v:path arrowok="t"/>
            </v:shape>
            <v:shape style="position:absolute;left:17173;top:13554;width:1313;height:0" coordorigin="17173,13554" coordsize="1313,0" path="m18487,13554l17173,13554,17238,13554,18487,13554xe" filled="f" stroked="t" strokeweight="0pt" strokecolor="#C1C1C1">
              <v:path arrowok="t"/>
            </v:shape>
            <v:shape style="position:absolute;left:17173;top:13586;width:1313;height:0" coordorigin="17173,13586" coordsize="1313,0" path="m17173,13586l18487,13586e" filled="f" stroked="t" strokeweight="3.31625pt" strokecolor="#C1C1C1">
              <v:path arrowok="t"/>
            </v:shape>
            <v:shape style="position:absolute;left:17173;top:13554;width:1313;height:64" coordorigin="17173,13554" coordsize="1313,64" path="m18487,13554l17173,13554,18487,13618,18487,13554xe" filled="f" stroked="t" strokeweight="0pt" strokecolor="#C1C1C1">
              <v:path arrowok="t"/>
            </v:shape>
            <v:shape style="position:absolute;left:17173;top:13554;width:1313;height:64" coordorigin="17173,13554" coordsize="1313,64" path="m17173,13554l18487,13618,17173,13618,17173,13554xe" filled="f" stroked="t" strokeweight="0pt" strokecolor="#C1C1C1">
              <v:path arrowok="t"/>
            </v:shape>
            <v:shape style="position:absolute;left:21273;top:13696;width:90;height:44" coordorigin="21273,13696" coordsize="90,44" path="m21318,13696l21273,13740,21363,13740,21318,13696xe" filled="t" fillcolor="#C1C1C1" stroked="f">
              <v:path arrowok="t"/>
              <v:fill/>
            </v:shape>
            <v:shape style="position:absolute;left:21273;top:13696;width:90;height:44" coordorigin="21273,13696" coordsize="90,44" path="m21318,13696l21363,13740,21273,13740,21318,13696xe" filled="f" stroked="t" strokeweight="0pt" strokecolor="#C1C1C1">
              <v:path arrowok="t"/>
            </v:shape>
            <v:shape style="position:absolute;left:20867;top:13740;width:496;height:406" coordorigin="20867,13740" coordsize="496,406" path="m21273,13740l20867,14146,20957,14146,21363,13740,21273,13740xe" filled="t" fillcolor="#C1C1C1" stroked="f">
              <v:path arrowok="t"/>
              <v:fill/>
            </v:shape>
            <v:shape style="position:absolute;left:20957;top:13740;width:406;height:406" coordorigin="20957,13740" coordsize="406,406" path="m21363,13740l21273,13740,20957,14146,21363,13740xe" filled="f" stroked="t" strokeweight="0pt" strokecolor="#C1C1C1">
              <v:path arrowok="t"/>
            </v:shape>
            <v:shape style="position:absolute;left:20867;top:13740;width:406;height:406" coordorigin="20867,13740" coordsize="406,406" path="m21273,13740l20957,14146,20867,14146,21273,13740xe" filled="f" stroked="t" strokeweight="0pt" strokecolor="#C1C1C1">
              <v:path arrowok="t"/>
            </v:shape>
            <v:shape style="position:absolute;left:20835;top:13822;width:0;height:324" coordorigin="20835,13822" coordsize="0,324" path="m20835,13822l20835,14146e" filled="f" stroked="t" strokeweight="3.24925pt" strokecolor="#C1C1C1">
              <v:path arrowok="t"/>
            </v:shape>
            <v:shape style="position:absolute;left:20804;top:13822;width:63;height:324" coordorigin="20804,13822" coordsize="63,324" path="m20867,13822l20804,13822,20867,14146,20867,13822xe" filled="f" stroked="t" strokeweight="0pt" strokecolor="#C1C1C1">
              <v:path arrowok="t"/>
            </v:shape>
            <v:shape style="position:absolute;left:20804;top:13822;width:63;height:324" coordorigin="20804,13822" coordsize="63,324" path="m20804,13822l20867,14146,20804,14146,20804,13822xe" filled="f" stroked="t" strokeweight="0pt" strokecolor="#C1C1C1">
              <v:path arrowok="t"/>
            </v:shape>
            <v:shape style="position:absolute;left:19025;top:11545;width:0;height:2664" coordorigin="19025,11545" coordsize="0,2664" path="m19025,11545l19025,14209e" filled="f" stroked="t" strokeweight="3.31625pt" strokecolor="#C1C1C1">
              <v:path arrowok="t"/>
            </v:shape>
            <v:shape style="position:absolute;left:18993;top:11545;width:64;height:2664" coordorigin="18993,11545" coordsize="64,2664" path="m19058,11545l18993,11545,19058,14209,19058,11545xe" filled="f" stroked="t" strokeweight="0pt" strokecolor="#C1C1C1">
              <v:path arrowok="t"/>
            </v:shape>
            <v:shape style="position:absolute;left:18993;top:11545;width:64;height:2664" coordorigin="18993,11545" coordsize="64,2664" path="m18993,11545l19058,14209,18993,14209,18993,11545xe" filled="f" stroked="t" strokeweight="0pt" strokecolor="#C1C1C1">
              <v:path arrowok="t"/>
            </v:shape>
            <v:shape style="position:absolute;left:17206;top:13618;width:0;height:591" coordorigin="17206,13618" coordsize="0,591" path="m17206,13618l17206,14209e" filled="f" stroked="t" strokeweight="3.31625pt" strokecolor="#C1C1C1">
              <v:path arrowok="t"/>
            </v:shape>
            <v:shape style="position:absolute;left:17173;top:13618;width:64;height:591" coordorigin="17173,13618" coordsize="64,591" path="m17238,13618l17173,13618,17238,14209,17238,13618xe" filled="f" stroked="t" strokeweight="0pt" strokecolor="#C1C1C1">
              <v:path arrowok="t"/>
            </v:shape>
            <v:shape style="position:absolute;left:17173;top:13618;width:64;height:591" coordorigin="17173,13618" coordsize="64,591" path="m17173,13618l17238,14209,17173,14209,17173,13618xe" filled="f" stroked="t" strokeweight="0pt" strokecolor="#C1C1C1">
              <v:path arrowok="t"/>
            </v:shape>
            <v:shape style="position:absolute;left:20804;top:14146;width:153;height:63" coordorigin="20804,14146" coordsize="153,63" path="m20894,14209l20957,14146,20804,14146,20804,14209,20894,14209xe" filled="t" fillcolor="#C1C1C1" stroked="f">
              <v:path arrowok="t"/>
              <v:fill/>
            </v:shape>
            <v:shape style="position:absolute;left:20804;top:14146;width:153;height:63" coordorigin="20804,14146" coordsize="153,63" path="m20957,14146l20804,14146,20894,14209,20957,14146xe" filled="f" stroked="t" strokeweight="0pt" strokecolor="#C1C1C1">
              <v:path arrowok="t"/>
            </v:shape>
            <v:shape style="position:absolute;left:20804;top:14146;width:90;height:63" coordorigin="20804,14146" coordsize="90,63" path="m20804,14146l20894,14209,20804,14209,20804,14146xe" filled="f" stroked="t" strokeweight="0pt" strokecolor="#C1C1C1">
              <v:path arrowok="t"/>
            </v:shape>
            <v:shape style="position:absolute;left:17173;top:14209;width:3720;height:64" coordorigin="17173,14209" coordsize="3720,64" path="m20831,14273l20894,14209,17173,14209,17173,14273,20831,14273xe" filled="t" fillcolor="#C1C1C1" stroked="f">
              <v:path arrowok="t"/>
              <v:fill/>
            </v:shape>
            <v:shape style="position:absolute;left:17173;top:14209;width:3720;height:64" coordorigin="17173,14209" coordsize="3720,64" path="m20894,14209l17173,14209,20831,14273,20894,14209xe" filled="f" stroked="t" strokeweight="0pt" strokecolor="#C1C1C1">
              <v:path arrowok="t"/>
            </v:shape>
            <v:shape style="position:absolute;left:17173;top:14209;width:3657;height:64" coordorigin="17173,14209" coordsize="3657,64" path="m17173,14209l20831,14273,17173,14273,17173,14209xe" filled="f" stroked="t" strokeweight="0pt" strokecolor="#C1C1C1">
              <v:path arrowok="t"/>
            </v:shape>
            <v:shape style="position:absolute;left:17173;top:1370;width:5283;height:12904" coordorigin="17173,1370" coordsize="5283,12904" path="m21363,13740l20831,14273,17173,14273,17173,1370,22456,1370,22456,12648,21546,13555,21502,13512,22329,12685,22267,12685,22267,12621,22393,12621,22393,1433,19464,1433,19464,1505,19401,1505,19401,1433,17238,1433,17238,2904,19401,2904,19401,2812,19464,2812,19464,2967,17238,2967,17238,13554,18487,13554,18487,13618,17238,13618,17238,14209,18993,14209,18993,11545,19058,11545,19058,14209,20804,14209,20804,13822,20867,13822,20867,14146,21318,13696,21363,13740e" filled="f" stroked="t" strokeweight="0.134011pt" strokecolor="#535353">
              <v:path arrowok="t"/>
            </v:shape>
            <v:shape style="position:absolute;left:20689;top:9016;width:55;height:0" coordorigin="20689,9016" coordsize="55,0" path="m20689,9016l20743,9016,20689,9016xe" filled="t" fillcolor="#C1C1C1" stroked="f">
              <v:path arrowok="t"/>
              <v:fill/>
            </v:shape>
            <v:shape style="position:absolute;left:19564;top:11545;width:1124;height:0" coordorigin="19564,11545" coordsize="1124,0" path="m19564,11545l20689,11545,19564,11545xe" filled="f" stroked="t" strokeweight="0pt" strokecolor="#C1C1C1">
              <v:path arrowok="t"/>
            </v:shape>
            <v:shape style="position:absolute;left:20716;top:8989;width:0;height:2584" coordorigin="20716,8989" coordsize="0,2584" path="m20716,8989l20716,11572e" filled="f" stroked="t" strokeweight="2.84722pt" strokecolor="#C1C1C1">
              <v:path arrowok="t"/>
            </v:shape>
            <v:shape style="position:absolute;left:20689;top:9016;width:55;height:2529" coordorigin="20689,9016" coordsize="55,2529" path="m20743,9016l20689,9016,20743,11545,20743,9016xe" filled="f" stroked="t" strokeweight="0pt" strokecolor="#C1C1C1">
              <v:path arrowok="t"/>
            </v:shape>
            <v:shape style="position:absolute;left:20689;top:9016;width:55;height:2529" coordorigin="20689,9016" coordsize="55,2529" path="m20689,9016l20743,11545,20689,11545,20689,9016xe" filled="f" stroked="t" strokeweight="0pt" strokecolor="#C1C1C1">
              <v:path arrowok="t"/>
            </v:shape>
            <v:shape style="position:absolute;left:19564;top:11545;width:1179;height:64" coordorigin="19564,11545" coordsize="1179,64" path="m20743,11609l19564,11545,19564,11609,20743,11609xe" filled="t" fillcolor="#C1C1C1" stroked="f">
              <v:path arrowok="t"/>
              <v:fill/>
            </v:shape>
            <v:shape style="position:absolute;left:19564;top:11609;width:1179;height:0" coordorigin="19564,11609" coordsize="1179,0" path="m20743,11609l19564,11609,20743,11609xe" filled="f" stroked="t" strokeweight="0pt" strokecolor="#C1C1C1">
              <v:path arrowok="t"/>
            </v:shape>
            <v:shape style="position:absolute;left:19564;top:11545;width:1179;height:64" coordorigin="19564,11545" coordsize="1179,64" path="m20743,11609l19564,11609,19564,11545,20743,11609xe" filled="f" stroked="t" strokeweight="0pt" strokecolor="#C1C1C1">
              <v:path arrowok="t"/>
            </v:shape>
            <v:shape style="position:absolute;left:19564;top:11545;width:1179;height:64" coordorigin="19564,11545" coordsize="1179,64" path="m19564,11545l20743,11609,20743,11545,19564,11545xe" filled="t" fillcolor="#C1C1C1" stroked="f">
              <v:path arrowok="t"/>
              <v:fill/>
            </v:shape>
            <v:shape style="position:absolute;left:19564;top:11545;width:1179;height:64" coordorigin="19564,11545" coordsize="1179,64" path="m19564,11545l20743,11545,20743,11609,19564,11545xe" filled="f" stroked="t" strokeweight="0pt" strokecolor="#C1C1C1">
              <v:path arrowok="t"/>
            </v:shape>
            <v:shape style="position:absolute;left:19564;top:9016;width:1179;height:2593" coordorigin="19564,9016" coordsize="1179,2593" path="m19564,11545l20689,11545,20689,9016,20743,9016,20743,11609,19564,11609,19564,11545e" filled="f" stroked="t" strokeweight="0.134011pt" strokecolor="#535353">
              <v:path arrowok="t"/>
            </v:shape>
            <v:shape style="position:absolute;left:18455;top:12693;width:0;height:860" coordorigin="18455,12693" coordsize="0,860" path="m18455,12693l18455,13554e" filled="f" stroked="t" strokeweight="3.24925pt" strokecolor="#C1C1C1">
              <v:path arrowok="t"/>
            </v:shape>
            <v:shape style="position:absolute;left:18424;top:12693;width:63;height:860" coordorigin="18424,12693" coordsize="63,860" path="m18487,12693l18424,12693,18487,13554,18487,12693xe" filled="f" stroked="t" strokeweight="0pt" strokecolor="#C1C1C1">
              <v:path arrowok="t"/>
            </v:shape>
            <v:shape style="position:absolute;left:18424;top:12693;width:63;height:860" coordorigin="18424,12693" coordsize="63,860" path="m18424,12693l18487,13554,18424,13554,18424,12693xe" filled="f" stroked="t" strokeweight="0pt" strokecolor="#C1C1C1">
              <v:path arrowok="t"/>
            </v:shape>
            <v:shape style="position:absolute;left:18424;top:12693;width:63;height:860" coordorigin="18424,12693" coordsize="63,860" path="m18424,12693l18487,12693,18487,13554,18424,13554,18424,12693e" filled="f" stroked="t" strokeweight="0.134011pt" strokecolor="#535353">
              <v:path arrowok="t"/>
            </v:shape>
            <v:shape style="position:absolute;left:18487;top:9078;width:1356;height:0" coordorigin="18487,9078" coordsize="1356,0" path="m18487,9078l19843,9078,18487,9078xe" filled="f" stroked="t" strokeweight="0pt" strokecolor="#C1C1C1">
              <v:path arrowok="t"/>
            </v:shape>
            <v:shape style="position:absolute;left:18424;top:9046;width:1419;height:0" coordorigin="18424,9046" coordsize="1419,0" path="m18424,9046l19843,9046e" filled="f" stroked="t" strokeweight="3.24925pt" strokecolor="#C1C1C1">
              <v:path arrowok="t"/>
            </v:shape>
            <v:shape style="position:absolute;left:18424;top:9015;width:1419;height:63" coordorigin="18424,9015" coordsize="1419,63" path="m19843,9015l18424,9015,19843,9078,19843,9015xe" filled="f" stroked="t" strokeweight="0pt" strokecolor="#C1C1C1">
              <v:path arrowok="t"/>
            </v:shape>
            <v:shape style="position:absolute;left:18424;top:9015;width:1419;height:63" coordorigin="18424,9015" coordsize="1419,63" path="m18424,9015l19843,9078,18424,9078,18424,9015xe" filled="f" stroked="t" strokeweight="0pt" strokecolor="#C1C1C1">
              <v:path arrowok="t"/>
            </v:shape>
            <v:shape style="position:absolute;left:18424;top:9078;width:63;height:0" coordorigin="18424,9078" coordsize="63,0" path="m18424,9078l18487,9078,18424,9078xe" filled="t" fillcolor="#C1C1C1" stroked="f">
              <v:path arrowok="t"/>
              <v:fill/>
            </v:shape>
            <v:shape style="position:absolute;left:18424;top:9078;width:63;height:0" coordorigin="18424,9078" coordsize="63,0" path="m18487,9078l18424,9078,18487,9078xe" filled="t" fillcolor="#C1C1C1" stroked="f">
              <v:path arrowok="t"/>
              <v:fill/>
            </v:shape>
            <v:shape style="position:absolute;left:18455;top:9046;width:0;height:506" coordorigin="18455,9046" coordsize="0,506" path="m18455,9046l18455,9552e" filled="f" stroked="t" strokeweight="3.24925pt" strokecolor="#C1C1C1">
              <v:path arrowok="t"/>
            </v:shape>
            <v:shape style="position:absolute;left:18424;top:9078;width:63;height:474" coordorigin="18424,9078" coordsize="63,474" path="m18487,9078l18424,9078,18487,9552,18487,9078xe" filled="f" stroked="t" strokeweight="0pt" strokecolor="#C1C1C1">
              <v:path arrowok="t"/>
            </v:shape>
            <v:shape style="position:absolute;left:18424;top:9078;width:63;height:474" coordorigin="18424,9078" coordsize="63,474" path="m18424,9078l18487,9552,18424,9552,18424,9078xe" filled="f" stroked="t" strokeweight="0pt" strokecolor="#C1C1C1">
              <v:path arrowok="t"/>
            </v:shape>
            <v:shape style="position:absolute;left:18424;top:9015;width:1419;height:537" coordorigin="18424,9015" coordsize="1419,537" path="m18487,9552l18487,9078,19843,9078,19843,9015,18424,9015,18424,9552,18487,9552e" filled="f" stroked="t" strokeweight="0.134011pt" strokecolor="#535353">
              <v:path arrowok="t"/>
            </v:shape>
            <v:shape style="position:absolute;left:17238;top:12050;width:1249;height:0" coordorigin="17238,12050" coordsize="1249,0" path="m17238,12050l18487,12050e" filled="f" stroked="t" strokeweight="3.24925pt" strokecolor="#C1C1C1">
              <v:path arrowok="t"/>
            </v:shape>
            <v:shape style="position:absolute;left:17238;top:12018;width:1249;height:63" coordorigin="17238,12018" coordsize="1249,63" path="m18487,12018l17238,12018,18487,12081,18487,12018xe" filled="f" stroked="t" strokeweight="0pt" strokecolor="#C1C1C1">
              <v:path arrowok="t"/>
            </v:shape>
            <v:shape style="position:absolute;left:17238;top:12018;width:1249;height:63" coordorigin="17238,12018" coordsize="1249,63" path="m17238,12018l18487,12081,17238,12081,17238,12018xe" filled="f" stroked="t" strokeweight="0pt" strokecolor="#C1C1C1">
              <v:path arrowok="t"/>
            </v:shape>
            <v:shape style="position:absolute;left:18424;top:12081;width:63;height:190" coordorigin="18424,12081" coordsize="63,190" path="m18487,12271l18424,12081,18424,12271,18487,12271xe" filled="t" fillcolor="#C1C1C1" stroked="f">
              <v:path arrowok="t"/>
              <v:fill/>
            </v:shape>
            <v:shape style="position:absolute;left:18424;top:12271;width:63;height:0" coordorigin="18424,12271" coordsize="63,0" path="m18487,12271l18424,12271,18487,12271xe" filled="f" stroked="t" strokeweight="0pt" strokecolor="#C1C1C1">
              <v:path arrowok="t"/>
            </v:shape>
            <v:shape style="position:absolute;left:18424;top:12081;width:63;height:190" coordorigin="18424,12081" coordsize="63,190" path="m18487,12271l18424,12271,18424,12081,18487,12271xe" filled="f" stroked="t" strokeweight="0pt" strokecolor="#C1C1C1">
              <v:path arrowok="t"/>
            </v:shape>
            <v:shape style="position:absolute;left:18424;top:12081;width:63;height:190" coordorigin="18424,12081" coordsize="63,190" path="m18424,12081l18487,12271,18487,12081,18424,12081xe" filled="t" fillcolor="#C1C1C1" stroked="f">
              <v:path arrowok="t"/>
              <v:fill/>
            </v:shape>
            <v:shape style="position:absolute;left:18424;top:12081;width:63;height:190" coordorigin="18424,12081" coordsize="63,190" path="m18424,12081l18487,12081,18487,12271,18424,12081xe" filled="f" stroked="t" strokeweight="0pt" strokecolor="#C1C1C1">
              <v:path arrowok="t"/>
            </v:shape>
            <v:shape style="position:absolute;left:17238;top:12018;width:1249;height:253" coordorigin="17238,12018" coordsize="1249,253" path="m18487,12271l18487,12018,17238,12018,17238,12081,18424,12081,18424,12271,18487,12271e" filled="f" stroked="t" strokeweight="0.134011pt" strokecolor="#535353">
              <v:path arrowok="t"/>
            </v:shape>
            <v:shape style="position:absolute;left:20804;top:12653;width:137;height:0" coordorigin="20804,12653" coordsize="137,0" path="m20804,12653l20940,12653e" filled="f" stroked="t" strokeweight="3.31625pt" strokecolor="#C1C1C1">
              <v:path arrowok="t"/>
            </v:shape>
            <v:shape style="position:absolute;left:20804;top:12621;width:137;height:64" coordorigin="20804,12621" coordsize="137,64" path="m20940,12621l20804,12621,20940,12685,20940,12621xe" filled="f" stroked="t" strokeweight="0pt" strokecolor="#C1C1C1">
              <v:path arrowok="t"/>
            </v:shape>
            <v:shape style="position:absolute;left:20804;top:12621;width:137;height:64" coordorigin="20804,12621" coordsize="137,64" path="m20804,12621l20940,12685,20804,12685,20804,12621xe" filled="f" stroked="t" strokeweight="0pt" strokecolor="#C1C1C1">
              <v:path arrowok="t"/>
            </v:shape>
            <v:shape style="position:absolute;left:20804;top:12684;width:63;height:80" coordorigin="20804,12684" coordsize="63,80" path="m20804,12764l20867,12764,20867,12684,20804,12684,20804,12764xe" filled="t" fillcolor="#C1C1C1" stroked="f">
              <v:path arrowok="t"/>
              <v:fill/>
            </v:shape>
            <v:shape style="position:absolute;left:20804;top:12685;width:63;height:78" coordorigin="20804,12685" coordsize="63,78" path="m20867,12685l20804,12685,20867,12763,20867,12685xe" filled="f" stroked="t" strokeweight="0pt" strokecolor="#C1C1C1">
              <v:path arrowok="t"/>
            </v:shape>
            <v:shape style="position:absolute;left:20804;top:12685;width:63;height:78" coordorigin="20804,12685" coordsize="63,78" path="m20804,12685l20867,12763,20804,12763,20804,12685xe" filled="f" stroked="t" strokeweight="0pt" strokecolor="#C1C1C1">
              <v:path arrowok="t"/>
            </v:shape>
            <v:shape style="position:absolute;left:20804;top:12621;width:137;height:142" coordorigin="20804,12621" coordsize="137,142" path="m20940,12621l20804,12621,20804,12763,20867,12763,20867,12685,20940,12685,20940,12621e" filled="f" stroked="t" strokeweight="0.134011pt" strokecolor="#535353">
              <v:path arrowok="t"/>
            </v:shape>
            <v:shape style="position:absolute;left:20597;top:8255;width:111;height:111" coordorigin="20597,8255" coordsize="111,111" path="m20709,8311l20704,8289,20692,8271,20674,8259,20653,8255,20631,8260,20613,8272,20601,8290,20597,8311,20602,8333,20614,8351,20632,8362,20653,8366,20675,8362,20693,8349,20705,8331,20709,8311e" filled="f" stroked="t" strokeweight="0.469037pt" strokecolor="#ED6E2B">
              <v:path arrowok="t"/>
            </v:shape>
            <v:shape style="position:absolute;left:20668;top:8258;width:0;height:107" coordorigin="20668,8258" coordsize="0,107" path="m20668,8365l20668,8258e" filled="f" stroked="t" strokeweight="0.469037pt" strokecolor="#ED6E2B">
              <v:path arrowok="t"/>
            </v:shape>
            <v:shape style="position:absolute;left:20636;top:8258;width:0;height:107" coordorigin="20636,8258" coordsize="0,107" path="m20636,8365l20636,8258e" filled="f" stroked="t" strokeweight="0.469037pt" strokecolor="#ED6E2B">
              <v:path arrowok="t"/>
            </v:shape>
            <v:shape style="position:absolute;left:20668;top:8311;width:40;height:0" coordorigin="20668,8311" coordsize="40,0" path="m20709,8311l20668,8311e" filled="f" stroked="t" strokeweight="0.469037pt" strokecolor="#ED6E2B">
              <v:path arrowok="t"/>
            </v:shape>
            <v:shape style="position:absolute;left:20596;top:8311;width:40;height:0" coordorigin="20596,8311" coordsize="40,0" path="m20636,8311l20596,8311e" filled="f" stroked="t" strokeweight="0.469037pt" strokecolor="#ED6E2B">
              <v:path arrowok="t"/>
            </v:shape>
            <v:shape style="position:absolute;left:19075;top:12297;width:111;height:111" coordorigin="19075,12297" coordsize="111,111" path="m19186,12352l19182,12330,19169,12313,19151,12301,19131,12297,19109,12301,19091,12314,19079,12332,19075,12352,19080,12374,19092,12392,19110,12404,19131,12408,19153,12404,19171,12391,19182,12373,19186,12352e" filled="f" stroked="t" strokeweight="0.469037pt" strokecolor="#ED6E2B">
              <v:path arrowok="t"/>
            </v:shape>
            <v:shape style="position:absolute;left:19114;top:12299;width:0;height:107" coordorigin="19114,12299" coordsize="0,107" path="m19114,12299l19114,12407e" filled="f" stroked="t" strokeweight="0.469037pt" strokecolor="#ED6E2B">
              <v:path arrowok="t"/>
            </v:shape>
            <v:shape style="position:absolute;left:19145;top:12299;width:0;height:107" coordorigin="19145,12299" coordsize="0,107" path="m19145,12299l19145,12407e" filled="f" stroked="t" strokeweight="0.469037pt" strokecolor="#ED6E2B">
              <v:path arrowok="t"/>
            </v:shape>
            <v:shape style="position:absolute;left:19074;top:12353;width:40;height:0" coordorigin="19074,12353" coordsize="40,0" path="m19074,12353l19114,12353e" filled="f" stroked="t" strokeweight="0.469037pt" strokecolor="#ED6E2B">
              <v:path arrowok="t"/>
            </v:shape>
            <v:shape style="position:absolute;left:19145;top:12353;width:42;height:0" coordorigin="19145,12353" coordsize="42,0" path="m19145,12353l19186,12353e" filled="f" stroked="t" strokeweight="0.469037pt" strokecolor="#ED6E2B">
              <v:path arrowok="t"/>
            </v:shape>
            <v:shape style="position:absolute;left:19130;top:12231;width:0;height:66" coordorigin="19130,12231" coordsize="0,66" path="m19130,12297l19130,12231e" filled="f" stroked="t" strokeweight="0.469037pt" strokecolor="#F34B2A">
              <v:path arrowok="t"/>
            </v:shape>
            <v:shape style="position:absolute;left:19130;top:12048;width:0;height:142" coordorigin="19130,12048" coordsize="0,142" path="m19130,12190l19130,12119,19130,12048e" filled="f" stroked="t" strokeweight="0.469037pt" strokecolor="#F34B2A">
              <v:path arrowok="t"/>
            </v:shape>
            <v:shape style="position:absolute;left:19130;top:11865;width:0;height:141" coordorigin="19130,11865" coordsize="0,141" path="m19130,12006l19130,11935,19130,11865e" filled="f" stroked="t" strokeweight="0.469037pt" strokecolor="#F34B2A">
              <v:path arrowok="t"/>
            </v:shape>
            <v:shape style="position:absolute;left:19130;top:11682;width:0;height:141" coordorigin="19130,11682" coordsize="0,141" path="m19130,11822l19130,11753,19130,11682e" filled="f" stroked="t" strokeweight="0.469037pt" strokecolor="#F34B2A">
              <v:path arrowok="t"/>
            </v:shape>
            <v:shape style="position:absolute;left:19130;top:11498;width:0;height:142" coordorigin="19130,11498" coordsize="0,142" path="m19130,11640l19130,11569,19130,11498e" filled="f" stroked="t" strokeweight="0.469037pt" strokecolor="#F34B2A">
              <v:path arrowok="t"/>
            </v:shape>
            <v:shape style="position:absolute;left:19130;top:11315;width:0;height:142" coordorigin="19130,11315" coordsize="0,142" path="m19130,11457l19130,11386,19130,11315e" filled="f" stroked="t" strokeweight="0.469037pt" strokecolor="#F34B2A">
              <v:path arrowok="t"/>
            </v:shape>
            <v:shape style="position:absolute;left:19130;top:11132;width:0;height:141" coordorigin="19130,11132" coordsize="0,141" path="m19130,11273l19130,11202,19130,11132e" filled="f" stroked="t" strokeweight="0.469037pt" strokecolor="#F34B2A">
              <v:path arrowok="t"/>
            </v:shape>
            <v:shape style="position:absolute;left:19035;top:10953;width:95;height:137" coordorigin="19035,10953" coordsize="95,137" path="m19130,11089l19130,11020,19130,10953,19035,10953e" filled="f" stroked="t" strokeweight="0.469037pt" strokecolor="#F34B2A">
              <v:path arrowok="t"/>
            </v:shape>
            <v:shape style="position:absolute;left:18851;top:10953;width:141;height:0" coordorigin="18851,10953" coordsize="141,0" path="m18992,10953l18922,10953,18851,10953e" filled="f" stroked="t" strokeweight="0.469037pt" strokecolor="#F34B2A">
              <v:path arrowok="t"/>
            </v:shape>
            <v:shape style="position:absolute;left:18668;top:10953;width:142;height:0" coordorigin="18668,10953" coordsize="142,0" path="m18810,10953l18739,10953,18668,10953e" filled="f" stroked="t" strokeweight="0.469037pt" strokecolor="#F34B2A">
              <v:path arrowok="t"/>
            </v:shape>
            <v:shape style="position:absolute;left:18484;top:10953;width:142;height:0" coordorigin="18484,10953" coordsize="142,0" path="m18626,10953l18555,10953,18484,10953e" filled="f" stroked="t" strokeweight="0.469037pt" strokecolor="#F34B2A">
              <v:path arrowok="t"/>
            </v:shape>
            <v:shape style="position:absolute;left:18302;top:10953;width:141;height:0" coordorigin="18302,10953" coordsize="141,0" path="m18443,10953l18372,10953,18302,10953e" filled="f" stroked="t" strokeweight="0.469037pt" strokecolor="#F34B2A">
              <v:path arrowok="t"/>
            </v:shape>
            <v:shape style="position:absolute;left:18118;top:10953;width:141;height:0" coordorigin="18118,10953" coordsize="141,0" path="m18259,10953l18189,10953,18118,10953e" filled="f" stroked="t" strokeweight="0.469037pt" strokecolor="#F34B2A">
              <v:path arrowok="t"/>
            </v:shape>
            <v:shape style="position:absolute;left:17935;top:10953;width:142;height:0" coordorigin="17935,10953" coordsize="142,0" path="m18077,10953l18006,10953,17935,10953e" filled="f" stroked="t" strokeweight="0.469037pt" strokecolor="#F34B2A">
              <v:path arrowok="t"/>
            </v:shape>
            <v:shape style="position:absolute;left:17751;top:10953;width:142;height:0" coordorigin="17751,10953" coordsize="142,0" path="m17893,10953l17822,10953,17751,10953e" filled="f" stroked="t" strokeweight="0.469037pt" strokecolor="#F34B2A">
              <v:path arrowok="t"/>
            </v:shape>
            <v:shape style="position:absolute;left:17543;top:10844;width:166;height:109" coordorigin="17543,10844" coordsize="166,109" path="m17709,10953l17638,10953,17543,10953,17543,10844e" filled="f" stroked="t" strokeweight="0.469037pt" strokecolor="#F34B2A">
              <v:path arrowok="t"/>
            </v:shape>
            <v:shape style="position:absolute;left:17543;top:10661;width:0;height:142" coordorigin="17543,10661" coordsize="0,142" path="m17543,10803l17543,10732,17543,10661e" filled="f" stroked="t" strokeweight="0.469037pt" strokecolor="#F34B2A">
              <v:path arrowok="t"/>
            </v:shape>
            <v:shape style="position:absolute;left:17543;top:10478;width:0;height:141" coordorigin="17543,10478" coordsize="0,141" path="m17543,10619l17543,10548,17543,10478e" filled="f" stroked="t" strokeweight="0.469037pt" strokecolor="#F34B2A">
              <v:path arrowok="t"/>
            </v:shape>
            <v:shape style="position:absolute;left:17543;top:10295;width:0;height:141" coordorigin="17543,10295" coordsize="0,141" path="m17543,10435l17543,10366,17543,10295e" filled="f" stroked="t" strokeweight="0.469037pt" strokecolor="#F34B2A">
              <v:path arrowok="t"/>
            </v:shape>
            <v:shape style="position:absolute;left:17543;top:10111;width:0;height:142" coordorigin="17543,10111" coordsize="0,142" path="m17543,10253l17543,10182,17543,10111e" filled="f" stroked="t" strokeweight="0.469037pt" strokecolor="#F34B2A">
              <v:path arrowok="t"/>
            </v:shape>
            <v:shape style="position:absolute;left:17543;top:9929;width:0;height:141" coordorigin="17543,9929" coordsize="0,141" path="m17543,10070l17543,9999,17543,9929e" filled="f" stroked="t" strokeweight="0.469037pt" strokecolor="#F34B2A">
              <v:path arrowok="t"/>
            </v:shape>
            <v:shape style="position:absolute;left:17543;top:9745;width:0;height:141" coordorigin="17543,9745" coordsize="0,141" path="m17543,9886l17543,9816,17543,9745e" filled="f" stroked="t" strokeweight="0.469037pt" strokecolor="#F34B2A">
              <v:path arrowok="t"/>
            </v:shape>
            <v:shape style="position:absolute;left:17543;top:9562;width:0;height:142" coordorigin="17543,9562" coordsize="0,142" path="m17543,9704l17543,9633,17543,9562e" filled="f" stroked="t" strokeweight="0.469037pt" strokecolor="#F34B2A">
              <v:path arrowok="t"/>
            </v:shape>
            <v:shape style="position:absolute;left:17543;top:9378;width:0;height:142" coordorigin="17543,9378" coordsize="0,142" path="m17543,9520l17543,9449,17543,9378e" filled="f" stroked="t" strokeweight="0.469037pt" strokecolor="#F34B2A">
              <v:path arrowok="t"/>
            </v:shape>
            <v:shape style="position:absolute;left:17543;top:9157;width:0;height:180" coordorigin="17543,9157" coordsize="0,180" path="m17543,9337l17543,9265,17543,9157e" filled="f" stroked="t" strokeweight="0.469037pt" strokecolor="#F34B2A">
              <v:path arrowok="t"/>
            </v:shape>
            <v:shape style="position:absolute;left:17471;top:9125;width:42;height:0" coordorigin="17471,9125" coordsize="42,0" path="m17513,9125l17471,9125e" filled="f" stroked="t" strokeweight="0.469037pt" strokecolor="#F34B2A">
              <v:path arrowok="t"/>
            </v:shape>
            <v:shape style="position:absolute;left:17317;top:9125;width:113;height:0" coordorigin="17317,9125" coordsize="113,0" path="m17429,9125l17358,9125,17317,9125e" filled="f" stroked="t" strokeweight="0.469037pt" strokecolor="#F34B2A">
              <v:path arrowok="t"/>
            </v:shape>
            <v:shape style="position:absolute;left:20501;top:8311;width:95;height:0" coordorigin="20501,8311" coordsize="95,0" path="m20596,8311l20501,8311e" filled="f" stroked="t" strokeweight="0.469037pt" strokecolor="#F34B2A">
              <v:path arrowok="t"/>
            </v:shape>
            <v:shape style="position:absolute;left:20317;top:8311;width:142;height:0" coordorigin="20317,8311" coordsize="142,0" path="m20459,8311l20388,8311,20317,8311e" filled="f" stroked="t" strokeweight="0.469037pt" strokecolor="#F34B2A">
              <v:path arrowok="t"/>
            </v:shape>
            <v:shape style="position:absolute;left:20134;top:8311;width:142;height:0" coordorigin="20134,8311" coordsize="142,0" path="m20276,8311l20205,8311,20134,8311e" filled="f" stroked="t" strokeweight="0.469037pt" strokecolor="#F34B2A">
              <v:path arrowok="t"/>
            </v:shape>
            <v:shape style="position:absolute;left:19951;top:8311;width:141;height:0" coordorigin="19951,8311" coordsize="141,0" path="m20092,8311l20021,8311,19951,8311e" filled="f" stroked="t" strokeweight="0.469037pt" strokecolor="#F34B2A">
              <v:path arrowok="t"/>
            </v:shape>
            <v:shape style="position:absolute;left:19768;top:8311;width:141;height:0" coordorigin="19768,8311" coordsize="141,0" path="m19909,8311l19839,8311,19768,8311e" filled="f" stroked="t" strokeweight="0.469037pt" strokecolor="#F34B2A">
              <v:path arrowok="t"/>
            </v:shape>
            <v:shape style="position:absolute;left:19584;top:8311;width:142;height:0" coordorigin="19584,8311" coordsize="142,0" path="m19726,8311l19655,8311,19584,8311e" filled="f" stroked="t" strokeweight="0.469037pt" strokecolor="#F34B2A">
              <v:path arrowok="t"/>
            </v:shape>
            <v:shape style="position:absolute;left:19401;top:8311;width:142;height:0" coordorigin="19401,8311" coordsize="142,0" path="m19543,8311l19472,8311,19401,8311e" filled="f" stroked="t" strokeweight="0.469037pt" strokecolor="#F34B2A">
              <v:path arrowok="t"/>
            </v:shape>
            <v:shape style="position:absolute;left:19218;top:8311;width:141;height:0" coordorigin="19218,8311" coordsize="141,0" path="m19359,8311l19288,8311,19218,8311e" filled="f" stroked="t" strokeweight="0.469037pt" strokecolor="#F34B2A">
              <v:path arrowok="t"/>
            </v:shape>
            <v:shape style="position:absolute;left:19035;top:8311;width:141;height:0" coordorigin="19035,8311" coordsize="141,0" path="m19176,8311l19106,8311,19035,8311e" filled="f" stroked="t" strokeweight="0.469037pt" strokecolor="#F34B2A">
              <v:path arrowok="t"/>
            </v:shape>
            <v:shape style="position:absolute;left:18851;top:8311;width:142;height:0" coordorigin="18851,8311" coordsize="142,0" path="m18993,8311l18922,8311,18851,8311e" filled="f" stroked="t" strokeweight="0.469037pt" strokecolor="#F34B2A">
              <v:path arrowok="t"/>
            </v:shape>
            <v:shape style="position:absolute;left:18668;top:8311;width:142;height:0" coordorigin="18668,8311" coordsize="142,0" path="m18810,8311l18739,8311,18668,8311e" filled="f" stroked="t" strokeweight="0.469037pt" strokecolor="#F34B2A">
              <v:path arrowok="t"/>
            </v:shape>
            <v:shape style="position:absolute;left:18485;top:8311;width:141;height:0" coordorigin="18485,8311" coordsize="141,0" path="m18626,8311l18555,8311,18485,8311e" filled="f" stroked="t" strokeweight="0.469037pt" strokecolor="#F34B2A">
              <v:path arrowok="t"/>
            </v:shape>
            <v:shape style="position:absolute;left:18302;top:8311;width:141;height:0" coordorigin="18302,8311" coordsize="141,0" path="m18443,8311l18373,8311,18302,8311e" filled="f" stroked="t" strokeweight="0.469037pt" strokecolor="#F34B2A">
              <v:path arrowok="t"/>
            </v:shape>
            <v:shape style="position:absolute;left:18118;top:8311;width:142;height:0" coordorigin="18118,8311" coordsize="142,0" path="m18260,8311l18189,8311,18118,8311e" filled="f" stroked="t" strokeweight="0.469037pt" strokecolor="#F34B2A">
              <v:path arrowok="t"/>
            </v:shape>
            <v:shape style="position:absolute;left:17935;top:8311;width:142;height:0" coordorigin="17935,8311" coordsize="142,0" path="m18077,8311l18006,8311,17935,8311e" filled="f" stroked="t" strokeweight="0.469037pt" strokecolor="#F34B2A">
              <v:path arrowok="t"/>
            </v:shape>
            <v:shape style="position:absolute;left:17752;top:8311;width:141;height:0" coordorigin="17752,8311" coordsize="141,0" path="m17893,8311l17822,8311,17752,8311e" filled="f" stroked="t" strokeweight="0.469037pt" strokecolor="#F34B2A">
              <v:path arrowok="t"/>
            </v:shape>
            <v:shape style="position:absolute;left:17543;top:8311;width:166;height:60" coordorigin="17543,8311" coordsize="166,60" path="m17709,8311l17640,8311,17543,8311,17543,8372e" filled="f" stroked="t" strokeweight="0.469037pt" strokecolor="#F34B2A">
              <v:path arrowok="t"/>
            </v:shape>
            <v:shape style="position:absolute;left:17543;top:8413;width:0;height:142" coordorigin="17543,8413" coordsize="0,142" path="m17543,8413l17543,8484,17543,8555e" filled="f" stroked="t" strokeweight="0.469037pt" strokecolor="#F34B2A">
              <v:path arrowok="t"/>
            </v:shape>
            <v:shape style="position:absolute;left:17543;top:8597;width:0;height:141" coordorigin="17543,8597" coordsize="0,141" path="m17543,8597l17543,8668,17543,8737e" filled="f" stroked="t" strokeweight="0.469037pt" strokecolor="#F34B2A">
              <v:path arrowok="t"/>
            </v:shape>
            <v:shape style="position:absolute;left:17543;top:8780;width:0;height:141" coordorigin="17543,8780" coordsize="0,141" path="m17543,8780l17543,8850,17543,8921e" filled="f" stroked="t" strokeweight="0.469037pt" strokecolor="#F34B2A">
              <v:path arrowok="t"/>
            </v:shape>
            <v:shape style="position:absolute;left:17543;top:8963;width:0;height:131" coordorigin="17543,8963" coordsize="0,131" path="m17543,8963l17543,9034,17543,9094e" filled="f" stroked="t" strokeweight="0.469037pt" strokecolor="#F34B2A">
              <v:path arrowok="t"/>
            </v:shape>
            <v:shape style="position:absolute;left:17508;top:9125;width:72;height:0" coordorigin="17508,9125" coordsize="72,0" path="m17508,9125l17580,9125e" filled="f" stroked="t" strokeweight="3.71829pt" strokecolor="#F34B2A">
              <v:path arrowok="t"/>
            </v:shape>
            <v:shape style="position:absolute;left:16726;top:9103;width:578;height:0" coordorigin="16726,9103" coordsize="578,0" path="m17303,9103l17290,9103,16879,9103,16726,9103e" filled="f" stroked="t" strokeweight="0.402032pt" strokecolor="#000000">
              <v:path arrowok="t"/>
            </v:shape>
            <v:shape style="position:absolute;left:16919;top:8665;width:586;height:419" coordorigin="16919,8665" coordsize="586,419" path="m17504,9085l17495,9075,17072,8665,16919,8665e" filled="f" stroked="t" strokeweight="0.402032pt" strokecolor="#000000">
              <v:path arrowok="t"/>
            </v:shape>
            <v:shape style="position:absolute;left:17330;top:9093;width:23;height:32" coordorigin="17330,9093" coordsize="23,32" path="m17353,9125l17352,9118,17350,9113,17346,9106,17342,9101,17338,9097,17332,9094,17330,9093e" filled="f" stroked="t" strokeweight="0.469037pt" strokecolor="#F34B2A">
              <v:path arrowok="t"/>
            </v:shape>
            <v:shape style="position:absolute;left:17282;top:9093;width:23;height:66" coordorigin="17282,9093" coordsize="23,66" path="m17305,9093l17299,9095,17294,9099,17290,9103,17286,9109,17283,9115,17282,9122,17282,9126,17282,9129,17283,9136,17286,9142,17290,9148,17294,9152,17299,9156,17305,9158e" filled="f" stroked="t" strokeweight="0.469037pt" strokecolor="#F34B2A">
              <v:path arrowok="t"/>
            </v:shape>
            <v:shape style="position:absolute;left:17330;top:9125;width:23;height:34" coordorigin="17330,9125" coordsize="23,34" path="m17330,9158l17332,9157,17338,9154,17342,9150,17346,9145,17350,9138,17352,9131,17353,9125e" filled="f" stroked="t" strokeweight="0.469037pt" strokecolor="#F34B2A">
              <v:path arrowok="t"/>
            </v:shape>
            <v:shape type="#_x0000_t75" style="position:absolute;left:24543;top:4483;width:392;height:973">
              <v:imagedata o:title="" r:id="rId11"/>
            </v:shape>
            <v:shape style="position:absolute;left:24813;top:5716;width:84;height:113" coordorigin="24813,5716" coordsize="84,113" path="m24898,5716l24813,5716,24813,5828,24898,5828,24898,5716e" filled="f" stroked="t" strokeweight="0.335026pt" strokecolor="#0000F9">
              <v:path arrowok="t"/>
            </v:shape>
            <v:shape style="position:absolute;left:24825;top:5772;width:63;height:0" coordorigin="24825,5772" coordsize="63,0" path="m24825,5772l24888,5772e" filled="f" stroked="t" strokeweight="3.24925pt" strokecolor="#0000F9">
              <v:path arrowok="t"/>
            </v:shape>
            <v:shape style="position:absolute;left:24832;top:5747;width:48;height:41" coordorigin="24832,5747" coordsize="48,41" path="m24832,5788l24880,5788,24880,5747,24832,5747,24832,5788xe" filled="t" fillcolor="#FF0000" stroked="f">
              <v:path arrowok="t"/>
              <v:fill/>
            </v:shape>
            <v:shape style="position:absolute;left:24832;top:5748;width:48;height:39" coordorigin="24832,5748" coordsize="48,39" path="m24880,5748l24832,5748,24880,5787,24880,5748xe" filled="f" stroked="t" strokeweight="0pt" strokecolor="#FF0000">
              <v:path arrowok="t"/>
            </v:shape>
            <v:shape style="position:absolute;left:24832;top:5748;width:48;height:39" coordorigin="24832,5748" coordsize="48,39" path="m24832,5748l24880,5787,24832,5787,24832,5748xe" filled="f" stroked="t" strokeweight="0pt" strokecolor="#FF0000">
              <v:path arrowok="t"/>
            </v:shape>
            <v:shape style="position:absolute;left:24829;top:5743;width:55;height:48" coordorigin="24829,5743" coordsize="55,48" path="m24829,5791l24884,5791,24884,5743,24829,5743,24829,5791xe" filled="t" fillcolor="#0000F9" stroked="f">
              <v:path arrowok="t"/>
              <v:fill/>
            </v:shape>
            <v:shape style="position:absolute;left:24793;top:5557;width:126;height:86" coordorigin="24793,5557" coordsize="126,86" path="m24919,5557l24793,5557,24793,5643,24919,5643,24919,5557e" filled="f" stroked="t" strokeweight="0.335026pt" strokecolor="#E9523F">
              <v:path arrowok="t"/>
            </v:shape>
            <v:shape style="position:absolute;left:24793;top:5584;width:126;height:0" coordorigin="24793,5584" coordsize="126,0" path="m24919,5584l24793,5584e" filled="f" stroked="t" strokeweight="0.469037pt" strokecolor="#E9523F">
              <v:path arrowok="t"/>
            </v:shape>
            <v:shape style="position:absolute;left:24793;top:5616;width:126;height:0" coordorigin="24793,5616" coordsize="126,0" path="m24919,5616l24793,5616e" filled="f" stroked="t" strokeweight="0.469037pt" strokecolor="#E9523F">
              <v:path arrowok="t"/>
            </v:shape>
            <v:shape style="position:absolute;left:24839;top:5557;width:0;height:86" coordorigin="24839,5557" coordsize="0,86" path="m24839,5643l24839,5557e" filled="f" stroked="t" strokeweight="0.469037pt" strokecolor="#E9523F">
              <v:path arrowok="t"/>
            </v:shape>
            <v:shape style="position:absolute;left:24839;top:5557;width:34;height:86" coordorigin="24839,5557" coordsize="34,86" path="m24839,5643l24872,5643,24872,5557e" filled="f" stroked="t" strokeweight="0.469037pt" strokecolor="#E9523F">
              <v:path arrowok="t"/>
            </v:shape>
            <v:shape style="position:absolute;left:24839;top:5557;width:34;height:0" coordorigin="24839,5557" coordsize="34,0" path="m24872,5557l24839,5557e" filled="f" stroked="t" strokeweight="0.469037pt" strokecolor="#E9523F">
              <v:path arrowok="t"/>
            </v:shape>
            <v:shape style="position:absolute;left:24816;top:6181;width:86;height:147" coordorigin="24816,6181" coordsize="86,147" path="m24902,6328l24902,6181,24816,6181,24816,6328,24902,6328e" filled="f" stroked="t" strokeweight="0.335026pt" strokecolor="#E9523F">
              <v:path arrowok="t"/>
            </v:shape>
            <v:shape style="position:absolute;left:24835;top:6193;width:46;height:52" coordorigin="24835,6193" coordsize="46,52" path="m24880,6218l24880,6193,24835,6218,24880,6245,24880,6218xe" filled="t" fillcolor="#E9523F" stroked="f">
              <v:path arrowok="t"/>
              <v:fill/>
            </v:shape>
            <v:shape style="position:absolute;left:24835;top:6193;width:46;height:25" coordorigin="24835,6193" coordsize="46,25" path="m24880,6193l24880,6218,24835,6218,24880,6193xe" filled="f" stroked="t" strokeweight="0pt" strokecolor="#E9523F">
              <v:path arrowok="t"/>
            </v:shape>
            <v:shape style="position:absolute;left:24835;top:6218;width:46;height:27" coordorigin="24835,6218" coordsize="46,27" path="m24880,6218l24835,6218,24880,6245,24880,6218xe" filled="f" stroked="t" strokeweight="0pt" strokecolor="#E9523F">
              <v:path arrowok="t"/>
            </v:shape>
            <v:shape style="position:absolute;left:24835;top:6193;width:46;height:52" coordorigin="24835,6193" coordsize="46,52" path="m24835,6218l24880,6245,24880,6193,24835,6218e" filled="f" stroked="t" strokeweight="0.469037pt" strokecolor="#E9523F">
              <v:path arrowok="t"/>
            </v:shape>
            <v:shape style="position:absolute;left:24835;top:6264;width:46;height:52" coordorigin="24835,6264" coordsize="46,52" path="m24880,6289l24880,6264,24835,6289,24880,6316,24880,6289xe" filled="t" fillcolor="#E9523F" stroked="f">
              <v:path arrowok="t"/>
              <v:fill/>
            </v:shape>
            <v:shape style="position:absolute;left:24835;top:6264;width:46;height:25" coordorigin="24835,6264" coordsize="46,25" path="m24880,6264l24880,6289,24835,6289,24880,6264xe" filled="f" stroked="t" strokeweight="0pt" strokecolor="#E9523F">
              <v:path arrowok="t"/>
            </v:shape>
            <v:shape style="position:absolute;left:24835;top:6289;width:46;height:27" coordorigin="24835,6289" coordsize="46,27" path="m24880,6289l24835,6289,24880,6316,24880,6289xe" filled="f" stroked="t" strokeweight="0pt" strokecolor="#E9523F">
              <v:path arrowok="t"/>
            </v:shape>
            <v:shape style="position:absolute;left:24835;top:6264;width:46;height:52" coordorigin="24835,6264" coordsize="46,52" path="m24835,6289l24880,6264,24880,6316,24835,6289e" filled="f" stroked="t" strokeweight="0.469037pt" strokecolor="#E9523F">
              <v:path arrowok="t"/>
            </v:shape>
            <v:shape style="position:absolute;left:24405;top:9339;width:43;height:0" coordorigin="24405,9339" coordsize="43,0" path="m24405,9339l24448,9339e" filled="f" stroked="t" strokeweight="0.469037pt" strokecolor="#0000FF">
              <v:path arrowok="t"/>
            </v:shape>
            <v:shape style="position:absolute;left:24492;top:9339;width:122;height:0" coordorigin="24492,9339" coordsize="122,0" path="m24492,9339l24553,9339,24614,9339e" filled="f" stroked="t" strokeweight="0.469037pt" strokecolor="#0000FF">
              <v:path arrowok="t"/>
            </v:shape>
            <v:shape style="position:absolute;left:24659;top:9339;width:122;height:0" coordorigin="24659,9339" coordsize="122,0" path="m24659,9339l24720,9339,24781,9339e" filled="f" stroked="t" strokeweight="0.469037pt" strokecolor="#0000FF">
              <v:path arrowok="t"/>
            </v:shape>
            <v:shape style="position:absolute;left:24827;top:9339;width:103;height:0" coordorigin="24827,9339" coordsize="103,0" path="m24827,9339l24887,9339,24930,9339e" filled="f" stroked="t" strokeweight="0.469037pt" strokecolor="#0000FF">
              <v:path arrowok="t"/>
            </v:shape>
            <v:shape style="position:absolute;left:24789;top:5915;width:135;height:135" coordorigin="24789,5915" coordsize="135,135" path="m24925,5983l24921,5961,24910,5941,24895,5927,24875,5918,24857,5915,24835,5919,24815,5929,24801,5945,24792,5965,24789,5983,24793,6005,24803,6024,24819,6039,24839,6048,24857,6051,24879,6047,24898,6036,24913,6021,24922,6001,24925,5983e" filled="f" stroked="t" strokeweight="0.335026pt" strokecolor="#0000F9">
              <v:path arrowok="t"/>
            </v:shape>
            <v:shape style="position:absolute;left:24838;top:5969;width:38;height:3" coordorigin="24838,5969" coordsize="38,3" path="m24875,5972l24874,5969,24839,5969,24838,5972,24875,5972xe" filled="t" fillcolor="#FF0000" stroked="f">
              <v:path arrowok="t"/>
              <v:fill/>
            </v:shape>
            <v:shape style="position:absolute;left:24839;top:5969;width:36;height:3" coordorigin="24839,5969" coordsize="36,3" path="m24874,5969l24839,5969,24875,5972,24874,5969xe" filled="f" stroked="t" strokeweight="0pt" strokecolor="#FF0000">
              <v:path arrowok="t"/>
            </v:shape>
            <v:shape style="position:absolute;left:24838;top:5969;width:38;height:3" coordorigin="24838,5969" coordsize="38,3" path="m24839,5969l24875,5972,24838,5972,24839,5969xe" filled="f" stroked="t" strokeweight="0pt" strokecolor="#FF0000">
              <v:path arrowok="t"/>
            </v:shape>
            <v:shape style="position:absolute;left:24836;top:5972;width:39;height:1" coordorigin="24836,5972" coordsize="39,1" path="m24875,5973l24875,5972,24838,5972,24836,5973,24875,5973xe" filled="t" fillcolor="#FF0000" stroked="f">
              <v:path arrowok="t"/>
              <v:fill/>
            </v:shape>
            <v:shape style="position:absolute;left:24838;top:5972;width:38;height:1" coordorigin="24838,5972" coordsize="38,1" path="m24875,5972l24838,5972,24875,5973,24875,5972xe" filled="f" stroked="t" strokeweight="0pt" strokecolor="#FF0000">
              <v:path arrowok="t"/>
            </v:shape>
            <v:shape style="position:absolute;left:24836;top:5972;width:39;height:1" coordorigin="24836,5972" coordsize="39,1" path="m24838,5972l24875,5973,24836,5973,24838,5972xe" filled="f" stroked="t" strokeweight="0pt" strokecolor="#FF0000">
              <v:path arrowok="t"/>
            </v:shape>
            <v:shape style="position:absolute;left:24836;top:5973;width:40;height:1" coordorigin="24836,5973" coordsize="40,1" path="m24876,5974l24875,5973,24836,5973,24836,5974,24876,5974xe" filled="t" fillcolor="#FF0000" stroked="f">
              <v:path arrowok="t"/>
              <v:fill/>
            </v:shape>
            <v:shape style="position:absolute;left:24836;top:5973;width:40;height:1" coordorigin="24836,5973" coordsize="40,1" path="m24875,5973l24836,5973,24876,5974,24875,5973xe" filled="f" stroked="t" strokeweight="0pt" strokecolor="#FF0000">
              <v:path arrowok="t"/>
            </v:shape>
            <v:shape style="position:absolute;left:24836;top:5973;width:40;height:1" coordorigin="24836,5973" coordsize="40,1" path="m24836,5973l24876,5974,24836,5974,24836,5973xe" filled="f" stroked="t" strokeweight="0pt" strokecolor="#FF0000">
              <v:path arrowok="t"/>
            </v:shape>
            <v:shape style="position:absolute;left:24835;top:5974;width:42;height:3" coordorigin="24835,5974" coordsize="42,3" path="m24876,5977l24876,5974,24836,5974,24835,5977,24876,5977xe" filled="t" fillcolor="#FF0000" stroked="f">
              <v:path arrowok="t"/>
              <v:fill/>
            </v:shape>
            <v:shape style="position:absolute;left:24836;top:5974;width:40;height:3" coordorigin="24836,5974" coordsize="40,3" path="m24876,5974l24836,5974,24876,5977,24876,5974xe" filled="f" stroked="t" strokeweight="0pt" strokecolor="#FF0000">
              <v:path arrowok="t"/>
            </v:shape>
            <v:shape style="position:absolute;left:24835;top:5974;width:42;height:3" coordorigin="24835,5974" coordsize="42,3" path="m24836,5974l24876,5977,24835,5977,24836,5974xe" filled="f" stroked="t" strokeweight="0pt" strokecolor="#FF0000">
              <v:path arrowok="t"/>
            </v:shape>
            <v:shape style="position:absolute;left:24835;top:5977;width:43;height:1" coordorigin="24835,5977" coordsize="43,1" path="m24878,5978l24876,5977,24835,5977,24835,5978,24878,5978xe" filled="t" fillcolor="#FF0000" stroked="f">
              <v:path arrowok="t"/>
              <v:fill/>
            </v:shape>
            <v:shape style="position:absolute;left:24835;top:5977;width:43;height:1" coordorigin="24835,5977" coordsize="43,1" path="m24876,5977l24835,5977,24878,5978,24876,5977xe" filled="f" stroked="t" strokeweight="0pt" strokecolor="#FF0000">
              <v:path arrowok="t"/>
            </v:shape>
            <v:shape style="position:absolute;left:24835;top:5977;width:43;height:1" coordorigin="24835,5977" coordsize="43,1" path="m24835,5977l24878,5978,24835,5978,24835,5977xe" filled="f" stroked="t" strokeweight="0pt" strokecolor="#FF0000">
              <v:path arrowok="t"/>
            </v:shape>
            <v:shape style="position:absolute;left:24834;top:5978;width:44;height:3" coordorigin="24834,5978" coordsize="44,3" path="m24878,5981l24878,5978,24835,5978,24834,5981,24878,5981xe" filled="t" fillcolor="#FF0000" stroked="f">
              <v:path arrowok="t"/>
              <v:fill/>
            </v:shape>
            <v:shape style="position:absolute;left:24835;top:5978;width:43;height:3" coordorigin="24835,5978" coordsize="43,3" path="m24878,5978l24835,5978,24878,5981,24878,5978xe" filled="f" stroked="t" strokeweight="0pt" strokecolor="#FF0000">
              <v:path arrowok="t"/>
            </v:shape>
            <v:shape style="position:absolute;left:24834;top:5978;width:44;height:3" coordorigin="24834,5978" coordsize="44,3" path="m24835,5978l24878,5981,24834,5981,24835,5978xe" filled="f" stroked="t" strokeweight="0pt" strokecolor="#FF0000">
              <v:path arrowok="t"/>
            </v:shape>
            <v:shape style="position:absolute;left:24834;top:5982;width:44;height:0" coordorigin="24834,5982" coordsize="44,0" path="m24834,5982l24878,5982e" filled="f" stroked="t" strokeweight="0.234011pt" strokecolor="#FF0000">
              <v:path arrowok="t"/>
            </v:shape>
            <v:shape style="position:absolute;left:24834;top:5981;width:44;height:3" coordorigin="24834,5981" coordsize="44,3" path="m24878,5981l24834,5981,24878,5984,24878,5981xe" filled="f" stroked="t" strokeweight="0pt" strokecolor="#FF0000">
              <v:path arrowok="t"/>
            </v:shape>
            <v:shape style="position:absolute;left:24834;top:5981;width:44;height:3" coordorigin="24834,5981" coordsize="44,3" path="m24834,5981l24878,5984,24834,5984,24834,5981xe" filled="f" stroked="t" strokeweight="0pt" strokecolor="#FF0000">
              <v:path arrowok="t"/>
            </v:shape>
            <v:shape style="position:absolute;left:24834;top:5984;width:44;height:0" coordorigin="24834,5984" coordsize="44,0" path="m24834,5984l24878,5984e" filled="f" stroked="t" strokeweight="0.167005pt" strokecolor="#FF0000">
              <v:path arrowok="t"/>
            </v:shape>
            <v:shape style="position:absolute;left:24834;top:5984;width:44;height:1" coordorigin="24834,5984" coordsize="44,1" path="m24878,5984l24834,5984,24878,5985,24878,5984xe" filled="f" stroked="t" strokeweight="0pt" strokecolor="#FF0000">
              <v:path arrowok="t"/>
            </v:shape>
            <v:shape style="position:absolute;left:24834;top:5984;width:44;height:1" coordorigin="24834,5984" coordsize="44,1" path="m24834,5984l24878,5985,24834,5985,24834,5984xe" filled="f" stroked="t" strokeweight="0pt" strokecolor="#FF0000">
              <v:path arrowok="t"/>
            </v:shape>
            <v:shape style="position:absolute;left:24834;top:5985;width:44;height:3" coordorigin="24834,5985" coordsize="44,3" path="m24878,5988l24878,5985,24834,5985,24835,5988,24878,5988xe" filled="t" fillcolor="#FF0000" stroked="f">
              <v:path arrowok="t"/>
              <v:fill/>
            </v:shape>
            <v:shape style="position:absolute;left:24834;top:5985;width:44;height:3" coordorigin="24834,5985" coordsize="44,3" path="m24878,5985l24834,5985,24878,5988,24878,5985xe" filled="f" stroked="t" strokeweight="0pt" strokecolor="#FF0000">
              <v:path arrowok="t"/>
            </v:shape>
            <v:shape style="position:absolute;left:24834;top:5985;width:44;height:3" coordorigin="24834,5985" coordsize="44,3" path="m24834,5985l24878,5988,24835,5988,24834,5985xe" filled="f" stroked="t" strokeweight="0pt" strokecolor="#FF0000">
              <v:path arrowok="t"/>
            </v:shape>
            <v:shape style="position:absolute;left:24835;top:5988;width:43;height:1" coordorigin="24835,5988" coordsize="43,1" path="m24876,5989l24878,5988,24835,5988,24835,5989,24876,5989xe" filled="t" fillcolor="#FF0000" stroked="f">
              <v:path arrowok="t"/>
              <v:fill/>
            </v:shape>
            <v:shape style="position:absolute;left:24835;top:5988;width:43;height:1" coordorigin="24835,5988" coordsize="43,1" path="m24878,5988l24835,5988,24876,5989,24878,5988xe" filled="f" stroked="t" strokeweight="0pt" strokecolor="#FF0000">
              <v:path arrowok="t"/>
            </v:shape>
            <v:shape style="position:absolute;left:24835;top:5988;width:42;height:1" coordorigin="24835,5988" coordsize="42,1" path="m24835,5988l24876,5989,24835,5989,24835,5988xe" filled="f" stroked="t" strokeweight="0pt" strokecolor="#FF0000">
              <v:path arrowok="t"/>
            </v:shape>
            <v:shape style="position:absolute;left:24835;top:5989;width:42;height:3" coordorigin="24835,5989" coordsize="42,3" path="m24876,5992l24876,5989,24835,5989,24836,5992,24876,5992xe" filled="t" fillcolor="#FF0000" stroked="f">
              <v:path arrowok="t"/>
              <v:fill/>
            </v:shape>
            <v:shape style="position:absolute;left:24835;top:5989;width:42;height:3" coordorigin="24835,5989" coordsize="42,3" path="m24876,5989l24835,5989,24876,5992,24876,5989xe" filled="f" stroked="t" strokeweight="0pt" strokecolor="#FF0000">
              <v:path arrowok="t"/>
            </v:shape>
            <v:shape style="position:absolute;left:24835;top:5989;width:42;height:3" coordorigin="24835,5989" coordsize="42,3" path="m24835,5989l24876,5992,24836,5992,24835,5989xe" filled="f" stroked="t" strokeweight="0pt" strokecolor="#FF0000">
              <v:path arrowok="t"/>
            </v:shape>
            <v:shape style="position:absolute;left:24836;top:5992;width:40;height:1" coordorigin="24836,5992" coordsize="40,1" path="m24875,5993l24876,5992,24836,5992,24836,5993,24875,5993xe" filled="t" fillcolor="#FF0000" stroked="f">
              <v:path arrowok="t"/>
              <v:fill/>
            </v:shape>
            <v:shape style="position:absolute;left:24836;top:5992;width:40;height:1" coordorigin="24836,5992" coordsize="40,1" path="m24876,5992l24836,5992,24875,5993,24876,5992xe" filled="f" stroked="t" strokeweight="0pt" strokecolor="#FF0000">
              <v:path arrowok="t"/>
            </v:shape>
            <v:shape style="position:absolute;left:24836;top:5992;width:39;height:1" coordorigin="24836,5992" coordsize="39,1" path="m24836,5992l24875,5993,24836,5993,24836,5992xe" filled="f" stroked="t" strokeweight="0pt" strokecolor="#FF0000">
              <v:path arrowok="t"/>
            </v:shape>
            <v:shape style="position:absolute;left:24836;top:5993;width:39;height:1" coordorigin="24836,5993" coordsize="39,1" path="m24875,5994l24875,5993,24836,5993,24838,5994,24875,5994xe" filled="t" fillcolor="#FF0000" stroked="f">
              <v:path arrowok="t"/>
              <v:fill/>
            </v:shape>
            <v:shape style="position:absolute;left:24836;top:5993;width:39;height:1" coordorigin="24836,5993" coordsize="39,1" path="m24875,5993l24836,5993,24875,5994,24875,5993xe" filled="f" stroked="t" strokeweight="0pt" strokecolor="#FF0000">
              <v:path arrowok="t"/>
            </v:shape>
            <v:shape style="position:absolute;left:24836;top:5993;width:39;height:1" coordorigin="24836,5993" coordsize="39,1" path="m24836,5993l24875,5994,24838,5994,24836,5993xe" filled="f" stroked="t" strokeweight="0pt" strokecolor="#FF0000">
              <v:path arrowok="t"/>
            </v:shape>
            <v:shape style="position:absolute;left:24838;top:5994;width:38;height:3" coordorigin="24838,5994" coordsize="38,3" path="m24874,5997l24875,5994,24838,5994,24839,5997,24874,5997xe" filled="t" fillcolor="#FF0000" stroked="f">
              <v:path arrowok="t"/>
              <v:fill/>
            </v:shape>
            <v:shape style="position:absolute;left:24838;top:5994;width:38;height:3" coordorigin="24838,5994" coordsize="38,3" path="m24875,5994l24838,5994,24874,5997,24875,5994xe" filled="f" stroked="t" strokeweight="0pt" strokecolor="#FF0000">
              <v:path arrowok="t"/>
            </v:shape>
            <v:shape style="position:absolute;left:24838;top:5994;width:36;height:3" coordorigin="24838,5994" coordsize="36,3" path="m24838,5994l24874,5997,24839,5997,24838,5994xe" filled="f" stroked="t" strokeweight="0pt" strokecolor="#FF0000">
              <v:path arrowok="t"/>
            </v:shape>
            <v:shape style="position:absolute;left:24835;top:5961;width:44;height:44" coordorigin="24835,5961" coordsize="44,44" path="m24879,5983l24879,5971,24869,5961,24857,5961,24845,5961,24835,5971,24835,5983,24835,5995,24845,6005,24857,6005,24869,6005,24879,5995,24879,5983e" filled="f" stroked="t" strokeweight="0.335026pt" strokecolor="#0000F9">
              <v:path arrowok="t"/>
            </v:shape>
            <v:shape style="position:absolute;left:24405;top:9539;width:170;height:0" coordorigin="24405,9539" coordsize="170,0" path="m24405,9539l24575,9539e" filled="f" stroked="t" strokeweight="0.469037pt" strokecolor="#F4862D">
              <v:path arrowok="t"/>
            </v:shape>
            <v:shape style="position:absolute;left:24665;top:9539;width:265;height:0" coordorigin="24665,9539" coordsize="265,0" path="m24665,9539l24760,9539,24930,9539e" filled="f" stroked="t" strokeweight="0.469037pt" strokecolor="#F4862D">
              <v:path arrowok="t"/>
            </v:shape>
            <v:shape style="position:absolute;left:24405;top:9737;width:62;height:0" coordorigin="24405,9737" coordsize="62,0" path="m24405,9737l24466,9737e" filled="f" stroked="t" strokeweight="0.469037pt" strokecolor="#FF0000">
              <v:path arrowok="t"/>
            </v:shape>
            <v:shape style="position:absolute;left:24508;top:9737;width:111;height:0" coordorigin="24508,9737" coordsize="111,0" path="m24508,9737l24563,9737,24619,9737e" filled="f" stroked="t" strokeweight="0.469037pt" strokecolor="#FF0000">
              <v:path arrowok="t"/>
            </v:shape>
            <v:shape style="position:absolute;left:24659;top:9737;width:111;height:0" coordorigin="24659,9737" coordsize="111,0" path="m24659,9737l24716,9737,24771,9737e" filled="f" stroked="t" strokeweight="0.469037pt" strokecolor="#FF0000">
              <v:path arrowok="t"/>
            </v:shape>
            <v:shape style="position:absolute;left:24812;top:9737;width:118;height:0" coordorigin="24812,9737" coordsize="118,0" path="m24812,9737l24867,9737,24930,9737e" filled="f" stroked="t" strokeweight="0.469037pt" strokecolor="#FF0000">
              <v:path arrowok="t"/>
            </v:shape>
            <v:shape style="position:absolute;left:24405;top:9937;width:174;height:0" coordorigin="24405,9937" coordsize="174,0" path="m24405,9937l24579,9937e" filled="f" stroked="t" strokeweight="0.469037pt" strokecolor="#00AC00">
              <v:path arrowok="t"/>
            </v:shape>
            <v:shape style="position:absolute;left:24650;top:9937;width:280;height:0" coordorigin="24650,9937" coordsize="280,0" path="m24650,9937l24754,9937,24930,9937e" filled="f" stroked="t" strokeweight="0.469037pt" strokecolor="#00AC00">
              <v:path arrowok="t"/>
            </v:shape>
            <v:shape style="position:absolute;left:24789;top:4048;width:135;height:135" coordorigin="24789,4048" coordsize="135,135" path="m24925,4116l24921,4094,24910,4075,24895,4060,24875,4051,24857,4048,24835,4052,24815,4063,24801,4078,24792,4098,24789,4116,24793,4138,24803,4158,24819,4172,24839,4181,24857,4184,24879,4180,24898,4170,24913,4154,24922,4134,24925,4116e" filled="f" stroked="t" strokeweight="0.469037pt" strokecolor="#1919FF">
              <v:path arrowok="t"/>
            </v:shape>
            <v:shape style="position:absolute;left:24792;top:4098;width:129;height:0" coordorigin="24792,4098" coordsize="129,0" path="m24921,4098l24792,4098e" filled="f" stroked="t" strokeweight="0.469037pt" strokecolor="#1919FF">
              <v:path arrowok="t"/>
            </v:shape>
            <v:shape style="position:absolute;left:24792;top:4136;width:129;height:0" coordorigin="24792,4136" coordsize="129,0" path="m24921,4136l24792,4136e" filled="f" stroked="t" strokeweight="0.469037pt" strokecolor="#1919FF">
              <v:path arrowok="t"/>
            </v:shape>
            <v:shape style="position:absolute;left:24789;top:4298;width:133;height:9" coordorigin="24789,4298" coordsize="133,9" path="m24922,4307l24921,4298,24792,4298,24789,4307,24922,4307xe" filled="t" fillcolor="#FF00FF" stroked="f">
              <v:path arrowok="t"/>
              <v:fill/>
            </v:shape>
            <v:shape style="position:absolute;left:24792;top:4298;width:130;height:9" coordorigin="24792,4298" coordsize="130,9" path="m24921,4298l24792,4298,24922,4307,24921,4298xe" filled="f" stroked="t" strokeweight="0pt" strokecolor="#FF00FF">
              <v:path arrowok="t"/>
            </v:shape>
            <v:shape style="position:absolute;left:24789;top:4298;width:133;height:9" coordorigin="24789,4298" coordsize="133,9" path="m24792,4298l24922,4307,24789,4307,24792,4298xe" filled="f" stroked="t" strokeweight="0pt" strokecolor="#FF00FF">
              <v:path arrowok="t"/>
            </v:shape>
            <v:shape style="position:absolute;left:24789;top:4307;width:134;height:9" coordorigin="24789,4307" coordsize="134,9" path="m24923,4316l24922,4307,24789,4307,24789,4316,24923,4316xe" filled="t" fillcolor="#FF00FF" stroked="f">
              <v:path arrowok="t"/>
              <v:fill/>
            </v:shape>
            <v:shape style="position:absolute;left:24789;top:4307;width:134;height:9" coordorigin="24789,4307" coordsize="134,9" path="m24922,4307l24789,4307,24923,4316,24922,4307xe" filled="f" stroked="t" strokeweight="0pt" strokecolor="#FF00FF">
              <v:path arrowok="t"/>
            </v:shape>
            <v:shape style="position:absolute;left:24789;top:4307;width:134;height:9" coordorigin="24789,4307" coordsize="134,9" path="m24789,4307l24923,4316,24789,4316,24789,4307xe" filled="f" stroked="t" strokeweight="0pt" strokecolor="#FF00FF">
              <v:path arrowok="t"/>
            </v:shape>
            <v:shape style="position:absolute;left:24789;top:4316;width:134;height:9" coordorigin="24789,4316" coordsize="134,9" path="m24922,4326l24923,4316,24789,4316,24789,4326,24922,4326xe" filled="t" fillcolor="#FF00FF" stroked="f">
              <v:path arrowok="t"/>
              <v:fill/>
            </v:shape>
            <v:shape style="position:absolute;left:24789;top:4316;width:134;height:9" coordorigin="24789,4316" coordsize="134,9" path="m24923,4316l24789,4316,24922,4326,24923,4316xe" filled="f" stroked="t" strokeweight="0pt" strokecolor="#FF00FF">
              <v:path arrowok="t"/>
            </v:shape>
            <v:shape style="position:absolute;left:24789;top:4316;width:133;height:9" coordorigin="24789,4316" coordsize="133,9" path="m24789,4316l24922,4326,24789,4326,24789,4316xe" filled="f" stroked="t" strokeweight="0pt" strokecolor="#FF00FF">
              <v:path arrowok="t"/>
            </v:shape>
            <v:shape style="position:absolute;left:24789;top:4326;width:133;height:9" coordorigin="24789,4326" coordsize="133,9" path="m24921,4335l24922,4326,24789,4326,24792,4335,24921,4335xe" filled="t" fillcolor="#FF00FF" stroked="f">
              <v:path arrowok="t"/>
              <v:fill/>
            </v:shape>
            <v:shape style="position:absolute;left:24789;top:4326;width:133;height:9" coordorigin="24789,4326" coordsize="133,9" path="m24922,4326l24789,4326,24921,4335,24922,4326xe" filled="f" stroked="t" strokeweight="0pt" strokecolor="#FF00FF">
              <v:path arrowok="t"/>
            </v:shape>
            <v:shape style="position:absolute;left:24789;top:4326;width:131;height:9" coordorigin="24789,4326" coordsize="131,9" path="m24789,4326l24921,4335,24792,4335,24789,4326xe" filled="f" stroked="t" strokeweight="0pt" strokecolor="#FF00FF">
              <v:path arrowok="t"/>
            </v:shape>
            <v:shape style="position:absolute;left:24789;top:4248;width:135;height:135" coordorigin="24789,4248" coordsize="135,135" path="m24925,4316l24921,4294,24910,4274,24895,4260,24875,4250,24857,4248,24835,4252,24815,4262,24801,4278,24792,4298,24789,4316,24793,4338,24803,4357,24819,4372,24839,4381,24857,4383,24879,4380,24898,4369,24913,4353,24922,4334,24925,4316e" filled="f" stroked="t" strokeweight="0.469037pt" strokecolor="#FF00FF">
              <v:path arrowok="t"/>
            </v:shape>
            <v:shape style="position:absolute;left:24792;top:4298;width:129;height:0" coordorigin="24792,4298" coordsize="129,0" path="m24921,4298l24792,4298e" filled="f" stroked="t" strokeweight="0.469037pt" strokecolor="#FF00FF">
              <v:path arrowok="t"/>
            </v:shape>
            <v:shape style="position:absolute;left:24792;top:4335;width:129;height:0" coordorigin="24792,4335" coordsize="129,0" path="m24921,4335l24792,4335e" filled="f" stroked="t" strokeweight="0.469037pt" strokecolor="#FF00FF">
              <v:path arrowok="t"/>
            </v:shape>
            <v:shape style="position:absolute;left:24398;top:9048;width:532;height:84" coordorigin="24398,9048" coordsize="532,84" path="m24398,9048l24398,9133,24930,9133,24930,9048,24398,9048e" filled="f" stroked="t" strokeweight="0.134011pt" strokecolor="#FF850A">
              <v:path arrowok="t"/>
            </v:shape>
            <v:shape style="position:absolute;left:24911;top:9062;width:0;height:59" coordorigin="24911,9062" coordsize="0,59" path="m24911,9062l24911,9121e" filled="f" stroked="t" strokeweight="0.134011pt" strokecolor="#FF850A">
              <v:path arrowok="t"/>
            </v:shape>
            <v:shape style="position:absolute;left:24864;top:9062;width:0;height:59" coordorigin="24864,9062" coordsize="0,59" path="m24864,9062l24864,9121e" filled="f" stroked="t" strokeweight="0.134011pt" strokecolor="#FF850A">
              <v:path arrowok="t"/>
            </v:shape>
            <v:shape style="position:absolute;left:24816;top:9062;width:0;height:59" coordorigin="24816,9062" coordsize="0,59" path="m24816,9062l24816,9121e" filled="f" stroked="t" strokeweight="0.134011pt" strokecolor="#FF850A">
              <v:path arrowok="t"/>
            </v:shape>
            <v:shape style="position:absolute;left:24769;top:9062;width:0;height:59" coordorigin="24769,9062" coordsize="0,59" path="m24769,9062l24769,9121e" filled="f" stroked="t" strokeweight="0.134011pt" strokecolor="#FF850A">
              <v:path arrowok="t"/>
            </v:shape>
            <v:shape style="position:absolute;left:24722;top:9062;width:0;height:59" coordorigin="24722,9062" coordsize="0,59" path="m24722,9062l24722,9121e" filled="f" stroked="t" strokeweight="0.134011pt" strokecolor="#FF850A">
              <v:path arrowok="t"/>
            </v:shape>
            <v:shape style="position:absolute;left:24674;top:9062;width:0;height:59" coordorigin="24674,9062" coordsize="0,59" path="m24674,9062l24674,9121e" filled="f" stroked="t" strokeweight="0.134011pt" strokecolor="#FF850A">
              <v:path arrowok="t"/>
            </v:shape>
            <v:shape style="position:absolute;left:24627;top:9062;width:0;height:59" coordorigin="24627,9062" coordsize="0,59" path="m24627,9062l24627,9121e" filled="f" stroked="t" strokeweight="0.134011pt" strokecolor="#FF850A">
              <v:path arrowok="t"/>
            </v:shape>
            <v:shape style="position:absolute;left:24579;top:9062;width:0;height:59" coordorigin="24579,9062" coordsize="0,59" path="m24579,9062l24579,9121e" filled="f" stroked="t" strokeweight="0.134011pt" strokecolor="#FF850A">
              <v:path arrowok="t"/>
            </v:shape>
            <v:shape style="position:absolute;left:24532;top:9062;width:0;height:59" coordorigin="24532,9062" coordsize="0,59" path="m24532,9062l24532,9121e" filled="f" stroked="t" strokeweight="0.134011pt" strokecolor="#FF850A">
              <v:path arrowok="t"/>
            </v:shape>
            <v:shape style="position:absolute;left:24484;top:9062;width:0;height:59" coordorigin="24484,9062" coordsize="0,59" path="m24484,9062l24484,9121e" filled="f" stroked="t" strokeweight="0.134011pt" strokecolor="#FF850A">
              <v:path arrowok="t"/>
            </v:shape>
            <v:shape style="position:absolute;left:24437;top:9062;width:0;height:59" coordorigin="24437,9062" coordsize="0,59" path="m24437,9062l24437,9121e" filled="f" stroked="t" strokeweight="0.134011pt" strokecolor="#FF850A">
              <v:path arrowok="t"/>
            </v:shape>
            <v:shape style="position:absolute;left:24895;top:9062;width:0;height:59" coordorigin="24895,9062" coordsize="0,59" path="m24895,9062l24895,9121e" filled="f" stroked="t" strokeweight="0.134011pt" strokecolor="#FF850A">
              <v:path arrowok="t"/>
            </v:shape>
            <v:shape style="position:absolute;left:24848;top:9062;width:0;height:59" coordorigin="24848,9062" coordsize="0,59" path="m24848,9062l24848,9121e" filled="f" stroked="t" strokeweight="0.134011pt" strokecolor="#FF850A">
              <v:path arrowok="t"/>
            </v:shape>
            <v:shape style="position:absolute;left:24801;top:9062;width:0;height:59" coordorigin="24801,9062" coordsize="0,59" path="m24801,9062l24801,9121e" filled="f" stroked="t" strokeweight="0.134011pt" strokecolor="#FF850A">
              <v:path arrowok="t"/>
            </v:shape>
            <v:shape style="position:absolute;left:24753;top:9062;width:0;height:59" coordorigin="24753,9062" coordsize="0,59" path="m24753,9062l24753,9121e" filled="f" stroked="t" strokeweight="0.134011pt" strokecolor="#FF850A">
              <v:path arrowok="t"/>
            </v:shape>
            <v:shape style="position:absolute;left:24706;top:9062;width:0;height:59" coordorigin="24706,9062" coordsize="0,59" path="m24706,9062l24706,9121e" filled="f" stroked="t" strokeweight="0.134011pt" strokecolor="#FF850A">
              <v:path arrowok="t"/>
            </v:shape>
            <v:shape style="position:absolute;left:24658;top:9062;width:0;height:59" coordorigin="24658,9062" coordsize="0,59" path="m24658,9062l24658,9121e" filled="f" stroked="t" strokeweight="0.134011pt" strokecolor="#FF850A">
              <v:path arrowok="t"/>
            </v:shape>
            <v:shape style="position:absolute;left:24611;top:9062;width:0;height:59" coordorigin="24611,9062" coordsize="0,59" path="m24611,9062l24611,9121e" filled="f" stroked="t" strokeweight="0.134011pt" strokecolor="#FF850A">
              <v:path arrowok="t"/>
            </v:shape>
            <v:shape style="position:absolute;left:24563;top:9062;width:0;height:59" coordorigin="24563,9062" coordsize="0,59" path="m24563,9062l24563,9121e" filled="f" stroked="t" strokeweight="0.134011pt" strokecolor="#FF850A">
              <v:path arrowok="t"/>
            </v:shape>
            <v:shape style="position:absolute;left:24516;top:9062;width:0;height:59" coordorigin="24516,9062" coordsize="0,59" path="m24516,9062l24516,9121e" filled="f" stroked="t" strokeweight="0.134011pt" strokecolor="#FF850A">
              <v:path arrowok="t"/>
            </v:shape>
            <v:shape style="position:absolute;left:24468;top:9062;width:0;height:59" coordorigin="24468,9062" coordsize="0,59" path="m24468,9062l24468,9121e" filled="f" stroked="t" strokeweight="0.134011pt" strokecolor="#FF850A">
              <v:path arrowok="t"/>
            </v:shape>
            <v:shape style="position:absolute;left:24421;top:9062;width:0;height:59" coordorigin="24421,9062" coordsize="0,59" path="m24421,9062l24421,9121e" filled="f" stroked="t" strokeweight="0.134011pt" strokecolor="#FF850A">
              <v:path arrowok="t"/>
            </v:shape>
            <v:shape style="position:absolute;left:24409;top:9091;width:509;height:0" coordorigin="24409,9091" coordsize="509,0" path="m24409,9091l24918,9091e" filled="f" stroked="t" strokeweight="3.18224pt" strokecolor="#FF850A">
              <v:path arrowok="t"/>
            </v:shape>
            <v:shape style="position:absolute;left:24405;top:10135;width:114;height:0" coordorigin="24405,10135" coordsize="114,0" path="m24405,10135l24519,10135e" filled="f" stroked="t" strokeweight="0.469037pt" strokecolor="#F34B2A">
              <v:path arrowok="t"/>
            </v:shape>
            <v:shape style="position:absolute;left:24561;top:10135;width:141;height:0" coordorigin="24561,10135" coordsize="141,0" path="m24561,10135l24631,10135,24702,10135e" filled="f" stroked="t" strokeweight="0.469037pt" strokecolor="#F34B2A">
              <v:path arrowok="t"/>
            </v:shape>
            <v:shape style="position:absolute;left:24744;top:10135;width:186;height:0" coordorigin="24744,10135" coordsize="186,0" path="m24744,10135l24815,10135,24930,10135e" filled="f" stroked="t" strokeweight="0.469037pt" strokecolor="#F34B2A">
              <v:path arrowok="t"/>
            </v:shape>
            <v:shape style="position:absolute;left:24405;top:10334;width:88;height:0" coordorigin="24405,10334" coordsize="88,0" path="m24405,10334l24493,10334e" filled="f" stroked="t" strokeweight="0.469037pt" strokecolor="#156AE9">
              <v:path arrowok="t"/>
            </v:shape>
            <v:shape style="position:absolute;left:24561;top:10334;width:141;height:0" coordorigin="24561,10334" coordsize="141,0" path="m24561,10334l24631,10334,24702,10334e" filled="f" stroked="t" strokeweight="0.469037pt" strokecolor="#156AE9">
              <v:path arrowok="t"/>
            </v:shape>
            <v:shape style="position:absolute;left:24771;top:10334;width:159;height:0" coordorigin="24771,10334" coordsize="159,0" path="m24771,10334l24842,10334,24930,10334e" filled="f" stroked="t" strokeweight="0.469037pt" strokecolor="#156AE9">
              <v:path arrowok="t"/>
            </v:shape>
            <v:shape style="position:absolute;left:24059;top:3665;width:2755;height:7018" coordorigin="24059,3665" coordsize="2755,7018" path="m24059,10683l26814,10683,26814,3665,24059,3665,24059,10683e" filled="f" stroked="t" strokeweight="0.402032pt" strokecolor="#000000">
              <v:path arrowok="t"/>
            </v:shape>
            <v:shape style="position:absolute;left:24059;top:3955;width:2755;height:0" coordorigin="24059,3955" coordsize="2755,0" path="m24059,3955l26814,3955e" filled="f" stroked="t" strokeweight="0.402032pt" strokecolor="#000000">
              <v:path arrowok="t"/>
            </v:shape>
            <v:shape style="position:absolute;left:25014;top:3955;width:0;height:6729" coordorigin="25014,3955" coordsize="0,6729" path="m25014,3955l25014,10683e" filled="f" stroked="t" strokeweight="0.402032pt" strokecolor="#000000">
              <v:path arrowok="t"/>
            </v:shape>
            <v:shape style="position:absolute;left:24691;top:7710;width:210;height:212" coordorigin="24691,7710" coordsize="210,212" path="m24691,7921l24902,7921,24902,7710,24691,7710,24691,7921e" filled="f" stroked="t" strokeweight="0.469037pt" strokecolor="#0E0EFF">
              <v:path arrowok="t"/>
            </v:shape>
            <v:shape style="position:absolute;left:24708;top:7732;width:178;height:0" coordorigin="24708,7732" coordsize="178,0" path="m24708,7732l24886,7732e" filled="f" stroked="t" strokeweight="0.636042pt" strokecolor="#92AEEC">
              <v:path arrowok="t"/>
            </v:shape>
            <v:shape style="position:absolute;left:24708;top:7727;width:178;height:11" coordorigin="24708,7727" coordsize="178,11" path="m24886,7727l24708,7727,24886,7738,24886,7727xe" filled="f" stroked="t" strokeweight="0pt" strokecolor="#92AEEC">
              <v:path arrowok="t"/>
            </v:shape>
            <v:shape style="position:absolute;left:24708;top:7727;width:178;height:11" coordorigin="24708,7727" coordsize="178,11" path="m24708,7727l24886,7738,24708,7738,24708,7727xe" filled="f" stroked="t" strokeweight="0pt" strokecolor="#92AEEC">
              <v:path arrowok="t"/>
            </v:shape>
            <v:shape style="position:absolute;left:24880;top:7738;width:0;height:155" coordorigin="24880,7738" coordsize="0,155" path="m24880,7738l24880,7893e" filled="f" stroked="t" strokeweight="0.636042pt" strokecolor="#92AEEC">
              <v:path arrowok="t"/>
            </v:shape>
            <v:shape style="position:absolute;left:24875;top:7738;width:11;height:155" coordorigin="24875,7738" coordsize="11,155" path="m24886,7738l24875,7738,24886,7893,24886,7738xe" filled="f" stroked="t" strokeweight="0pt" strokecolor="#92AEEC">
              <v:path arrowok="t"/>
            </v:shape>
            <v:shape style="position:absolute;left:24875;top:7738;width:11;height:155" coordorigin="24875,7738" coordsize="11,155" path="m24875,7738l24886,7893,24875,7893,24875,7738xe" filled="f" stroked="t" strokeweight="0pt" strokecolor="#92AEEC">
              <v:path arrowok="t"/>
            </v:shape>
            <v:shape style="position:absolute;left:24713;top:7738;width:0;height:155" coordorigin="24713,7738" coordsize="0,155" path="m24713,7738l24713,7893e" filled="f" stroked="t" strokeweight="0.636042pt" strokecolor="#92AEEC">
              <v:path arrowok="t"/>
            </v:shape>
            <v:shape style="position:absolute;left:24708;top:7738;width:11;height:155" coordorigin="24708,7738" coordsize="11,155" path="m24718,7738l24708,7738,24718,7893,24718,7738xe" filled="f" stroked="t" strokeweight="0pt" strokecolor="#92AEEC">
              <v:path arrowok="t"/>
            </v:shape>
            <v:shape style="position:absolute;left:24708;top:7738;width:11;height:155" coordorigin="24708,7738" coordsize="11,155" path="m24708,7738l24718,7893,24708,7893,24708,7738xe" filled="f" stroked="t" strokeweight="0pt" strokecolor="#92AEEC">
              <v:path arrowok="t"/>
            </v:shape>
            <v:shape style="position:absolute;left:24708;top:7899;width:178;height:0" coordorigin="24708,7899" coordsize="178,0" path="m24708,7899l24886,7899e" filled="f" stroked="t" strokeweight="0.636042pt" strokecolor="#92AEEC">
              <v:path arrowok="t"/>
            </v:shape>
            <v:shape style="position:absolute;left:24708;top:7893;width:178;height:11" coordorigin="24708,7893" coordsize="178,11" path="m24886,7893l24708,7893,24886,7904,24886,7893xe" filled="f" stroked="t" strokeweight="0pt" strokecolor="#92AEEC">
              <v:path arrowok="t"/>
            </v:shape>
            <v:shape style="position:absolute;left:24708;top:7893;width:178;height:11" coordorigin="24708,7893" coordsize="178,11" path="m24708,7893l24886,7904,24708,7904,24708,7893xe" filled="f" stroked="t" strokeweight="0pt" strokecolor="#92AEEC">
              <v:path arrowok="t"/>
            </v:shape>
            <v:shape style="position:absolute;left:24708;top:7727;width:178;height:177" coordorigin="24708,7727" coordsize="178,177" path="m24708,7904l24886,7904,24886,7727,24708,7727,24708,7904e" filled="f" stroked="t" strokeweight="0.469037pt" strokecolor="#0E0EFF">
              <v:path arrowok="t"/>
            </v:shape>
            <v:shape style="position:absolute;left:24718;top:7738;width:157;height:155" coordorigin="24718,7738" coordsize="157,155" path="m24718,7893l24875,7893,24875,7738,24718,7738,24718,7893e" filled="f" stroked="t" strokeweight="0.469037pt" strokecolor="#0E0EFF">
              <v:path arrowok="t"/>
            </v:shape>
            <v:shape style="position:absolute;left:24809;top:8033;width:92;height:94" coordorigin="24809,8033" coordsize="92,94" path="m24809,8126l24902,8126,24902,8033,24809,8033,24809,8126e" filled="f" stroked="t" strokeweight="0.469037pt" strokecolor="#0E0EFF">
              <v:path arrowok="t"/>
            </v:shape>
            <v:shape style="position:absolute;left:24816;top:8043;width:79;height:0" coordorigin="24816,8043" coordsize="79,0" path="m24816,8043l24895,8043e" filled="f" stroked="t" strokeweight="0.301016pt" strokecolor="#F8991E">
              <v:path arrowok="t"/>
            </v:shape>
            <v:shape style="position:absolute;left:24816;top:8041;width:79;height:4" coordorigin="24816,8041" coordsize="79,4" path="m24895,8041l24816,8041,24895,8045,24895,8041xe" filled="f" stroked="t" strokeweight="0pt" strokecolor="#F8991E">
              <v:path arrowok="t"/>
            </v:shape>
            <v:shape style="position:absolute;left:24816;top:8041;width:79;height:4" coordorigin="24816,8041" coordsize="79,4" path="m24816,8041l24895,8045,24816,8045,24816,8041xe" filled="f" stroked="t" strokeweight="0pt" strokecolor="#F8991E">
              <v:path arrowok="t"/>
            </v:shape>
            <v:shape style="position:absolute;left:24890;top:8079;width:5;height:0" coordorigin="24890,8079" coordsize="5,0" path="m24890,8079l24895,8079e" filled="f" stroked="t" strokeweight="3.58428pt" strokecolor="#F8991E">
              <v:path arrowok="t"/>
            </v:shape>
            <v:shape style="position:absolute;left:24890;top:8045;width:5;height:70" coordorigin="24890,8045" coordsize="5,70" path="m24895,8045l24890,8045,24895,8114,24895,8045xe" filled="f" stroked="t" strokeweight="0pt" strokecolor="#F8991E">
              <v:path arrowok="t"/>
            </v:shape>
            <v:shape style="position:absolute;left:24890;top:8045;width:5;height:70" coordorigin="24890,8045" coordsize="5,70" path="m24890,8045l24895,8114,24890,8114,24890,8045xe" filled="f" stroked="t" strokeweight="0pt" strokecolor="#F8991E">
              <v:path arrowok="t"/>
            </v:shape>
            <v:shape style="position:absolute;left:24816;top:8079;width:5;height:0" coordorigin="24816,8079" coordsize="5,0" path="m24816,8079l24821,8079e" filled="f" stroked="t" strokeweight="3.58428pt" strokecolor="#F8991E">
              <v:path arrowok="t"/>
            </v:shape>
            <v:shape style="position:absolute;left:24816;top:8045;width:5;height:70" coordorigin="24816,8045" coordsize="5,70" path="m24821,8045l24816,8045,24821,8114,24821,8045xe" filled="f" stroked="t" strokeweight="0pt" strokecolor="#F8991E">
              <v:path arrowok="t"/>
            </v:shape>
            <v:shape style="position:absolute;left:24816;top:8045;width:5;height:70" coordorigin="24816,8045" coordsize="5,70" path="m24816,8045l24821,8114,24816,8114,24816,8045xe" filled="f" stroked="t" strokeweight="0pt" strokecolor="#F8991E">
              <v:path arrowok="t"/>
            </v:shape>
            <v:shape style="position:absolute;left:24816;top:8114;width:79;height:4" coordorigin="24816,8114" coordsize="79,4" path="m24895,8114l24816,8114,24895,8118,24895,8114xe" filled="f" stroked="t" strokeweight="0pt" strokecolor="#F8991E">
              <v:path arrowok="t"/>
            </v:shape>
            <v:shape style="position:absolute;left:24816;top:8114;width:79;height:4" coordorigin="24816,8114" coordsize="79,4" path="m24816,8114l24895,8118,24816,8118,24816,8114xe" filled="f" stroked="t" strokeweight="0pt" strokecolor="#F8991E">
              <v:path arrowok="t"/>
            </v:shape>
            <v:shape style="position:absolute;left:24811;top:8079;width:88;height:0" coordorigin="24811,8079" coordsize="88,0" path="m24811,8079l24900,8079e" filled="f" stroked="t" strokeweight="4.45534pt" strokecolor="#0E0EFF">
              <v:path arrowok="t"/>
            </v:shape>
            <v:shape style="position:absolute;left:24817;top:8079;width:78;height:0" coordorigin="24817,8079" coordsize="78,0" path="m24817,8079l24894,8079e" filled="f" stroked="t" strokeweight="4.05331pt" strokecolor="#0E0EFF">
              <v:path arrowok="t"/>
            </v:shape>
            <v:shape style="position:absolute;left:24614;top:8378;width:292;height:37" coordorigin="24614,8378" coordsize="292,37" path="m24614,8415l24907,8415,24907,8378,24614,8378,24614,8415xe" filled="t" fillcolor="#0E0EFF" stroked="f">
              <v:path arrowok="t"/>
              <v:fill/>
            </v:shape>
            <v:shape style="position:absolute;left:24619;top:8391;width:283;height:11" coordorigin="24619,8391" coordsize="283,11" path="m24619,8402l24902,8402,24902,8391,24619,8391,24619,8402xe" filled="t" fillcolor="#F8991E" stroked="f">
              <v:path arrowok="t"/>
              <v:fill/>
            </v:shape>
            <v:shape style="position:absolute;left:24619;top:8392;width:283;height:9" coordorigin="24619,8392" coordsize="283,9" path="m24619,8392l24619,8401,24902,8392,24619,8392xe" filled="f" stroked="t" strokeweight="0pt" strokecolor="#F8991E">
              <v:path arrowok="t"/>
            </v:shape>
            <v:shape style="position:absolute;left:24619;top:8392;width:283;height:9" coordorigin="24619,8392" coordsize="283,9" path="m24619,8401l24902,8392,24902,8401,24619,8401xe" filled="f" stroked="t" strokeweight="0pt" strokecolor="#F8991E">
              <v:path arrowok="t"/>
            </v:shape>
            <v:shape style="position:absolute;left:24614;top:8386;width:292;height:21" coordorigin="24614,8386" coordsize="292,21" path="m24614,8407l24907,8407,24907,8386,24614,8386,24614,8407xe" filled="t" fillcolor="#0E0EFF" stroked="f">
              <v:path arrowok="t"/>
              <v:fill/>
            </v:shape>
            <v:shape style="position:absolute;left:24809;top:8241;width:98;height:0" coordorigin="24809,8241" coordsize="98,0" path="m24809,8241l24907,8241e" filled="f" stroked="t" strokeweight="2.78021pt" strokecolor="#0E0EFF">
              <v:path arrowok="t"/>
            </v:shape>
            <v:shape style="position:absolute;left:24835;top:8234;width:48;height:0" coordorigin="24835,8234" coordsize="48,0" path="m24882,8234l24835,8234,24883,8234,24882,8234xe" filled="t" fillcolor="#F8991E" stroked="f">
              <v:path arrowok="t"/>
              <v:fill/>
            </v:shape>
            <v:shape style="position:absolute;left:24834;top:8234;width:50;height:0" coordorigin="24834,8234" coordsize="50,0" path="m24835,8234l24883,8234,24834,8234,24835,8234xe" filled="t" fillcolor="#F8991E" stroked="f">
              <v:path arrowok="t"/>
              <v:fill/>
            </v:shape>
            <v:shape style="position:absolute;left:24832;top:8234;width:51;height:0" coordorigin="24832,8234" coordsize="51,0" path="m24883,8234l24834,8234,24832,8234,24883,8234xe" filled="t" fillcolor="#F8991E" stroked="f">
              <v:path arrowok="t"/>
              <v:fill/>
            </v:shape>
            <v:shape style="position:absolute;left:24835;top:8234;width:48;height:0" coordorigin="24835,8234" coordsize="48,0" path="m24882,8234l24835,8234,24883,8234,24882,8234xe" filled="f" stroked="t" strokeweight="0pt" strokecolor="#F8991E">
              <v:path arrowok="t"/>
            </v:shape>
            <v:shape style="position:absolute;left:24834;top:8234;width:50;height:0" coordorigin="24834,8234" coordsize="50,0" path="m24835,8234l24883,8234,24834,8234,24835,8234xe" filled="f" stroked="t" strokeweight="0pt" strokecolor="#F8991E">
              <v:path arrowok="t"/>
            </v:shape>
            <v:shape style="position:absolute;left:24832;top:8234;width:51;height:0" coordorigin="24832,8234" coordsize="51,0" path="m24883,8234l24834,8234,24832,8234,24883,8234xe" filled="f" stroked="t" strokeweight="0pt" strokecolor="#F8991E">
              <v:path arrowok="t"/>
            </v:shape>
            <v:shape style="position:absolute;left:24834;top:8234;width:50;height:0" coordorigin="24834,8234" coordsize="50,0" path="m24834,8234l24883,8234,24834,8234xe" filled="t" fillcolor="#F8991E" stroked="f">
              <v:path arrowok="t"/>
              <v:fill/>
            </v:shape>
            <v:shape style="position:absolute;left:24834;top:8234;width:50;height:0" coordorigin="24834,8234" coordsize="50,0" path="m24834,8234l24883,8234,24834,8234xe" filled="f" stroked="t" strokeweight="0pt" strokecolor="#F8991E">
              <v:path arrowok="t"/>
            </v:shape>
            <v:shape style="position:absolute;left:24832;top:8234;width:52;height:0" coordorigin="24832,8234" coordsize="52,0" path="m24883,8234l24832,8234,24884,8234,24883,8234xe" filled="t" fillcolor="#F8991E" stroked="f">
              <v:path arrowok="t"/>
              <v:fill/>
            </v:shape>
            <v:shape style="position:absolute;left:24831;top:8234;width:54;height:0" coordorigin="24831,8234" coordsize="54,0" path="m24832,8234l24884,8234,24831,8234,24832,8234xe" filled="t" fillcolor="#F8991E" stroked="f">
              <v:path arrowok="t"/>
              <v:fill/>
            </v:shape>
            <v:shape style="position:absolute;left:24832;top:8234;width:52;height:0" coordorigin="24832,8234" coordsize="52,0" path="m24883,8234l24832,8234,24884,8234,24883,8234xe" filled="f" stroked="t" strokeweight="0pt" strokecolor="#F8991E">
              <v:path arrowok="t"/>
            </v:shape>
            <v:shape style="position:absolute;left:24831;top:8234;width:54;height:0" coordorigin="24831,8234" coordsize="54,0" path="m24832,8234l24884,8234,24831,8234,24832,8234xe" filled="f" stroked="t" strokeweight="0pt" strokecolor="#F8991E">
              <v:path arrowok="t"/>
            </v:shape>
            <v:shape style="position:absolute;left:24831;top:8234;width:55;height:1" coordorigin="24831,8234" coordsize="55,1" path="m24886,8235l24884,8234,24831,8234,24831,8235,24886,8235xe" filled="t" fillcolor="#F8991E" stroked="f">
              <v:path arrowok="t"/>
              <v:fill/>
            </v:shape>
            <v:shape style="position:absolute;left:24831;top:8234;width:55;height:1" coordorigin="24831,8234" coordsize="55,1" path="m24884,8234l24831,8234,24886,8235,24884,8234xe" filled="f" stroked="t" strokeweight="0pt" strokecolor="#F8991E">
              <v:path arrowok="t"/>
            </v:shape>
            <v:shape style="position:absolute;left:24831;top:8234;width:55;height:1" coordorigin="24831,8234" coordsize="55,1" path="m24831,8234l24886,8235,24831,8235,24831,8234xe" filled="f" stroked="t" strokeweight="0pt" strokecolor="#F8991E">
              <v:path arrowok="t"/>
            </v:shape>
            <v:shape style="position:absolute;left:24829;top:8235;width:56;height:0" coordorigin="24829,8235" coordsize="56,0" path="m24886,8235l24831,8235,24829,8235,24886,8235xe" filled="f" stroked="t" strokeweight="0pt" strokecolor="#F8991E">
              <v:path arrowok="t"/>
            </v:shape>
            <v:shape style="position:absolute;left:24831;top:8235;width:55;height:0" coordorigin="24831,8235" coordsize="55,0" path="m24831,8235l24886,8235,24831,8235xe" filled="t" fillcolor="#F8991E" stroked="f">
              <v:path arrowok="t"/>
              <v:fill/>
            </v:shape>
            <v:shape style="position:absolute;left:24831;top:8235;width:55;height:0" coordorigin="24831,8235" coordsize="55,0" path="m24831,8235l24886,8235,24831,8235xe" filled="f" stroked="t" strokeweight="0pt" strokecolor="#F8991E">
              <v:path arrowok="t"/>
            </v:shape>
            <v:shape style="position:absolute;left:24829;top:8235;width:58;height:1" coordorigin="24829,8235" coordsize="58,1" path="m24887,8236l24886,8235,24829,8235,24829,8236,24887,8236xe" filled="t" fillcolor="#F8991E" stroked="f">
              <v:path arrowok="t"/>
              <v:fill/>
            </v:shape>
            <v:shape style="position:absolute;left:24829;top:8235;width:58;height:1" coordorigin="24829,8235" coordsize="58,1" path="m24886,8235l24829,8235,24887,8236,24886,8235xe" filled="f" stroked="t" strokeweight="0pt" strokecolor="#F8991E">
              <v:path arrowok="t"/>
            </v:shape>
            <v:shape style="position:absolute;left:24829;top:8235;width:58;height:1" coordorigin="24829,8235" coordsize="58,1" path="m24829,8235l24887,8236,24829,8236,24829,8235xe" filled="f" stroked="t" strokeweight="0pt" strokecolor="#F8991E">
              <v:path arrowok="t"/>
            </v:shape>
            <v:shape style="position:absolute;left:24828;top:8236;width:59;height:1" coordorigin="24828,8236" coordsize="59,1" path="m24887,8238l24887,8236,24829,8236,24828,8238,24887,8238xe" filled="t" fillcolor="#F8991E" stroked="f">
              <v:path arrowok="t"/>
              <v:fill/>
            </v:shape>
            <v:shape style="position:absolute;left:24829;top:8236;width:58;height:1" coordorigin="24829,8236" coordsize="58,1" path="m24887,8236l24829,8236,24887,8238,24887,8236xe" filled="f" stroked="t" strokeweight="0pt" strokecolor="#F8991E">
              <v:path arrowok="t"/>
            </v:shape>
            <v:shape style="position:absolute;left:24828;top:8236;width:59;height:1" coordorigin="24828,8236" coordsize="59,1" path="m24829,8236l24887,8238,24828,8238,24829,8236xe" filled="f" stroked="t" strokeweight="0pt" strokecolor="#F8991E">
              <v:path arrowok="t"/>
            </v:shape>
            <v:shape style="position:absolute;left:24828;top:8238;width:59;height:0" coordorigin="24828,8238" coordsize="59,0" path="m24887,8238l24828,8238,24887,8238xe" filled="f" stroked="t" strokeweight="0pt" strokecolor="#F8991E">
              <v:path arrowok="t"/>
            </v:shape>
            <v:shape style="position:absolute;left:24828;top:8238;width:59;height:0" coordorigin="24828,8238" coordsize="59,0" path="m24828,8238l24887,8238,24828,8238xe" filled="f" stroked="t" strokeweight="0pt" strokecolor="#F8991E">
              <v:path arrowok="t"/>
            </v:shape>
            <v:shape style="position:absolute;left:24828;top:8238;width:59;height:0" coordorigin="24828,8238" coordsize="59,0" path="m24828,8238l24887,8238e" filled="f" stroked="t" strokeweight="0.167005pt" strokecolor="#F8991E">
              <v:path arrowok="t"/>
            </v:shape>
            <v:shape style="position:absolute;left:24828;top:8238;width:59;height:1" coordorigin="24828,8238" coordsize="59,1" path="m24887,8238l24828,8238,24887,8239,24887,8238xe" filled="f" stroked="t" strokeweight="0pt" strokecolor="#F8991E">
              <v:path arrowok="t"/>
            </v:shape>
            <v:shape style="position:absolute;left:24828;top:8238;width:59;height:1" coordorigin="24828,8238" coordsize="59,1" path="m24828,8238l24887,8239,24828,8239,24828,8238xe" filled="f" stroked="t" strokeweight="0pt" strokecolor="#F8991E">
              <v:path arrowok="t"/>
            </v:shape>
            <v:shape style="position:absolute;left:24828;top:8240;width:59;height:0" coordorigin="24828,8240" coordsize="59,0" path="m24828,8240l24887,8240e" filled="f" stroked="t" strokeweight="0.234011pt" strokecolor="#F8991E">
              <v:path arrowok="t"/>
            </v:shape>
            <v:shape style="position:absolute;left:24828;top:8239;width:59;height:3" coordorigin="24828,8239" coordsize="59,3" path="m24887,8239l24828,8239,24887,8242,24887,8239xe" filled="f" stroked="t" strokeweight="0pt" strokecolor="#F8991E">
              <v:path arrowok="t"/>
            </v:shape>
            <v:shape style="position:absolute;left:24828;top:8239;width:59;height:3" coordorigin="24828,8239" coordsize="59,3" path="m24828,8239l24887,8242,24828,8242,24828,8239xe" filled="f" stroked="t" strokeweight="0pt" strokecolor="#F8991E">
              <v:path arrowok="t"/>
            </v:shape>
            <v:shape style="position:absolute;left:24828;top:8242;width:59;height:0" coordorigin="24828,8242" coordsize="59,0" path="m24828,8242l24887,8242e" filled="f" stroked="t" strokeweight="0.167005pt" strokecolor="#F8991E">
              <v:path arrowok="t"/>
            </v:shape>
            <v:shape style="position:absolute;left:24828;top:8242;width:59;height:1" coordorigin="24828,8242" coordsize="59,1" path="m24887,8242l24828,8242,24887,8243,24887,8242xe" filled="f" stroked="t" strokeweight="0pt" strokecolor="#F8991E">
              <v:path arrowok="t"/>
            </v:shape>
            <v:shape style="position:absolute;left:24828;top:8242;width:59;height:1" coordorigin="24828,8242" coordsize="59,1" path="m24828,8242l24887,8243,24828,8243,24828,8242xe" filled="f" stroked="t" strokeweight="0pt" strokecolor="#F8991E">
              <v:path arrowok="t"/>
            </v:shape>
            <v:shape style="position:absolute;left:24828;top:8244;width:59;height:0" coordorigin="24828,8244" coordsize="59,0" path="m24828,8244l24887,8244e" filled="f" stroked="t" strokeweight="0.167005pt" strokecolor="#F8991E">
              <v:path arrowok="t"/>
            </v:shape>
            <v:shape style="position:absolute;left:24828;top:8243;width:59;height:1" coordorigin="24828,8243" coordsize="59,1" path="m24887,8243l24828,8243,24887,8244,24887,8243xe" filled="f" stroked="t" strokeweight="0pt" strokecolor="#F8991E">
              <v:path arrowok="t"/>
            </v:shape>
            <v:shape style="position:absolute;left:24828;top:8243;width:59;height:1" coordorigin="24828,8243" coordsize="59,1" path="m24828,8243l24887,8244,24828,8244,24828,8243xe" filled="f" stroked="t" strokeweight="0pt" strokecolor="#F8991E">
              <v:path arrowok="t"/>
            </v:shape>
            <v:shape style="position:absolute;left:24828;top:8244;width:59;height:1" coordorigin="24828,8244" coordsize="59,1" path="m24887,8246l24887,8244,24828,8244,24829,8246,24887,8246xe" filled="t" fillcolor="#F8991E" stroked="f">
              <v:path arrowok="t"/>
              <v:fill/>
            </v:shape>
            <v:shape style="position:absolute;left:24828;top:8244;width:59;height:1" coordorigin="24828,8244" coordsize="59,1" path="m24887,8244l24828,8244,24887,8246,24887,8244xe" filled="f" stroked="t" strokeweight="0pt" strokecolor="#F8991E">
              <v:path arrowok="t"/>
            </v:shape>
            <v:shape style="position:absolute;left:24828;top:8244;width:59;height:1" coordorigin="24828,8244" coordsize="59,1" path="m24828,8244l24887,8246,24829,8246,24828,8244xe" filled="f" stroked="t" strokeweight="0pt" strokecolor="#F8991E">
              <v:path arrowok="t"/>
            </v:shape>
            <v:shape style="position:absolute;left:24829;top:8246;width:58;height:1" coordorigin="24829,8246" coordsize="58,1" path="m24829,8246l24829,8247,24886,8247,24887,8246,24829,8246xe" filled="t" fillcolor="#F8991E" stroked="f">
              <v:path arrowok="t"/>
              <v:fill/>
            </v:shape>
            <v:shape style="position:absolute;left:24829;top:8246;width:58;height:1" coordorigin="24829,8246" coordsize="58,1" path="m24887,8246l24829,8246,24886,8247,24887,8246xe" filled="f" stroked="t" strokeweight="0pt" strokecolor="#F8991E">
              <v:path arrowok="t"/>
            </v:shape>
            <v:shape style="position:absolute;left:24829;top:8246;width:56;height:1" coordorigin="24829,8246" coordsize="56,1" path="m24829,8246l24886,8247,24829,8247,24829,8246xe" filled="f" stroked="t" strokeweight="0pt" strokecolor="#F8991E">
              <v:path arrowok="t"/>
            </v:shape>
            <v:shape style="position:absolute;left:24829;top:8247;width:56;height:0" coordorigin="24829,8247" coordsize="56,0" path="m24886,8247l24829,8247,24831,8247,24886,8247xe" filled="f" stroked="t" strokeweight="0pt" strokecolor="#F8991E">
              <v:path arrowok="t"/>
            </v:shape>
            <v:shape style="position:absolute;left:24829;top:8247;width:56;height:0" coordorigin="24829,8247" coordsize="56,0" path="m24829,8247l24886,8247,24829,8247xe" filled="t" fillcolor="#F8991E" stroked="f">
              <v:path arrowok="t"/>
              <v:fill/>
            </v:shape>
            <v:shape style="position:absolute;left:24829;top:8247;width:56;height:0" coordorigin="24829,8247" coordsize="56,0" path="m24829,8247l24886,8247,24829,8247xe" filled="f" stroked="t" strokeweight="0pt" strokecolor="#F8991E">
              <v:path arrowok="t"/>
            </v:shape>
            <v:shape style="position:absolute;left:24831;top:8247;width:55;height:1" coordorigin="24831,8247" coordsize="55,1" path="m24884,8248l24886,8247,24831,8247,24831,8248,24884,8248xe" filled="t" fillcolor="#F8991E" stroked="f">
              <v:path arrowok="t"/>
              <v:fill/>
            </v:shape>
            <v:shape style="position:absolute;left:24831;top:8247;width:55;height:1" coordorigin="24831,8247" coordsize="55,1" path="m24886,8247l24831,8247,24884,8248,24886,8247xe" filled="f" stroked="t" strokeweight="0pt" strokecolor="#F8991E">
              <v:path arrowok="t"/>
            </v:shape>
            <v:shape style="position:absolute;left:24831;top:8247;width:54;height:1" coordorigin="24831,8247" coordsize="54,1" path="m24831,8247l24884,8248,24831,8248,24831,8247xe" filled="f" stroked="t" strokeweight="0pt" strokecolor="#F8991E">
              <v:path arrowok="t"/>
            </v:shape>
            <v:shape style="position:absolute;left:24831;top:8248;width:54;height:0" coordorigin="24831,8248" coordsize="54,0" path="m24884,8248l24831,8248,24883,8248,24884,8248xe" filled="t" fillcolor="#F8991E" stroked="f">
              <v:path arrowok="t"/>
              <v:fill/>
            </v:shape>
            <v:shape style="position:absolute;left:24831;top:8248;width:52;height:0" coordorigin="24831,8248" coordsize="52,0" path="m24831,8248l24883,8248,24832,8248,24831,8248xe" filled="t" fillcolor="#F8991E" stroked="f">
              <v:path arrowok="t"/>
              <v:fill/>
            </v:shape>
            <v:shape style="position:absolute;left:24832;top:8248;width:51;height:0" coordorigin="24832,8248" coordsize="51,0" path="m24883,8248l24832,8248,24834,8248,24883,8248xe" filled="t" fillcolor="#F8991E" stroked="f">
              <v:path arrowok="t"/>
              <v:fill/>
            </v:shape>
            <v:shape style="position:absolute;left:24831;top:8248;width:54;height:0" coordorigin="24831,8248" coordsize="54,0" path="m24884,8248l24831,8248,24883,8248,24884,8248xe" filled="f" stroked="t" strokeweight="0pt" strokecolor="#F8991E">
              <v:path arrowok="t"/>
            </v:shape>
            <v:shape style="position:absolute;left:24831;top:8248;width:52;height:0" coordorigin="24831,8248" coordsize="52,0" path="m24831,8248l24883,8248,24832,8248,24831,8248xe" filled="f" stroked="t" strokeweight="0pt" strokecolor="#F8991E">
              <v:path arrowok="t"/>
            </v:shape>
            <v:shape style="position:absolute;left:24832;top:8248;width:51;height:0" coordorigin="24832,8248" coordsize="51,0" path="m24883,8248l24832,8248,24834,8248,24883,8248xe" filled="f" stroked="t" strokeweight="0pt" strokecolor="#F8991E">
              <v:path arrowok="t"/>
            </v:shape>
            <v:shape style="position:absolute;left:24832;top:8248;width:51;height:0" coordorigin="24832,8248" coordsize="51,0" path="m24832,8248l24883,8248,24832,8248xe" filled="t" fillcolor="#F8991E" stroked="f">
              <v:path arrowok="t"/>
              <v:fill/>
            </v:shape>
            <v:shape style="position:absolute;left:24832;top:8248;width:51;height:0" coordorigin="24832,8248" coordsize="51,0" path="m24832,8248l24883,8248,24832,8248xe" filled="f" stroked="t" strokeweight="0pt" strokecolor="#F8991E">
              <v:path arrowok="t"/>
            </v:shape>
            <v:shape style="position:absolute;left:24834;top:8248;width:50;height:0" coordorigin="24834,8248" coordsize="50,0" path="m24883,8248l24834,8248,24882,8248,24883,8248xe" filled="t" fillcolor="#F8991E" stroked="f">
              <v:path arrowok="t"/>
              <v:fill/>
            </v:shape>
            <v:shape style="position:absolute;left:24834;top:8248;width:48;height:0" coordorigin="24834,8248" coordsize="48,0" path="m24834,8248l24882,8248,24835,8248,24834,8248xe" filled="t" fillcolor="#F8991E" stroked="f">
              <v:path arrowok="t"/>
              <v:fill/>
            </v:shape>
            <v:shape style="position:absolute;left:24834;top:8248;width:50;height:0" coordorigin="24834,8248" coordsize="50,0" path="m24883,8248l24834,8248,24882,8248,24883,8248xe" filled="f" stroked="t" strokeweight="0pt" strokecolor="#F8991E">
              <v:path arrowok="t"/>
            </v:shape>
            <v:shape style="position:absolute;left:24834;top:8248;width:48;height:0" coordorigin="24834,8248" coordsize="48,0" path="m24834,8248l24882,8248,24835,8248,24834,8248xe" filled="f" stroked="t" strokeweight="0pt" strokecolor="#F8991E">
              <v:path arrowok="t"/>
            </v:shape>
            <v:shape style="position:absolute;left:24835;top:8248;width:47;height:0" coordorigin="24835,8248" coordsize="47,0" path="m24882,8248l24835,8248e" filled="f" stroked="t" strokeweight="0.469037pt" strokecolor="#0E0EFF">
              <v:path arrowok="t"/>
            </v:shape>
            <v:shape style="position:absolute;left:24835;top:8234;width:47;height:0" coordorigin="24835,8234" coordsize="47,0" path="m24835,8234l24882,8234e" filled="f" stroked="t" strokeweight="0.469037pt" strokecolor="#0E0EFF">
              <v:path arrowok="t"/>
            </v:shape>
            <v:shape style="position:absolute;left:24843;top:8725;width:60;height:60" coordorigin="24843,8725" coordsize="60,60" path="m24903,8756l24895,8735,24876,8726,24873,8725,24853,8733,24843,8753,24843,8756,24851,8776,24870,8786,24873,8786,24893,8778,24903,8759,24903,8756e" filled="f" stroked="t" strokeweight="0.469037pt" strokecolor="#000000">
              <v:path arrowok="t"/>
            </v:shape>
            <v:shape style="position:absolute;left:24756;top:8676;width:90;height:68" coordorigin="24756,8676" coordsize="90,68" path="m24846,8744l24756,8704,24769,8676e" filled="f" stroked="t" strokeweight="0.469037pt" strokecolor="#000000">
              <v:path arrowok="t"/>
            </v:shape>
            <v:shape style="position:absolute;left:24788;top:8689;width:12;height:29" coordorigin="24788,8689" coordsize="12,29" path="m24788,8719l24800,8689e" filled="f" stroked="t" strokeweight="0.469037pt" strokecolor="#000000">
              <v:path arrowok="t"/>
            </v:shape>
            <v:shape style="position:absolute;left:24843;top:8524;width:60;height:60" coordorigin="24843,8524" coordsize="60,60" path="m24903,8555l24895,8534,24876,8525,24873,8524,24853,8532,24843,8552,24843,8555,24851,8575,24870,8585,24873,8585,24893,8577,24903,8558,24903,8555e" filled="f" stroked="t" strokeweight="0.469037pt" strokecolor="#FF0505">
              <v:path arrowok="t"/>
            </v:shape>
            <v:shape style="position:absolute;left:24758;top:8471;width:87;height:71" coordorigin="24758,8471" coordsize="87,71" path="m24846,8542l24758,8499,24772,8471e" filled="f" stroked="t" strokeweight="0.469037pt" strokecolor="#FF0505">
              <v:path arrowok="t"/>
            </v:shape>
            <v:shape style="position:absolute;left:24805;top:8863;width:109;height:109" coordorigin="24805,8863" coordsize="109,109" path="m24914,8918l24909,8896,24897,8878,24878,8867,24860,8863,24838,8868,24820,8881,24809,8899,24805,8918,24810,8940,24823,8957,24841,8969,24860,8972,24882,8967,24899,8955,24911,8936,24914,8918e" filled="f" stroked="t" strokeweight="0.469037pt" strokecolor="#FF0505">
              <v:path arrowok="t"/>
            </v:shape>
            <v:shape style="position:absolute;left:24405;top:10461;width:525;height:115" coordorigin="24405,10461" coordsize="525,115" path="m24930,10576l24899,10547,24866,10521,24829,10500,24791,10484,24750,10472,24709,10464,24667,10461,24626,10464,24584,10470,24544,10482,24505,10500,24469,10521,24435,10545,24405,10575e" filled="f" stroked="t" strokeweight="0.469037pt" strokecolor="#E67F3B">
              <v:path arrowok="t"/>
            </v:shape>
            <v:shape style="position:absolute;left:24612;top:6414;width:339;height:169" coordorigin="24612,6414" coordsize="339,169" path="m24612,6583l24951,6583,24951,6414,24612,6414,24612,6583e" filled="f" stroked="t" strokeweight="0.469037pt" strokecolor="#009E00">
              <v:path arrowok="t"/>
            </v:shape>
            <v:shape style="position:absolute;left:24612;top:6477;width:339;height:0" coordorigin="24612,6477" coordsize="339,0" path="m24612,6477l24951,6477e" filled="f" stroked="t" strokeweight="0.469037pt" strokecolor="#009E00">
              <v:path arrowok="t"/>
            </v:shape>
            <v:shape style="position:absolute;left:24612;top:6520;width:339;height:0" coordorigin="24612,6520" coordsize="339,0" path="m24612,6520l24951,6520e" filled="f" stroked="t" strokeweight="0.469037pt" strokecolor="#009E00">
              <v:path arrowok="t"/>
            </v:shape>
            <v:shape style="position:absolute;left:24612;top:6476;width:339;height:45" coordorigin="24612,6476" coordsize="339,45" path="m24612,6521l24951,6521,24951,6476,24612,6476,24612,6521xe" filled="t" fillcolor="#8CE466" stroked="f">
              <v:path arrowok="t"/>
              <v:fill/>
            </v:shape>
            <v:shape style="position:absolute;left:24612;top:6477;width:339;height:43" coordorigin="24612,6477" coordsize="339,43" path="m24951,6477l24612,6477,24951,6520,24951,6477xe" filled="f" stroked="t" strokeweight="0pt" strokecolor="#8CE466">
              <v:path arrowok="t"/>
            </v:shape>
            <v:shape style="position:absolute;left:24612;top:6477;width:339;height:43" coordorigin="24612,6477" coordsize="339,43" path="m24612,6477l24951,6520,24612,6520,24612,6477xe" filled="f" stroked="t" strokeweight="0pt" strokecolor="#8CE466">
              <v:path arrowok="t"/>
            </v:shape>
            <v:shape style="position:absolute;left:24608;top:6471;width:348;height:54" coordorigin="24608,6471" coordsize="348,54" path="m24608,6525l24956,6525,24956,6471,24608,6471,24608,6525xe" filled="t" fillcolor="#009E00" stroked="f">
              <v:path arrowok="t"/>
              <v:fill/>
            </v:shape>
            <v:shape style="position:absolute;left:24698;top:7369;width:253;height:253" coordorigin="24698,7369" coordsize="253,253" path="m24698,7623l24951,7623,24951,7369,24698,7369,24698,7623e" filled="f" stroked="t" strokeweight="0.469037pt" strokecolor="#009E00">
              <v:path arrowok="t"/>
            </v:shape>
            <v:shape style="position:absolute;left:24596;top:6668;width:355;height:105" coordorigin="24596,6668" coordsize="355,105" path="m24951,6773l24951,6668,24596,6668,24596,6773,24951,6773e" filled="f" stroked="t" strokeweight="0.469037pt" strokecolor="#009E00">
              <v:path arrowok="t"/>
            </v:shape>
            <v:shape style="position:absolute;left:24824;top:6853;width:127;height:147" coordorigin="24824,6853" coordsize="127,147" path="m24951,7001l24824,7001,24824,6853,24951,6853,24951,7001e" filled="f" stroked="t" strokeweight="0.469037pt" strokecolor="#009E00">
              <v:path arrowok="t"/>
            </v:shape>
            <v:shape style="position:absolute;left:24824;top:7115;width:127;height:149" coordorigin="24824,7115" coordsize="127,149" path="m24824,7263l24951,7263,24951,7115,24824,7115,24824,7263e" filled="f" stroked="t" strokeweight="0.469037pt" strokecolor="#009E00">
              <v:path arrowok="t"/>
            </v:shape>
            <v:shape style="position:absolute;left:0;top:58;width:31577;height:22157" coordorigin="0,58" coordsize="31577,22157" path="m0,22215l31577,22215,31577,58,0,58e" filled="f" stroked="t" strokeweight="1.2731pt" strokecolor="#0000FF">
              <v:path arrowok="t"/>
            </v:shape>
            <v:shape style="position:absolute;left:0;top:58;width:31577;height:22157" coordorigin="0,58" coordsize="31577,22157" path="m0,22215l31577,22215,31577,58,0,58e" filled="f" stroked="t" strokeweight="0.402032pt" strokecolor="#000000">
              <v:path arrowok="t"/>
            </v:shape>
            <v:shape style="position:absolute;left:94;top:230;width:31415;height:21795" coordorigin="94,230" coordsize="31415,21795" path="m94,22026l31509,22026,31509,230,94,230,94,22026e" filled="f" stroked="t" strokeweight="0.804063pt" strokecolor="#6DDDA5">
              <v:path arrowok="t"/>
            </v:shape>
            <v:shape style="position:absolute;left:0;top:22199;width:43;height:0" coordorigin="0,22199" coordsize="43,0" path="m0,22199l43,22199e" filled="f" stroked="t" strokeweight="0.0670053pt" strokecolor="#A0A0A0">
              <v:path arrowok="t"/>
            </v:shape>
            <v:shape style="position:absolute;left:102;top:22199;width:0;height:0" coordorigin="102,22199" coordsize="0,0" path="m102,22199l102,22199e" filled="f" stroked="t" strokeweight="0.0670053pt" strokecolor="#A0A0A0">
              <v:path arrowok="t"/>
            </v:shape>
            <v:shape style="position:absolute;left:162;top:22199;width:118;height:0" coordorigin="162,22199" coordsize="118,0" path="m162,22199l280,22199e" filled="f" stroked="t" strokeweight="0.0670053pt" strokecolor="#A0A0A0">
              <v:path arrowok="t"/>
            </v:shape>
            <v:shape style="position:absolute;left:340;top:22199;width:0;height:0" coordorigin="340,22199" coordsize="0,0" path="m340,22199l340,22199e" filled="f" stroked="t" strokeweight="0.0670053pt" strokecolor="#A0A0A0">
              <v:path arrowok="t"/>
            </v:shape>
            <v:shape style="position:absolute;left:399;top:22199;width:118;height:0" coordorigin="399,22199" coordsize="118,0" path="m399,22199l517,22199e" filled="f" stroked="t" strokeweight="0.0670053pt" strokecolor="#A0A0A0">
              <v:path arrowok="t"/>
            </v:shape>
            <v:shape style="position:absolute;left:578;top:22199;width:0;height:0" coordorigin="578,22199" coordsize="0,0" path="m578,22199l578,22199e" filled="f" stroked="t" strokeweight="0.0670053pt" strokecolor="#A0A0A0">
              <v:path arrowok="t"/>
            </v:shape>
            <v:shape style="position:absolute;left:637;top:22199;width:122;height:0" coordorigin="637,22199" coordsize="122,0" path="m637,22199l758,22199e" filled="f" stroked="t" strokeweight="0.0670053pt" strokecolor="#A0A0A0">
              <v:path arrowok="t"/>
            </v:shape>
            <v:shape style="position:absolute;left:0;top:22199;width:43;height:0" coordorigin="0,22199" coordsize="43,0" path="m0,22199l43,22199e" filled="f" stroked="t" strokeweight="0.0670053pt" strokecolor="#A0A0A0">
              <v:path arrowok="t"/>
            </v:shape>
            <v:shape style="position:absolute;left:102;top:22199;width:0;height:0" coordorigin="102,22199" coordsize="0,0" path="m102,22199l102,22199e" filled="f" stroked="t" strokeweight="0.0670053pt" strokecolor="#A0A0A0">
              <v:path arrowok="t"/>
            </v:shape>
            <v:shape style="position:absolute;left:162;top:22199;width:118;height:0" coordorigin="162,22199" coordsize="118,0" path="m162,22199l280,22199e" filled="f" stroked="t" strokeweight="0.0670053pt" strokecolor="#A0A0A0">
              <v:path arrowok="t"/>
            </v:shape>
            <v:shape style="position:absolute;left:340;top:22199;width:0;height:0" coordorigin="340,22199" coordsize="0,0" path="m340,22199l340,22199e" filled="f" stroked="t" strokeweight="0.0670053pt" strokecolor="#A0A0A0">
              <v:path arrowok="t"/>
            </v:shape>
            <v:shape style="position:absolute;left:399;top:22199;width:118;height:0" coordorigin="399,22199" coordsize="118,0" path="m399,22199l517,22199e" filled="f" stroked="t" strokeweight="0.0670053pt" strokecolor="#A0A0A0">
              <v:path arrowok="t"/>
            </v:shape>
            <v:shape style="position:absolute;left:578;top:22199;width:0;height:0" coordorigin="578,22199" coordsize="0,0" path="m578,22199l578,22199e" filled="f" stroked="t" strokeweight="0.0670053pt" strokecolor="#A0A0A0">
              <v:path arrowok="t"/>
            </v:shape>
            <v:shape style="position:absolute;left:637;top:22199;width:122;height:0" coordorigin="637,22199" coordsize="122,0" path="m637,22199l758,22199e" filled="f" stroked="t" strokeweight="0.0670053pt" strokecolor="#A0A0A0">
              <v:path arrowok="t"/>
            </v:shape>
            <v:shape type="#_x0000_t75" style="position:absolute;left:728;top:20663;width:834;height:989">
              <v:imagedata o:title="" r:id="rId12"/>
            </v:shape>
            <v:shape type="#_x0000_t75" style="position:absolute;left:4455;top:20808;width:634;height:430">
              <v:imagedata o:title="" r:id="rId13"/>
            </v:shape>
            <v:shape type="#_x0000_t75" style="position:absolute;left:4538;top:21119;width:577;height:458">
              <v:imagedata o:title="" r:id="rId14"/>
            </v:shape>
            <v:shape type="#_x0000_t75" style="position:absolute;left:4397;top:20735;width:773;height:899">
              <v:imagedata o:title="" r:id="rId15"/>
            </v:shape>
            <v:shape type="#_x0000_t75" style="position:absolute;left:4397;top:20736;width:718;height:565">
              <v:imagedata o:title="" r:id="rId16"/>
            </v:shape>
            <v:shape type="#_x0000_t75" style="position:absolute;left:4445;top:20796;width:675;height:221">
              <v:imagedata o:title="" r:id="rId17"/>
            </v:shape>
            <v:shape type="#_x0000_t75" style="position:absolute;left:4397;top:20736;width:773;height:898">
              <v:imagedata o:title="" r:id="rId18"/>
            </v:shape>
            <v:shape type="#_x0000_t75" style="position:absolute;left:4635;top:20861;width:146;height:67">
              <v:imagedata o:title="" r:id="rId19"/>
            </v:shape>
            <v:shape style="position:absolute;left:4636;top:20863;width:159;height:62" coordorigin="4636,20863" coordsize="159,62" path="m4795,20864l4775,20863,4755,20864,4735,20868,4715,20873,4697,20881,4679,20890,4662,20901,4647,20914,4636,20925e" filled="f" stroked="t" strokeweight="0pt" strokecolor="#000000">
              <v:path arrowok="t"/>
            </v:shape>
            <v:shape style="position:absolute;left:4637;top:20925;width:162;height:4" coordorigin="4637,20925" coordsize="162,4" path="m4637,20925l4657,20926,4677,20928,4697,20928,4717,20928,4737,20928,4757,20928,4777,20926,4797,20925,4799,20925e" filled="f" stroked="t" strokeweight="0pt" strokecolor="#000000">
              <v:path arrowok="t"/>
            </v:shape>
            <v:shape style="position:absolute;left:4792;top:20864;width:13;height:60" coordorigin="4792,20864" coordsize="13,60" path="m4798,20924l4802,20923,4803,20923,4804,20922,4806,20916,4806,20912,4806,20908,4804,20903,4803,20900,4800,20896,4795,20890,4794,20886,4792,20882,4794,20872,4795,20864e" filled="f" stroked="t" strokeweight="0pt" strokecolor="#000000">
              <v:path arrowok="t"/>
            </v:shape>
            <v:shape style="position:absolute;left:4795;top:20857;width:115;height:102" coordorigin="4795,20857" coordsize="115,102" path="m4795,20864l4804,20860,4810,20857,4815,20857,4820,20857,4826,20857,4830,20859,4835,20861,4844,20867,4853,20873,4859,20882,4865,20891,4874,20908,4883,20927,4889,20936,4895,20946,4902,20953,4910,20959e" filled="f" stroked="t" strokeweight="0pt" strokecolor="#000000">
              <v:path arrowok="t"/>
            </v:shape>
            <v:shape style="position:absolute;left:4786;top:20926;width:29;height:91" coordorigin="4786,20926" coordsize="29,91" path="m4786,20926l4790,20950,4795,20974,4799,20985,4803,20997,4808,21007,4815,21017e" filled="f" stroked="t" strokeweight="0pt" strokecolor="#000000">
              <v:path arrowok="t"/>
            </v:shape>
            <v:shape style="position:absolute;left:4794;top:20868;width:64;height:129" coordorigin="4794,20868" coordsize="64,129" path="m4794,20872l4803,20868,4808,20868,4814,20868,4819,20869,4824,20871,4828,20873,4832,20878,4839,20886,4843,20895,4851,20914,4855,20924,4857,20934,4858,20945,4858,20955,4857,20966,4855,20975,4850,20997e" filled="f" stroked="t" strokeweight="0pt" strokecolor="#000000">
              <v:path arrowok="t"/>
            </v:shape>
            <v:shape style="position:absolute;left:4773;top:20863;width:8;height:64" coordorigin="4773,20863" coordsize="8,64" path="m4773,20927l4779,20908,4781,20888,4780,20868,4780,20863e" filled="f" stroked="t" strokeweight="0pt" strokecolor="#000000">
              <v:path arrowok="t"/>
            </v:shape>
            <v:shape style="position:absolute;left:4907;top:21355;width:79;height:198" coordorigin="4907,21355" coordsize="79,198" path="m4987,21355l4907,21553e" filled="f" stroked="t" strokeweight="0pt" strokecolor="#000000">
              <v:path arrowok="t"/>
            </v:shape>
            <v:shape style="position:absolute;left:4922;top:21328;width:87;height:218" coordorigin="4922,21328" coordsize="87,218" path="m5009,21328l4922,21546e" filled="f" stroked="t" strokeweight="0pt" strokecolor="#000000">
              <v:path arrowok="t"/>
            </v:shape>
            <v:shape style="position:absolute;left:5040;top:21182;width:21;height:40" coordorigin="5040,21182" coordsize="21,40" path="m5062,21182l5040,21222e" filled="f" stroked="t" strokeweight="0pt" strokecolor="#000000">
              <v:path arrowok="t"/>
            </v:shape>
            <v:shape style="position:absolute;left:5050;top:21182;width:12;height:46" coordorigin="5050,21182" coordsize="12,46" path="m5062,21182l5050,21227e" filled="f" stroked="t" strokeweight="0pt" strokecolor="#000000">
              <v:path arrowok="t"/>
            </v:shape>
            <v:shape style="position:absolute;left:4989;top:21274;width:39;height:16" coordorigin="4989,21274" coordsize="39,16" path="m5025,21290l5028,21274,5000,21274,4989,21290,5025,21290xe" filled="t" fillcolor="#00B800" stroked="f">
              <v:path arrowok="t"/>
              <v:fill/>
            </v:shape>
            <v:shape style="position:absolute;left:4989;top:21274;width:36;height:16" coordorigin="4989,21274" coordsize="36,16" path="m5000,21274l5025,21290,4989,21290,5000,21274xe" filled="f" stroked="t" strokeweight="0pt" strokecolor="#00B800">
              <v:path arrowok="t"/>
            </v:shape>
            <v:shape style="position:absolute;left:4988;top:21290;width:38;height:3" coordorigin="4988,21290" coordsize="38,3" path="m5024,21293l5025,21290,4989,21290,4988,21293,5024,21293xe" filled="t" fillcolor="#00B800" stroked="f">
              <v:path arrowok="t"/>
              <v:fill/>
            </v:shape>
            <v:shape style="position:absolute;left:4989;top:21290;width:36;height:3" coordorigin="4989,21290" coordsize="36,3" path="m5025,21290l4989,21290,5024,21293,5025,21290xe" filled="f" stroked="t" strokeweight="0pt" strokecolor="#00B800">
              <v:path arrowok="t"/>
            </v:shape>
            <v:shape style="position:absolute;left:4988;top:21290;width:36;height:3" coordorigin="4988,21290" coordsize="36,3" path="m4989,21290l5024,21293,4988,21293,4989,21290xe" filled="f" stroked="t" strokeweight="0pt" strokecolor="#00B800">
              <v:path arrowok="t"/>
            </v:shape>
            <v:shape style="position:absolute;left:4981;top:21293;width:43;height:15" coordorigin="4981,21293" coordsize="43,15" path="m5019,21308l5024,21293,4988,21293,4981,21308,5019,21308xe" filled="t" fillcolor="#00B800" stroked="f">
              <v:path arrowok="t"/>
              <v:fill/>
            </v:shape>
            <v:shape style="position:absolute;left:4988;top:21293;width:36;height:15" coordorigin="4988,21293" coordsize="36,15" path="m5024,21293l4988,21293,5019,21308,5024,21293xe" filled="f" stroked="t" strokeweight="0pt" strokecolor="#00B800">
              <v:path arrowok="t"/>
            </v:shape>
            <v:shape style="position:absolute;left:4981;top:21293;width:38;height:15" coordorigin="4981,21293" coordsize="38,15" path="m4988,21293l5019,21308,4981,21308,4988,21293xe" filled="f" stroked="t" strokeweight="0pt" strokecolor="#00B800">
              <v:path arrowok="t"/>
            </v:shape>
            <v:shape style="position:absolute;left:4978;top:21308;width:40;height:7" coordorigin="4978,21308" coordsize="40,7" path="m5017,21314l5019,21308,4981,21308,4978,21314,5017,21314xe" filled="t" fillcolor="#00B800" stroked="f">
              <v:path arrowok="t"/>
              <v:fill/>
            </v:shape>
            <v:shape style="position:absolute;left:4981;top:21308;width:38;height:7" coordorigin="4981,21308" coordsize="38,7" path="m5019,21308l4981,21308,5017,21314,5019,21308xe" filled="f" stroked="t" strokeweight="0pt" strokecolor="#00B800">
              <v:path arrowok="t"/>
            </v:shape>
            <v:shape style="position:absolute;left:4978;top:21308;width:39;height:7" coordorigin="4978,21308" coordsize="39,7" path="m4981,21308l5017,21314,4978,21314,4981,21308xe" filled="f" stroked="t" strokeweight="0pt" strokecolor="#00B800">
              <v:path arrowok="t"/>
            </v:shape>
            <v:shape style="position:absolute;left:4976;top:21314;width:42;height:11" coordorigin="4976,21314" coordsize="42,11" path="m5009,21325l5017,21314,4978,21314,4976,21325,5009,21325xe" filled="t" fillcolor="#00B800" stroked="f">
              <v:path arrowok="t"/>
              <v:fill/>
            </v:shape>
            <v:shape style="position:absolute;left:4978;top:21314;width:39;height:11" coordorigin="4978,21314" coordsize="39,11" path="m5017,21314l4978,21314,5009,21325,5017,21314xe" filled="f" stroked="t" strokeweight="0pt" strokecolor="#00B800">
              <v:path arrowok="t"/>
            </v:shape>
            <v:shape style="position:absolute;left:4975;top:21250;width:54;height:112" coordorigin="4975,21250" coordsize="54,112" path="m5029,21250l5012,21262,4998,21277,4988,21293,4980,21312,4975,21331,4975,21352,4976,21362e" filled="f" stroked="t" strokeweight="0pt" strokecolor="#000000">
              <v:path arrowok="t"/>
            </v:shape>
            <v:shape style="position:absolute;left:4976;top:21250;width:54;height:113" coordorigin="4976,21250" coordsize="54,113" path="m4976,21363l4992,21350,5005,21334,5016,21317,5023,21299,5028,21279,5029,21258,5029,21250e" filled="f" stroked="t" strokeweight="0pt" strokecolor="#000000">
              <v:path arrowok="t"/>
            </v:shape>
            <v:shape style="position:absolute;left:5029;top:21250;width:50;height:115" coordorigin="5029,21250" coordsize="50,115" path="m5077,21365l5079,21344,5077,21325,5072,21305,5064,21288,5053,21271,5039,21257,5029,21250e" filled="f" stroked="t" strokeweight="0pt" strokecolor="#000000">
              <v:path arrowok="t"/>
            </v:shape>
            <v:shape style="position:absolute;left:5028;top:21275;width:49;height:90" coordorigin="5028,21275" coordsize="49,90" path="m5028,21275l5032,21296,5038,21315,5048,21333,5061,21350,5076,21364,5077,21365e" filled="f" stroked="t" strokeweight="0pt" strokecolor="#000000">
              <v:path arrowok="t"/>
            </v:shape>
            <v:shape style="position:absolute;left:5024;top:21326;width:20;height:48" coordorigin="5024,21326" coordsize="20,48" path="m5024,21375l5034,21357,5041,21339,5044,21326e" filled="f" stroked="t" strokeweight="0pt" strokecolor="#000000">
              <v:path arrowok="t"/>
            </v:shape>
            <v:shape style="position:absolute;left:5010;top:21326;width:13;height:47" coordorigin="5010,21326" coordsize="13,47" path="m5010,21326l5013,21346,5019,21365,5023,21374e" filled="f" stroked="t" strokeweight="0pt" strokecolor="#000000">
              <v:path arrowok="t"/>
            </v:shape>
            <v:shape style="position:absolute;left:4898;top:21360;width:16;height:66" coordorigin="4898,21360" coordsize="16,66" path="m4902,21360l4901,21365,4901,21371,4902,21375,4903,21380,4909,21389,4910,21393,4909,21397,4902,21407,4899,21412,4898,21418,4898,21420,4899,21422,4901,21423,4902,21424,4907,21426,4914,21424e" filled="f" stroked="t" strokeweight="0pt" strokecolor="#000000">
              <v:path arrowok="t"/>
            </v:shape>
            <v:shape style="position:absolute;left:4942;top:21463;width:27;height:72" coordorigin="4942,21463" coordsize="27,72" path="m4954,21463l4960,21464,4964,21468,4966,21474,4968,21478,4969,21490,4968,21494,4965,21499,4952,21517,4946,21526,4942,21536e" filled="f" stroked="t" strokeweight="0pt" strokecolor="#000000">
              <v:path arrowok="t"/>
            </v:shape>
            <v:shape style="position:absolute;left:4895;top:21360;width:72;height:40" coordorigin="4895,21360" coordsize="72,40" path="m4895,21360l4907,21360,4920,21361,4932,21360,4944,21360,4950,21361,4956,21364,4960,21368,4962,21373,4965,21380,4966,21387,4968,21400e" filled="f" stroked="t" strokeweight="0pt" strokecolor="#000000">
              <v:path arrowok="t"/>
            </v:shape>
            <v:shape style="position:absolute;left:4973;top:21353;width:62;height:83" coordorigin="4973,21353" coordsize="62,83" path="m4973,21419l4974,21422,4977,21424,4981,21427,4985,21428,4993,21432,5004,21435,5013,21436,5017,21436,5020,21435,5023,21432,5025,21430,5027,21427,5027,21422,5029,21403,5032,21387,5035,21379,5035,21371,5035,21353e" filled="f" stroked="t" strokeweight="0pt" strokecolor="#000000">
              <v:path arrowok="t"/>
            </v:shape>
            <v:shape style="position:absolute;left:4895;top:21302;width:86;height:58" coordorigin="4895,21302" coordsize="86,58" path="m4895,21360l4898,21345,4901,21339,4903,21330,4907,21325,4911,21318,4917,21314,4924,21310,4930,21308,4938,21306,4953,21304,4960,21302,4968,21302,4974,21304,4981,21306e" filled="f" stroked="t" strokeweight="0pt" strokecolor="#000000">
              <v:path arrowok="t"/>
            </v:shape>
            <v:shape style="position:absolute;left:4795;top:20861;width:46;height:3" coordorigin="4795,20861" coordsize="46,3" path="m4840,20864l4835,20861,4802,20861,4795,20864,4840,20864xe" filled="t" fillcolor="#000000" stroked="f">
              <v:path arrowok="t"/>
              <v:fill/>
            </v:shape>
            <v:shape style="position:absolute;left:4802;top:20861;width:39;height:3" coordorigin="4802,20861" coordsize="39,3" path="m4835,20861l4802,20861,4840,20864,4835,20861xe" filled="f" stroked="t" strokeweight="0pt" strokecolor="#000000">
              <v:path arrowok="t"/>
            </v:shape>
            <v:shape style="position:absolute;left:4795;top:20861;width:46;height:3" coordorigin="4795,20861" coordsize="46,3" path="m4802,20861l4840,20864,4795,20864,4802,20861xe" filled="f" stroked="t" strokeweight="0pt" strokecolor="#000000">
              <v:path arrowok="t"/>
            </v:shape>
            <v:shape style="position:absolute;left:4795;top:20864;width:50;height:3" coordorigin="4795,20864" coordsize="50,3" path="m4844,20867l4840,20864,4795,20864,4795,20867,4844,20867xe" filled="t" fillcolor="#000000" stroked="f">
              <v:path arrowok="t"/>
              <v:fill/>
            </v:shape>
            <v:shape style="position:absolute;left:4795;top:20864;width:50;height:3" coordorigin="4795,20864" coordsize="50,3" path="m4840,20864l4795,20864,4844,20867,4840,20864xe" filled="f" stroked="t" strokeweight="0pt" strokecolor="#000000">
              <v:path arrowok="t"/>
            </v:shape>
            <v:shape style="position:absolute;left:4795;top:20864;width:50;height:3" coordorigin="4795,20864" coordsize="50,3" path="m4795,20864l4844,20867,4795,20867,4795,20864xe" filled="f" stroked="t" strokeweight="0pt" strokecolor="#000000">
              <v:path arrowok="t"/>
            </v:shape>
            <v:shape style="position:absolute;left:4794;top:20867;width:52;height:1" coordorigin="4794,20867" coordsize="52,1" path="m4846,20868l4844,20867,4795,20867,4794,20868,4846,20868xe" filled="t" fillcolor="#000000" stroked="f">
              <v:path arrowok="t"/>
              <v:fill/>
            </v:shape>
            <v:shape style="position:absolute;left:4795;top:20867;width:51;height:1" coordorigin="4795,20867" coordsize="51,1" path="m4844,20867l4795,20867,4846,20868,4844,20867xe" filled="f" stroked="t" strokeweight="0pt" strokecolor="#000000">
              <v:path arrowok="t"/>
            </v:shape>
            <v:shape style="position:absolute;left:4794;top:20867;width:52;height:1" coordorigin="4794,20867" coordsize="52,1" path="m4795,20867l4846,20868,4794,20868,4795,20867xe" filled="f" stroked="t" strokeweight="0pt" strokecolor="#000000">
              <v:path arrowok="t"/>
            </v:shape>
            <v:shape style="position:absolute;left:4814;top:20868;width:36;height:3" coordorigin="4814,20868" coordsize="36,3" path="m4850,20871l4846,20868,4814,20868,4824,20871,4850,20871xe" filled="t" fillcolor="#000000" stroked="f">
              <v:path arrowok="t"/>
              <v:fill/>
            </v:shape>
            <v:shape style="position:absolute;left:4814;top:20868;width:36;height:3" coordorigin="4814,20868" coordsize="36,3" path="m4846,20868l4814,20868,4850,20871,4846,20868xe" filled="f" stroked="t" strokeweight="0pt" strokecolor="#000000">
              <v:path arrowok="t"/>
            </v:shape>
            <v:shape style="position:absolute;left:4814;top:20868;width:36;height:3" coordorigin="4814,20868" coordsize="36,3" path="m4814,20868l4850,20871,4824,20871,4814,20868xe" filled="f" stroked="t" strokeweight="0pt" strokecolor="#000000">
              <v:path arrowok="t"/>
            </v:shape>
            <v:shape style="position:absolute;left:4857;top:20934;width:39;height:12" coordorigin="4857,20934" coordsize="39,12" path="m4895,20946l4889,20934,4857,20934,4858,20946,4895,20946xe" filled="t" fillcolor="#000000" stroked="f">
              <v:path arrowok="t"/>
              <v:fill/>
            </v:shape>
            <v:shape style="position:absolute;left:4857;top:20934;width:39;height:12" coordorigin="4857,20934" coordsize="39,12" path="m4889,20934l4857,20934,4895,20946,4889,20934xe" filled="f" stroked="t" strokeweight="0pt" strokecolor="#000000">
              <v:path arrowok="t"/>
            </v:shape>
            <v:shape style="position:absolute;left:4857;top:20934;width:39;height:12" coordorigin="4857,20934" coordsize="39,12" path="m4857,20934l4895,20946,4858,20946,4857,20934xe" filled="f" stroked="t" strokeweight="0pt" strokecolor="#000000">
              <v:path arrowok="t"/>
            </v:shape>
            <v:shape style="position:absolute;left:4858;top:20946;width:48;height:9" coordorigin="4858,20946" coordsize="48,9" path="m4906,20955l4895,20946,4858,20946,4858,20955,4906,20955xe" filled="t" fillcolor="#000000" stroked="f">
              <v:path arrowok="t"/>
              <v:fill/>
            </v:shape>
            <v:shape style="position:absolute;left:4858;top:20946;width:48;height:9" coordorigin="4858,20946" coordsize="48,9" path="m4895,20946l4858,20946,4906,20955,4895,20946xe" filled="f" stroked="t" strokeweight="0pt" strokecolor="#000000">
              <v:path arrowok="t"/>
            </v:shape>
            <v:shape style="position:absolute;left:4858;top:20946;width:48;height:9" coordorigin="4858,20946" coordsize="48,9" path="m4858,20946l4906,20955,4858,20955,4858,20946xe" filled="f" stroked="t" strokeweight="0pt" strokecolor="#000000">
              <v:path arrowok="t"/>
            </v:shape>
            <v:shape style="position:absolute;left:4858;top:20955;width:52;height:4" coordorigin="4858,20955" coordsize="52,4" path="m4910,20959l4906,20955,4858,20955,4858,20959,4910,20959xe" filled="t" fillcolor="#000000" stroked="f">
              <v:path arrowok="t"/>
              <v:fill/>
            </v:shape>
            <v:shape style="position:absolute;left:4858;top:20955;width:52;height:4" coordorigin="4858,20955" coordsize="52,4" path="m4906,20955l4858,20955,4910,20959,4906,20955xe" filled="f" stroked="t" strokeweight="0pt" strokecolor="#000000">
              <v:path arrowok="t"/>
            </v:shape>
            <v:shape style="position:absolute;left:4858;top:20955;width:52;height:4" coordorigin="4858,20955" coordsize="52,4" path="m4858,20955l4910,20959,4858,20959,4858,20955xe" filled="f" stroked="t" strokeweight="0pt" strokecolor="#000000">
              <v:path arrowok="t"/>
            </v:shape>
            <v:shape style="position:absolute;left:4850;top:20959;width:34;height:38" coordorigin="4850,20959" coordsize="34,38" path="m4883,20975l4858,20959,4855,20975,4850,20997,4883,20975xe" filled="t" fillcolor="#000000" stroked="f">
              <v:path arrowok="t"/>
              <v:fill/>
            </v:shape>
            <v:shape style="position:absolute;left:4858;top:20959;width:52;height:16" coordorigin="4858,20959" coordsize="52,16" path="m4858,20959l4883,20975,4910,20959,4858,20959xe" filled="t" fillcolor="#000000" stroked="f">
              <v:path arrowok="t"/>
              <v:fill/>
            </v:shape>
            <v:shape style="position:absolute;left:4858;top:20959;width:52;height:16" coordorigin="4858,20959" coordsize="52,16" path="m4858,20959l4910,20959,4883,20975,4858,20959xe" filled="f" stroked="t" strokeweight="0pt" strokecolor="#000000">
              <v:path arrowok="t"/>
            </v:shape>
            <v:shape type="#_x0000_t75" style="position:absolute;left:29318;top:20853;width:721;height:277">
              <v:imagedata o:title="" r:id="rId20"/>
            </v:shape>
            <v:shape style="position:absolute;left:29389;top:21419;width:31;height:44" coordorigin="29389,21419" coordsize="31,44" path="m29419,21430l29417,21426,29413,21422,29409,21419,29401,21419,29397,21422,29393,21426,29391,21430,29389,21436,29389,21446,29391,21452,29393,21456,29397,21460,29401,21463,29409,21463,29413,21460,29417,21456,29419,21452,29419,21446,29409,21446e" filled="f" stroked="t" strokeweight="0.335026pt" strokecolor="#000000">
              <v:path arrowok="t"/>
            </v:shape>
            <v:shape style="position:absolute;left:29431;top:21419;width:34;height:44" coordorigin="29431,21419" coordsize="34,44" path="m29443,21419l29439,21422,29435,21426,29434,21430,29431,21436,29431,21446,29434,21452,29435,21456,29439,21460,29443,21463,29452,21463,29457,21460,29461,21456,29462,21452,29465,21446,29465,21436,29462,21430,29461,21426,29457,21422,29452,21419,29443,21419e" filled="f" stroked="t" strokeweight="0.335026pt" strokecolor="#000000">
              <v:path arrowok="t"/>
            </v:shape>
            <v:shape style="position:absolute;left:29478;top:21419;width:29;height:44" coordorigin="29478,21419" coordsize="29,44" path="m29497,21440l29504,21442,29505,21444,29508,21448,29508,21454,29505,21459,29504,21460,29497,21463,29478,21463,29478,21419,29497,21419,29504,21422,29505,21424,29508,21428,29508,21432,29505,21436,29504,21438,29497,21440,29478,21440e" filled="f" stroked="t" strokeweight="0.335026pt" strokecolor="#000000">
              <v:path arrowok="t"/>
            </v:shape>
            <v:shape style="position:absolute;left:29523;top:21419;width:25;height:44" coordorigin="29523,21419" coordsize="25,44" path="m29523,21463l29523,21419,29548,21419e" filled="f" stroked="t" strokeweight="0.335026pt" strokecolor="#000000">
              <v:path arrowok="t"/>
            </v:shape>
            <v:shape style="position:absolute;left:29561;top:21419;width:28;height:44" coordorigin="29561,21419" coordsize="28,44" path="m29561,21463l29561,21419,29579,21419,29586,21422,29587,21424,29590,21428,29590,21432,29587,21436,29586,21438,29579,21440,29561,21440e" filled="f" stroked="t" strokeweight="0.335026pt" strokecolor="#000000">
              <v:path arrowok="t"/>
            </v:shape>
            <v:shape style="position:absolute;left:29604;top:21419;width:28;height:44" coordorigin="29604,21419" coordsize="28,44" path="m29604,21463l29604,21419,29632,21463,29632,21419e" filled="f" stroked="t" strokeweight="0.335026pt" strokecolor="#000000">
              <v:path arrowok="t"/>
            </v:shape>
            <v:shape style="position:absolute;left:29643;top:21419;width:32;height:44" coordorigin="29643,21419" coordsize="32,44" path="m29643,21463l29659,21419,29675,21463e" filled="f" stroked="t" strokeweight="0.335026pt" strokecolor="#000000">
              <v:path arrowok="t"/>
            </v:shape>
            <v:shape style="position:absolute;left:29683;top:21419;width:31;height:44" coordorigin="29683,21419" coordsize="31,44" path="m29714,21430l29713,21426,29709,21422,29705,21419,29697,21419,29693,21422,29689,21426,29686,21430,29683,21436,29683,21446,29686,21452,29689,21456,29693,21460,29697,21463,29705,21463,29709,21460,29713,21456,29714,21452e" filled="f" stroked="t" strokeweight="0.335026pt" strokecolor="#000000">
              <v:path arrowok="t"/>
            </v:shape>
            <v:shape style="position:absolute;left:29729;top:21419;width:0;height:44" coordorigin="29729,21419" coordsize="0,44" path="m29729,21419l29729,21463e" filled="f" stroked="t" strokeweight="0.335026pt" strokecolor="#000000">
              <v:path arrowok="t"/>
            </v:shape>
            <v:shape style="position:absolute;left:29744;top:21419;width:32;height:44" coordorigin="29744,21419" coordsize="32,44" path="m29756,21419l29752,21422,29748,21426,29745,21430,29744,21436,29744,21446,29745,21452,29748,21456,29752,21460,29756,21463,29764,21463,29768,21460,29772,21456,29774,21452,29776,21446,29776,21436,29774,21430,29772,21426,29768,21422,29764,21419,29756,21419e" filled="f" stroked="t" strokeweight="0.335026pt" strokecolor="#000000">
              <v:path arrowok="t"/>
            </v:shape>
            <v:shape style="position:absolute;left:29791;top:21419;width:28;height:44" coordorigin="29791,21419" coordsize="28,44" path="m29791,21463l29791,21419,29819,21463,29819,21419e" filled="f" stroked="t" strokeweight="0.335026pt" strokecolor="#000000">
              <v:path arrowok="t"/>
            </v:shape>
            <v:shape style="position:absolute;left:29872;top:21419;width:34;height:44" coordorigin="29872,21419" coordsize="34,44" path="m29872,21419l29890,21463,29906,21419e" filled="f" stroked="t" strokeweight="0.335026pt" strokecolor="#000000">
              <v:path arrowok="t"/>
            </v:shape>
            <v:shape style="position:absolute;left:29910;top:21419;width:32;height:44" coordorigin="29910,21419" coordsize="32,44" path="m29910,21463l29926,21419,29942,21463e" filled="f" stroked="t" strokeweight="0.335026pt" strokecolor="#000000">
              <v:path arrowok="t"/>
            </v:shape>
            <v:shape style="position:absolute;left:29953;top:21419;width:28;height:44" coordorigin="29953,21419" coordsize="28,44" path="m29953,21419l29953,21450,29955,21456,29959,21460,29965,21463,29969,21463,29975,21460,29980,21456,29981,21450,29981,21419e" filled="f" stroked="t" strokeweight="0.335026pt" strokecolor="#000000">
              <v:path arrowok="t"/>
            </v:shape>
            <v:shape style="position:absolute;left:29998;top:21419;width:28;height:44" coordorigin="29998,21419" coordsize="28,44" path="m29998,21463l29998,21419,30016,21419,30022,21422,30025,21424,30026,21428,30026,21434,30025,21438,30022,21440,30016,21442,29998,21442e" filled="f" stroked="t" strokeweight="0.335026pt" strokecolor="#000000">
              <v:path arrowok="t"/>
            </v:shape>
            <v:shape style="position:absolute;left:30041;top:21419;width:27;height:44" coordorigin="30041,21419" coordsize="27,44" path="m30041,21463l30041,21419,30068,21419e" filled="f" stroked="t" strokeweight="0.335026pt" strokecolor="#000000">
              <v:path arrowok="t"/>
            </v:shape>
            <v:shape style="position:absolute;left:30077;top:21419;width:29;height:44" coordorigin="30077,21419" coordsize="29,44" path="m30107,21426l30103,21422,30096,21419,30088,21419,30081,21422,30077,21426,30077,21430,30080,21434,30081,21436,30085,21438,30099,21442,30103,21444,30104,21446,30107,21450,30107,21456,30103,21460,30096,21463,30088,21463,30081,21460,30077,21456e" filled="f" stroked="t" strokeweight="0.335026pt" strokecolor="#000000">
              <v:path arrowok="t"/>
            </v:shape>
            <v:shape style="position:absolute;left:24048;top:21406;width:1986;height:0" coordorigin="24048,21406" coordsize="1986,0" path="m24048,21406l26034,21406e" filled="f" stroked="t" strokeweight="0.335026pt" strokecolor="#000000">
              <v:path arrowok="t"/>
            </v:shape>
            <v:shape style="position:absolute;left:26714;top:21406;width:1986;height:0" coordorigin="26714,21406" coordsize="1986,0" path="m26714,21406l28700,21406e" filled="f" stroked="t" strokeweight="0.335026pt" strokecolor="#000000">
              <v:path arrowok="t"/>
            </v:shape>
            <v:shape type="#_x0000_t75" style="position:absolute;left:5184;top:20827;width:1853;height:578">
              <v:imagedata o:title="" r:id="rId21"/>
            </v:shape>
            <v:shape style="position:absolute;left:15693;top:20904;width:52;height:98" coordorigin="15693,20904" coordsize="52,98" path="m15693,21002l15693,20904,15719,20904,15730,20910,15737,20919,15741,20928,15745,20942,15745,20965,15741,20979,15737,20989,15730,20997,15719,21002,15693,21002e" filled="f" stroked="t" strokeweight="0.201016pt" strokecolor="#000000">
              <v:path arrowok="t"/>
            </v:shape>
            <v:shape style="position:absolute;left:15770;top:20904;width:0;height:98" coordorigin="15770,20904" coordsize="0,98" path="m15770,20904l15770,21002e" filled="f" stroked="t" strokeweight="0.201016pt" strokecolor="#000000">
              <v:path arrowok="t"/>
            </v:shape>
            <v:shape style="position:absolute;left:15797;top:20904;width:51;height:98" coordorigin="15797,20904" coordsize="51,98" path="m15848,20919l15841,20910,15829,20904,15815,20904,15804,20910,15797,20919,15797,20928,15800,20938,15804,20942,15812,20947,15833,20955,15841,20961,15844,20965,15848,20974,15848,20989,15841,20997,15829,21002,15815,21002,15804,20997,15797,20989e" filled="f" stroked="t" strokeweight="0.201016pt" strokecolor="#000000">
              <v:path arrowok="t"/>
            </v:shape>
            <v:shape style="position:absolute;left:15890;top:20904;width:0;height:98" coordorigin="15890,20904" coordsize="0,98" path="m15890,20904l15890,21002e" filled="f" stroked="t" strokeweight="0.201016pt" strokecolor="#000000">
              <v:path arrowok="t"/>
            </v:shape>
            <v:shape style="position:absolute;left:15863;top:20904;width:52;height:0" coordorigin="15863,20904" coordsize="52,0" path="m15863,20904l15915,20904e" filled="f" stroked="t" strokeweight="0.201016pt" strokecolor="#000000">
              <v:path arrowok="t"/>
            </v:shape>
            <v:shape style="position:absolute;left:15934;top:20904;width:51;height:98" coordorigin="15934,20904" coordsize="51,98" path="m15934,21002l15934,20904,15967,20904,15978,20910,15982,20914,15985,20923,15985,20932,15982,20942,15978,20947,15967,20951,15934,20951e" filled="f" stroked="t" strokeweight="0.201016pt" strokecolor="#000000">
              <v:path arrowok="t"/>
            </v:shape>
            <v:shape style="position:absolute;left:15959;top:20951;width:25;height:51" coordorigin="15959,20951" coordsize="25,51" path="m15959,20951l15985,21002e" filled="f" stroked="t" strokeweight="0.201016pt" strokecolor="#000000">
              <v:path arrowok="t"/>
            </v:shape>
            <v:shape style="position:absolute;left:16012;top:20904;width:0;height:98" coordorigin="16012,20904" coordsize="0,98" path="m16012,20904l16012,21002e" filled="f" stroked="t" strokeweight="0.201016pt" strokecolor="#000000">
              <v:path arrowok="t"/>
            </v:shape>
            <v:shape style="position:absolute;left:16041;top:20904;width:52;height:98" coordorigin="16041,20904" coordsize="52,98" path="m16075,20951l16085,20955,16089,20961,16093,20970,16093,20983,16089,20993,16085,20997,16075,21002,16041,21002,16041,20904,16075,20904,16085,20910,16089,20914,16093,20923,16093,20932,16089,20942,16085,20947,16075,20951,16041,20951e" filled="f" stroked="t" strokeweight="0.201016pt" strokecolor="#000000">
              <v:path arrowok="t"/>
            </v:shape>
            <v:shape style="position:absolute;left:16119;top:20904;width:52;height:98" coordorigin="16119,20904" coordsize="52,98" path="m16119,20904l16119,20974,16123,20989,16130,20997,16142,21002,16148,21002,16159,20997,16167,20989,16171,20974,16171,20904e" filled="f" stroked="t" strokeweight="0.201016pt" strokecolor="#000000">
              <v:path arrowok="t"/>
            </v:shape>
            <v:shape style="position:absolute;left:16197;top:20904;width:55;height:98" coordorigin="16197,20904" coordsize="55,98" path="m16251,20928l16249,20919,16241,20910,16234,20904,16219,20904,16211,20910,16205,20919,16201,20928,16197,20942,16197,20965,16201,20979,16205,20989,16211,20997,16219,21002,16234,21002,16241,20997,16249,20989,16251,20979e" filled="f" stroked="t" strokeweight="0.201016pt" strokecolor="#000000">
              <v:path arrowok="t"/>
            </v:shape>
            <v:shape style="position:absolute;left:16278;top:20904;width:0;height:98" coordorigin="16278,20904" coordsize="0,98" path="m16278,20904l16278,21002e" filled="f" stroked="t" strokeweight="0.201016pt" strokecolor="#000000">
              <v:path arrowok="t"/>
            </v:shape>
            <v:shape style="position:absolute;left:16304;top:20904;width:59;height:98" coordorigin="16304,20904" coordsize="59,98" path="m16327,20904l16318,20910,16312,20919,16308,20928,16304,20942,16304,20965,16308,20979,16312,20989,16318,20997,16327,21002,16341,21002,16348,20997,16356,20989,16360,20979,16363,20965,16363,20942,16360,20928,16356,20919,16348,20910,16341,20904,16327,20904e" filled="f" stroked="t" strokeweight="0.201016pt" strokecolor="#000000">
              <v:path arrowok="t"/>
            </v:shape>
            <v:shape style="position:absolute;left:16389;top:20904;width:51;height:98" coordorigin="16389,20904" coordsize="51,98" path="m16389,21002l16389,20904,16440,21002,16440,20904e" filled="f" stroked="t" strokeweight="0.201016pt" strokecolor="#000000">
              <v:path arrowok="t"/>
            </v:shape>
            <v:shape style="position:absolute;left:16548;top:20904;width:52;height:98" coordorigin="16548,20904" coordsize="52,98" path="m16548,21002l16548,20904,16574,20904,16585,20910,16593,20919,16596,20928,16600,20942,16600,20965,16596,20979,16593,20989,16585,20997,16574,21002,16548,21002e" filled="f" stroked="t" strokeweight="0.201016pt" strokecolor="#000000">
              <v:path arrowok="t"/>
            </v:shape>
            <v:shape style="position:absolute;left:16627;top:20904;width:47;height:98" coordorigin="16627,20904" coordsize="47,98" path="m16627,21002l16627,20904,16674,20904e" filled="f" stroked="t" strokeweight="0.201016pt" strokecolor="#000000">
              <v:path arrowok="t"/>
            </v:shape>
            <v:shape style="position:absolute;left:16627;top:21002;width:47;height:0" coordorigin="16627,21002" coordsize="47,0" path="m16627,21002l16674,21002e" filled="f" stroked="t" strokeweight="0.201016pt" strokecolor="#000000">
              <v:path arrowok="t"/>
            </v:shape>
            <v:shape style="position:absolute;left:16774;top:20904;width:52;height:98" coordorigin="16774,20904" coordsize="52,98" path="m16774,21002l16774,20904,16808,20904,16818,20910,16822,20914,16826,20923,16826,20938,16822,20947,16818,20951,16808,20955,16774,20955e" filled="f" stroked="t" strokeweight="0.201016pt" strokecolor="#000000">
              <v:path arrowok="t"/>
            </v:shape>
            <v:shape style="position:absolute;left:16852;top:20904;width:52;height:98" coordorigin="16852,20904" coordsize="52,98" path="m16852,20904l16852,20974,16856,20989,16863,20997,16875,21002,16881,21002,16892,20997,16900,20989,16904,20974,16904,20904e" filled="f" stroked="t" strokeweight="0.201016pt" strokecolor="#000000">
              <v:path arrowok="t"/>
            </v:shape>
            <v:shape style="position:absolute;left:16934;top:20904;width:52;height:98" coordorigin="16934,20904" coordsize="52,98" path="m16934,21002l16934,20904,16986,21002,16986,20904e" filled="f" stroked="t" strokeweight="0.201016pt" strokecolor="#000000">
              <v:path arrowok="t"/>
            </v:shape>
            <v:shape style="position:absolute;left:17030;top:20904;width:0;height:98" coordorigin="17030,20904" coordsize="0,98" path="m17030,20904l17030,21002e" filled="f" stroked="t" strokeweight="0.201016pt" strokecolor="#000000">
              <v:path arrowok="t"/>
            </v:shape>
            <v:shape style="position:absolute;left:17003;top:20904;width:52;height:0" coordorigin="17003,20904" coordsize="52,0" path="m17003,20904l17056,20904e" filled="f" stroked="t" strokeweight="0.201016pt" strokecolor="#000000">
              <v:path arrowok="t"/>
            </v:shape>
            <v:shape style="position:absolute;left:17070;top:20904;width:52;height:98" coordorigin="17070,20904" coordsize="52,98" path="m17123,20919l17114,20910,17104,20904,17089,20904,17078,20910,17070,20919,17070,20928,17074,20938,17078,20942,17085,20947,17108,20955,17114,20961,17119,20965,17123,20974,17123,20989,17114,20997,17104,21002,17089,21002,17078,20997,17070,20989e" filled="f" stroked="t" strokeweight="0.201016pt" strokecolor="#000000">
              <v:path arrowok="t"/>
            </v:shape>
            <v:shape style="position:absolute;left:17144;top:20904;width:60;height:98" coordorigin="17144,20904" coordsize="60,98" path="m17167,20904l17159,20910,17152,20919,17148,20928,17144,20942,17144,20965,17148,20979,17152,20989,17159,20997,17167,21002,17181,21002,17190,20997,17196,20989,17200,20979,17204,20965,17204,20942,17200,20928,17196,20919,17190,20910,17181,20904,17167,20904e" filled="f" stroked="t" strokeweight="0.201016pt" strokecolor="#000000">
              <v:path arrowok="t"/>
            </v:shape>
            <v:shape style="position:absolute;left:17307;top:20904;width:52;height:98" coordorigin="17307,20904" coordsize="52,98" path="m17307,21002l17307,20904,17333,20904,17345,20910,17352,20919,17356,20928,17360,20942,17360,20965,17356,20979,17352,20989,17345,20997,17333,21002,17307,21002e" filled="f" stroked="t" strokeweight="0.201016pt" strokecolor="#000000">
              <v:path arrowok="t"/>
            </v:shape>
            <v:shape style="position:absolute;left:17385;top:20904;width:48;height:98" coordorigin="17385,20904" coordsize="48,98" path="m17385,21002l17385,20904,17433,20904e" filled="f" stroked="t" strokeweight="0.201016pt" strokecolor="#000000">
              <v:path arrowok="t"/>
            </v:shape>
            <v:shape style="position:absolute;left:17385;top:21002;width:48;height:0" coordorigin="17385,21002" coordsize="48,0" path="m17385,21002l17433,21002e" filled="f" stroked="t" strokeweight="0.201016pt" strokecolor="#000000">
              <v:path arrowok="t"/>
            </v:shape>
            <v:shape style="position:absolute;left:17549;top:20904;width:0;height:98" coordorigin="17549,20904" coordsize="0,98" path="m17549,20904l17549,21002e" filled="f" stroked="t" strokeweight="0.201016pt" strokecolor="#000000">
              <v:path arrowok="t"/>
            </v:shape>
            <v:shape style="position:absolute;left:17522;top:20904;width:52;height:0" coordorigin="17522,20904" coordsize="52,0" path="m17522,20904l17574,20904e" filled="f" stroked="t" strokeweight="0.201016pt" strokecolor="#000000">
              <v:path arrowok="t"/>
            </v:shape>
            <v:shape style="position:absolute;left:17589;top:20904;width:59;height:98" coordorigin="17589,20904" coordsize="59,98" path="m17612,20904l17604,20910,17596,20919,17593,20928,17589,20942,17589,20965,17593,20979,17596,20989,17604,20997,17612,21002,17626,21002,17633,20997,17641,20989,17644,20979,17648,20965,17648,20942,17644,20928,17641,20919,17633,20910,17626,20904,17612,20904e" filled="f" stroked="t" strokeweight="0.201016pt" strokecolor="#000000">
              <v:path arrowok="t"/>
            </v:shape>
            <v:shape style="position:absolute;left:17675;top:20904;width:59;height:98" coordorigin="17675,20904" coordsize="59,98" path="m17675,21002l17675,20904,17704,21002,17734,20904,17734,21002e" filled="f" stroked="t" strokeweight="0.201016pt" strokecolor="#000000">
              <v:path arrowok="t"/>
            </v:shape>
            <v:shape style="position:absolute;left:17752;top:20904;width:59;height:98" coordorigin="17752,20904" coordsize="59,98" path="m17752,21002l17782,20904,17811,21002e" filled="f" stroked="t" strokeweight="0.201016pt" strokecolor="#000000">
              <v:path arrowok="t"/>
            </v:shape>
            <v:shape style="position:absolute;left:17763;top:20970;width:36;height:0" coordorigin="17763,20970" coordsize="36,0" path="m17763,20970l17799,20970e" filled="f" stroked="t" strokeweight="0.201016pt" strokecolor="#000000">
              <v:path arrowok="t"/>
            </v:shape>
            <v:shape style="position:absolute;left:17826;top:20904;width:52;height:98" coordorigin="17826,20904" coordsize="52,98" path="m17878,20919l17870,20910,17860,20904,17845,20904,17833,20910,17826,20919,17826,20928,17830,20938,17833,20942,17841,20947,17862,20955,17870,20961,17874,20965,17878,20974,17878,20989,17870,20997,17860,21002,17845,21002,17833,20997,17826,20989e" filled="f" stroked="t" strokeweight="0.201016pt" strokecolor="#000000">
              <v:path arrowok="t"/>
            </v:shape>
            <v:shape style="position:absolute;left:17982;top:20904;width:52;height:98" coordorigin="17982,20904" coordsize="52,98" path="m17982,21002l17982,20904,18015,20904,18026,20910,18030,20914,18034,20923,18034,20932,18030,20942,18026,20947,18015,20951,17982,20951e" filled="f" stroked="t" strokeweight="0.201016pt" strokecolor="#000000">
              <v:path arrowok="t"/>
            </v:shape>
            <v:shape style="position:absolute;left:18007;top:20951;width:27;height:51" coordorigin="18007,20951" coordsize="27,51" path="m18007,20951l18034,21002e" filled="f" stroked="t" strokeweight="0.201016pt" strokecolor="#000000">
              <v:path arrowok="t"/>
            </v:shape>
            <v:shape style="position:absolute;left:18059;top:20904;width:48;height:98" coordorigin="18059,20904" coordsize="48,98" path="m18059,21002l18059,20904,18108,20904e" filled="f" stroked="t" strokeweight="0.201016pt" strokecolor="#000000">
              <v:path arrowok="t"/>
            </v:shape>
            <v:shape style="position:absolute;left:18059;top:21002;width:48;height:0" coordorigin="18059,21002" coordsize="48,0" path="m18059,21002l18108,21002e" filled="f" stroked="t" strokeweight="0.201016pt" strokecolor="#000000">
              <v:path arrowok="t"/>
            </v:shape>
            <v:shape style="position:absolute;left:18126;top:20904;width:55;height:98" coordorigin="18126,20904" coordsize="55,98" path="m18181,20928l18177,20919,18170,20910,18162,20904,18148,20904,18141,20910,18133,20919,18129,20928,18126,20942,18126,20965,18129,20979,18133,20989,18141,20997,18148,21002,18162,21002,18170,20997,18177,20989,18181,20979,18181,20965,18162,20965e" filled="f" stroked="t" strokeweight="0.201016pt" strokecolor="#000000">
              <v:path arrowok="t"/>
            </v:shape>
            <v:shape style="position:absolute;left:18207;top:20904;width:52;height:98" coordorigin="18207,20904" coordsize="52,98" path="m18207,20904l18207,20974,18211,20989,18219,20997,18229,21002,18238,21002,18248,20997,18255,20989,18259,20974,18259,20904e" filled="f" stroked="t" strokeweight="0.201016pt" strokecolor="#000000">
              <v:path arrowok="t"/>
            </v:shape>
            <v:shape style="position:absolute;left:18288;top:20904;width:44;height:98" coordorigin="18288,20904" coordsize="44,98" path="m18288,20904l18288,21002,18333,21002e" filled="f" stroked="t" strokeweight="0.201016pt" strokecolor="#000000">
              <v:path arrowok="t"/>
            </v:shape>
            <v:shape style="position:absolute;left:18341;top:20904;width:59;height:98" coordorigin="18341,20904" coordsize="59,98" path="m18341,21002l18370,20904,18400,21002e" filled="f" stroked="t" strokeweight="0.201016pt" strokecolor="#000000">
              <v:path arrowok="t"/>
            </v:shape>
            <v:shape style="position:absolute;left:18351;top:20970;width:38;height:0" coordorigin="18351,20970" coordsize="38,0" path="m18351,20970l18389,20970e" filled="f" stroked="t" strokeweight="0.201016pt" strokecolor="#000000">
              <v:path arrowok="t"/>
            </v:shape>
            <v:shape style="position:absolute;left:18418;top:20904;width:52;height:98" coordorigin="18418,20904" coordsize="52,98" path="m18418,21002l18418,20904,18444,20904,18456,20910,18463,20919,18467,20928,18471,20942,18471,20965,18467,20979,18463,20989,18456,20997,18444,21002,18418,21002e" filled="f" stroked="t" strokeweight="0.201016pt" strokecolor="#000000">
              <v:path arrowok="t"/>
            </v:shape>
            <v:shape style="position:absolute;left:18492;top:20904;width:59;height:98" coordorigin="18492,20904" coordsize="59,98" path="m18515,20904l18507,20910,18500,20919,18496,20928,18492,20942,18492,20965,18496,20979,18500,20989,18507,20997,18515,21002,18530,21002,18536,20997,18544,20989,18548,20979,18551,20965,18551,20942,18548,20928,18544,20919,18536,20910,18530,20904,18515,20904e" filled="f" stroked="t" strokeweight="0.201016pt" strokecolor="#000000">
              <v:path arrowok="t"/>
            </v:shape>
            <v:shape style="position:absolute;left:18574;top:20904;width:52;height:98" coordorigin="18574,20904" coordsize="52,98" path="m18626,20919l18618,20910,18607,20904,18593,20904,18582,20910,18574,20919,18574,20928,18578,20938,18582,20942,18589,20947,18611,20955,18618,20961,18622,20965,18626,20974,18626,20989,18618,20997,18607,21002,18593,21002,18582,20997,18574,20989e" filled="f" stroked="t" strokeweight="0.201016pt" strokecolor="#000000">
              <v:path arrowok="t"/>
            </v:shape>
            <v:shape type="#_x0000_t75" style="position:absolute;left:24698;top:20789;width:977;height:606">
              <v:imagedata o:title="" r:id="rId22"/>
            </v:shape>
            <w10:wrap type="none"/>
          </v:group>
        </w:pict>
      </w: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0049" w:hRule="exact"/>
        </w:trPr>
        <w:tc>
          <w:tcPr>
            <w:tcW w:w="30773" w:type="dxa"/>
            <w:gridSpan w:val="10"/>
            <w:tcBorders>
              <w:top w:val="single" w:sz="6" w:space="0" w:color="6DDDA5"/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ind w:left="1951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BOMBA</w:t>
            </w:r>
            <w:r>
              <w:rPr>
                <w:rFonts w:cs="Agency FB" w:hAnsi="Agency FB" w:eastAsia="Agency FB" w:ascii="Agency FB"/>
                <w:b/>
                <w:color w:val="76767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CONTRA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INCENDIO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before="10"/>
              <w:ind w:left="1899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+</w:t>
            </w:r>
            <w:r>
              <w:rPr>
                <w:rFonts w:cs="Agency FB" w:hAnsi="Agency FB" w:eastAsia="Agency FB" w:ascii="Agency FB"/>
                <w:b/>
                <w:color w:val="767676"/>
                <w:spacing w:val="2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TABLERO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CONTRA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INCENDIO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ind w:left="5263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PARQUEADERO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center"/>
              <w:ind w:left="2802" w:right="24234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4"/>
                <w:sz w:val="9"/>
                <w:szCs w:val="9"/>
              </w:rPr>
              <w:t>7-4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4"/>
                <w:sz w:val="9"/>
                <w:szCs w:val="9"/>
              </w:rPr>
              <w:t>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10"/>
                <w:w w:val="100"/>
                <w:position w:val="4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Estantería</w:t>
            </w:r>
            <w:r>
              <w:rPr>
                <w:rFonts w:cs="Agency FB" w:hAnsi="Agency FB" w:eastAsia="Agency FB" w:ascii="Agency FB"/>
                <w:b/>
                <w:color w:val="767676"/>
                <w:spacing w:val="9"/>
                <w:w w:val="100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implementos</w:t>
            </w:r>
            <w:r>
              <w:rPr>
                <w:rFonts w:cs="Agency FB" w:hAnsi="Agency FB" w:eastAsia="Agency FB" w:ascii="Agency FB"/>
                <w:b/>
                <w:color w:val="767676"/>
                <w:spacing w:val="11"/>
                <w:w w:val="100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de</w:t>
            </w:r>
            <w:r>
              <w:rPr>
                <w:rFonts w:cs="Agency FB" w:hAnsi="Agency FB" w:eastAsia="Agency FB" w:ascii="Agency FB"/>
                <w:b/>
                <w:color w:val="767676"/>
                <w:spacing w:val="3"/>
                <w:w w:val="100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aseo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3"/>
                <w:w w:val="100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0"/>
                <w:sz w:val="8"/>
                <w:szCs w:val="8"/>
              </w:rPr>
              <w:t>POCETA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8"/>
                <w:szCs w:val="8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ind w:left="5614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ASEO</w:t>
            </w:r>
            <w:r>
              <w:rPr>
                <w:rFonts w:cs="Agency FB" w:hAnsi="Agency FB" w:eastAsia="Agency FB" w:ascii="Agency FB"/>
                <w:b/>
                <w:color w:val="767676"/>
                <w:spacing w:val="5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Y</w:t>
            </w:r>
            <w:r>
              <w:rPr>
                <w:rFonts w:cs="Agency FB" w:hAnsi="Agency FB" w:eastAsia="Agency FB" w:ascii="Agency FB"/>
                <w:b/>
                <w:color w:val="767676"/>
                <w:spacing w:val="2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RESIDUOS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Yu Gothic" w:hAnsi="Yu Gothic" w:eastAsia="Yu Gothic" w:ascii="Yu Gothic"/>
                <w:sz w:val="4"/>
                <w:szCs w:val="4"/>
              </w:rPr>
              <w:jc w:val="left"/>
              <w:spacing w:before="79"/>
              <w:ind w:left="1927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sz w:val="4"/>
                <w:szCs w:val="4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before="35"/>
              <w:ind w:left="2444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7-2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         </w:t>
            </w:r>
            <w:r>
              <w:rPr>
                <w:rFonts w:cs="Agency FB" w:hAnsi="Agency FB" w:eastAsia="Agency FB" w:ascii="Agency FB"/>
                <w:b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7-3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10"/>
                <w:szCs w:val="10"/>
              </w:rPr>
              <w:jc w:val="left"/>
              <w:spacing w:lineRule="exact" w:line="100"/>
              <w:ind w:left="1831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7-1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1"/>
                <w:sz w:val="8"/>
                <w:szCs w:val="8"/>
              </w:rPr>
              <w:t>Contenedores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1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4"/>
                <w:w w:val="100"/>
                <w:position w:val="1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10"/>
                <w:szCs w:val="10"/>
              </w:rPr>
              <w:t>CONVENCIONES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10"/>
                <w:szCs w:val="1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2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ind w:right="5191"/>
            </w:pP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TOMACORRIENTES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NORMALES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lineRule="exact" w:line="100"/>
              <w:ind w:left="1819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9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1"/>
                <w:sz w:val="8"/>
                <w:szCs w:val="8"/>
              </w:rPr>
              <w:t>OFICINA</w:t>
            </w:r>
            <w:r>
              <w:rPr>
                <w:rFonts w:cs="Agency FB" w:hAnsi="Agency FB" w:eastAsia="Agency FB" w:ascii="Agency FB"/>
                <w:b/>
                <w:color w:val="767676"/>
                <w:spacing w:val="7"/>
                <w:w w:val="100"/>
                <w:position w:val="-1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-1"/>
                <w:sz w:val="8"/>
                <w:szCs w:val="8"/>
              </w:rPr>
              <w:t>MODULAR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80"/>
              <w:ind w:right="5378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CUARTO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TÉCNICO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1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sz w:val="9"/>
                <w:szCs w:val="9"/>
              </w:rPr>
              <w:t>TOMACORRIENTES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sz w:val="9"/>
                <w:szCs w:val="9"/>
              </w:rPr>
              <w:t>GFCI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before="10"/>
              <w:ind w:left="5524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REDES</w:t>
            </w:r>
            <w:r>
              <w:rPr>
                <w:rFonts w:cs="Agency FB" w:hAnsi="Agency FB" w:eastAsia="Agency FB" w:ascii="Agency FB"/>
                <w:b/>
                <w:color w:val="767676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HIDRÁULICAS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2"/>
              <w:ind w:right="5202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Y</w:t>
            </w:r>
            <w:r>
              <w:rPr>
                <w:rFonts w:cs="Agency FB" w:hAnsi="Agency FB" w:eastAsia="Agency FB" w:ascii="Agency FB"/>
                <w:b/>
                <w:color w:val="767676"/>
                <w:spacing w:val="2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SANITARIAS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2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sz w:val="9"/>
                <w:szCs w:val="9"/>
              </w:rPr>
              <w:t>PUNTO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sz w:val="9"/>
                <w:szCs w:val="9"/>
              </w:rPr>
              <w:t>AIRE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sz w:val="9"/>
                <w:szCs w:val="9"/>
              </w:rPr>
              <w:t>ACONDICIONADO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center"/>
              <w:spacing w:before="46" w:lineRule="exact" w:line="80"/>
              <w:ind w:left="2408" w:right="28074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2"/>
                <w:sz w:val="9"/>
                <w:szCs w:val="9"/>
              </w:rPr>
              <w:t>Va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2"/>
                <w:sz w:val="9"/>
                <w:szCs w:val="9"/>
              </w:rPr>
              <w:t>a</w:t>
            </w:r>
            <w:r>
              <w:rPr>
                <w:rFonts w:cs="Agency FB" w:hAnsi="Agency FB" w:eastAsia="Agency FB" w:ascii="Agency FB"/>
                <w:b/>
                <w:spacing w:val="-1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position w:val="-2"/>
                <w:sz w:val="9"/>
                <w:szCs w:val="9"/>
              </w:rPr>
              <w:t>TR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80"/>
              <w:ind w:right="5292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3"/>
                <w:sz w:val="8"/>
                <w:szCs w:val="8"/>
              </w:rPr>
              <w:t>OFICINA</w:t>
            </w:r>
            <w:r>
              <w:rPr>
                <w:rFonts w:cs="Agency FB" w:hAnsi="Agency FB" w:eastAsia="Agency FB" w:ascii="Agency FB"/>
                <w:b/>
                <w:color w:val="767676"/>
                <w:spacing w:val="7"/>
                <w:w w:val="100"/>
                <w:position w:val="3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3"/>
                <w:sz w:val="8"/>
                <w:szCs w:val="8"/>
              </w:rPr>
              <w:t>MODULAR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3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3"/>
                <w:w w:val="100"/>
                <w:position w:val="3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SIRENA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-2"/>
                <w:sz w:val="9"/>
                <w:szCs w:val="9"/>
              </w:rPr>
              <w:t>ESTROBOSCOPICA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60"/>
              <w:ind w:left="5299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2-5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39"/>
              <w:ind w:right="5509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ESTACIÓN</w:t>
            </w:r>
            <w:r>
              <w:rPr>
                <w:rFonts w:cs="Agency FB" w:hAnsi="Agency FB" w:eastAsia="Agency FB" w:ascii="Agency FB"/>
                <w:b/>
                <w:spacing w:val="-6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MANUAL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before="96"/>
              <w:ind w:left="1935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4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1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5"/>
                <w:w w:val="100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sz w:val="9"/>
                <w:szCs w:val="9"/>
              </w:rPr>
              <w:t>SENSOR</w:t>
            </w:r>
            <w:r>
              <w:rPr>
                <w:rFonts w:cs="Agency FB" w:hAnsi="Agency FB" w:eastAsia="Agency FB" w:ascii="Agency FB"/>
                <w:b/>
                <w:color w:val="000000"/>
                <w:spacing w:val="-5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sz w:val="9"/>
                <w:szCs w:val="9"/>
              </w:rPr>
              <w:t>HUMO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before="25"/>
              <w:ind w:left="1832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  <w:t>2-2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  <w:t>                          </w:t>
            </w:r>
            <w:r>
              <w:rPr>
                <w:rFonts w:cs="Agency FB" w:hAnsi="Agency FB" w:eastAsia="Agency FB" w:ascii="Agency FB"/>
                <w:b/>
                <w:spacing w:val="14"/>
                <w:w w:val="100"/>
                <w:position w:val="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6"/>
                <w:sz w:val="9"/>
                <w:szCs w:val="9"/>
              </w:rPr>
              <w:t>2-3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6"/>
                <w:sz w:val="9"/>
                <w:szCs w:val="9"/>
              </w:rPr>
              <w:t>         </w:t>
            </w:r>
            <w:r>
              <w:rPr>
                <w:rFonts w:cs="Agency FB" w:hAnsi="Agency FB" w:eastAsia="Agency FB" w:ascii="Agency FB"/>
                <w:b/>
                <w:spacing w:val="14"/>
                <w:w w:val="100"/>
                <w:position w:val="6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6"/>
                <w:sz w:val="9"/>
                <w:szCs w:val="9"/>
              </w:rPr>
              <w:t>2-4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6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18"/>
                <w:w w:val="100"/>
                <w:position w:val="6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0"/>
                <w:sz w:val="9"/>
                <w:szCs w:val="9"/>
              </w:rPr>
              <w:t>SENSOR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0"/>
                <w:sz w:val="9"/>
                <w:szCs w:val="9"/>
              </w:rPr>
              <w:t>TÉRMICO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center"/>
              <w:spacing w:lineRule="exact" w:line="80"/>
              <w:ind w:left="5033" w:right="25162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ARCHIVO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PRIVADO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24"/>
              <w:ind w:right="5032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TABLERO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CONTROL</w:t>
            </w:r>
            <w:r>
              <w:rPr>
                <w:rFonts w:cs="Agency FB" w:hAnsi="Agency FB" w:eastAsia="Agency FB" w:ascii="Agency FB"/>
                <w:b/>
                <w:spacing w:val="-6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/</w:t>
            </w:r>
            <w:r>
              <w:rPr>
                <w:rFonts w:cs="Agency FB" w:hAnsi="Agency FB" w:eastAsia="Agency FB" w:ascii="Agency FB"/>
                <w:b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SUPERVISIÓN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45" w:lineRule="exact" w:line="80"/>
              <w:ind w:right="4373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PUNTO</w:t>
            </w:r>
            <w:r>
              <w:rPr>
                <w:rFonts w:cs="Agency FB" w:hAnsi="Agency FB" w:eastAsia="Agency FB" w:ascii="Agency FB"/>
                <w:b/>
                <w:spacing w:val="-4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VOZ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Y</w:t>
            </w:r>
            <w:r>
              <w:rPr>
                <w:rFonts w:cs="Agency FB" w:hAnsi="Agency FB" w:eastAsia="Agency FB" w:ascii="Agency FB"/>
                <w:b/>
                <w:spacing w:val="-1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DATOS</w:t>
            </w:r>
            <w:r>
              <w:rPr>
                <w:rFonts w:cs="Agency FB" w:hAnsi="Agency FB" w:eastAsia="Agency FB" w:ascii="Agency FB"/>
                <w:b/>
                <w:spacing w:val="-4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(DOBLE)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CAT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6A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(Montaje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en</w:t>
            </w:r>
            <w:r>
              <w:rPr>
                <w:rFonts w:cs="Agency FB" w:hAnsi="Agency FB" w:eastAsia="Agency FB" w:ascii="Agency FB"/>
                <w:b/>
                <w:spacing w:val="-1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position w:val="-1"/>
                <w:sz w:val="9"/>
                <w:szCs w:val="9"/>
              </w:rPr>
              <w:t>pared)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60"/>
              <w:ind w:left="2589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2-1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4"/>
                <w:szCs w:val="4"/>
              </w:rPr>
              <w:jc w:val="left"/>
              <w:spacing w:before="14" w:lineRule="exact" w:line="60"/>
              <w:ind w:left="1906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-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-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-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-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-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-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-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-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-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-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4"/>
                <w:szCs w:val="4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80"/>
              <w:ind w:right="4481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PUNTO</w:t>
            </w:r>
            <w:r>
              <w:rPr>
                <w:rFonts w:cs="Agency FB" w:hAnsi="Agency FB" w:eastAsia="Agency FB" w:ascii="Agency FB"/>
                <w:b/>
                <w:spacing w:val="-4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DATOS</w:t>
            </w:r>
            <w:r>
              <w:rPr>
                <w:rFonts w:cs="Agency FB" w:hAnsi="Agency FB" w:eastAsia="Agency FB" w:ascii="Agency FB"/>
                <w:b/>
                <w:spacing w:val="-4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(SENCILLO)</w:t>
            </w:r>
            <w:r>
              <w:rPr>
                <w:rFonts w:cs="Agency FB" w:hAnsi="Agency FB" w:eastAsia="Agency FB" w:ascii="Agency FB"/>
                <w:b/>
                <w:spacing w:val="-7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CAT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6A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(Montaje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en</w:t>
            </w:r>
            <w:r>
              <w:rPr>
                <w:rFonts w:cs="Agency FB" w:hAnsi="Agency FB" w:eastAsia="Agency FB" w:ascii="Agency FB"/>
                <w:b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techo)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before="59"/>
              <w:ind w:left="2088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8"/>
                <w:w w:val="100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(39</w:t>
            </w:r>
            <w:r>
              <w:rPr>
                <w:rFonts w:cs="Agency FB" w:hAnsi="Agency FB" w:eastAsia="Agency FB" w:ascii="Agency FB"/>
                <w:b/>
                <w:color w:val="767676"/>
                <w:spacing w:val="4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UND</w:t>
            </w:r>
            <w:r>
              <w:rPr>
                <w:rFonts w:cs="Agency FB" w:hAnsi="Agency FB" w:eastAsia="Agency FB" w:ascii="Agency FB"/>
                <w:b/>
                <w:color w:val="767676"/>
                <w:spacing w:val="4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CONSULTA)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120"/>
              <w:ind w:left="1868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1-5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1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1-6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936</w:t>
            </w:r>
            <w:r>
              <w:rPr>
                <w:rFonts w:cs="Agency FB" w:hAnsi="Agency FB" w:eastAsia="Agency FB" w:ascii="Agency FB"/>
                <w:b/>
                <w:color w:val="767676"/>
                <w:spacing w:val="4"/>
                <w:w w:val="100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Cajas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PANEL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position w:val="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INCENDIO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ind w:right="5515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TABLERO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GENERAL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ind w:right="5943"/>
            </w:pP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sz w:val="5"/>
                <w:szCs w:val="5"/>
              </w:rPr>
              <w:t>UPS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sz w:val="5"/>
                <w:szCs w:val="5"/>
              </w:rPr>
              <w:t>                            </w:t>
            </w:r>
            <w:r>
              <w:rPr>
                <w:rFonts w:cs="Agency FB" w:hAnsi="Agency FB" w:eastAsia="Agency FB" w:ascii="Agency FB"/>
                <w:b/>
                <w:color w:val="009E00"/>
                <w:spacing w:val="9"/>
                <w:w w:val="100"/>
                <w:sz w:val="5"/>
                <w:szCs w:val="5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sz w:val="9"/>
                <w:szCs w:val="9"/>
              </w:rPr>
              <w:t>UPS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lineRule="exact" w:line="80"/>
              <w:ind w:left="2686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OFICINA</w:t>
            </w:r>
            <w:r>
              <w:rPr>
                <w:rFonts w:cs="Agency FB" w:hAnsi="Agency FB" w:eastAsia="Agency FB" w:ascii="Agency FB"/>
                <w:b/>
                <w:color w:val="76767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1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9" w:lineRule="exact" w:line="100"/>
              <w:ind w:right="5203"/>
            </w:pP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sz w:val="5"/>
                <w:szCs w:val="5"/>
              </w:rPr>
              <w:t>R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sz w:val="5"/>
                <w:szCs w:val="5"/>
              </w:rPr>
              <w:t>                   </w:t>
            </w:r>
            <w:r>
              <w:rPr>
                <w:rFonts w:cs="Agency FB" w:hAnsi="Agency FB" w:eastAsia="Agency FB" w:ascii="Agency FB"/>
                <w:b/>
                <w:color w:val="009E00"/>
                <w:spacing w:val="8"/>
                <w:w w:val="100"/>
                <w:sz w:val="5"/>
                <w:szCs w:val="5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sz w:val="9"/>
                <w:szCs w:val="9"/>
              </w:rPr>
              <w:t>TABLERO</w:t>
            </w:r>
            <w:r>
              <w:rPr>
                <w:rFonts w:cs="Agency FB" w:hAnsi="Agency FB" w:eastAsia="Agency FB" w:ascii="Agency FB"/>
                <w:b/>
                <w:color w:val="000000"/>
                <w:spacing w:val="-5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sz w:val="9"/>
                <w:szCs w:val="9"/>
              </w:rPr>
              <w:t>TOMAS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sz w:val="9"/>
                <w:szCs w:val="9"/>
              </w:rPr>
              <w:t>REGULADOS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80"/>
              <w:ind w:left="2530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Va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Agency FB" w:hAnsi="Agency FB" w:eastAsia="Agency FB" w:ascii="Agency FB"/>
                <w:b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TR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74"/>
              <w:ind w:right="5535"/>
            </w:pP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1"/>
                <w:sz w:val="5"/>
                <w:szCs w:val="5"/>
              </w:rPr>
              <w:t>N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1"/>
                <w:sz w:val="5"/>
                <w:szCs w:val="5"/>
              </w:rPr>
              <w:t>                    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TABLERO</w:t>
            </w:r>
            <w:r>
              <w:rPr>
                <w:rFonts w:cs="Agency FB" w:hAnsi="Agency FB" w:eastAsia="Agency FB" w:ascii="Agency FB"/>
                <w:b/>
                <w:color w:val="000000"/>
                <w:spacing w:val="-5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0"/>
                <w:sz w:val="9"/>
                <w:szCs w:val="9"/>
              </w:rPr>
              <w:t>NORMAL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before="52"/>
              <w:ind w:left="5336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SALIDA</w:t>
            </w:r>
            <w:r>
              <w:rPr>
                <w:rFonts w:cs="Agency FB" w:hAnsi="Agency FB" w:eastAsia="Agency FB" w:ascii="Agency FB"/>
                <w:b/>
                <w:color w:val="76767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EMERGENCIA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before="22" w:lineRule="exact" w:line="120"/>
              <w:ind w:left="1815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3"/>
                <w:sz w:val="9"/>
                <w:szCs w:val="9"/>
              </w:rPr>
              <w:t>1-3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3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12"/>
                <w:w w:val="100"/>
                <w:position w:val="-3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0"/>
                <w:sz w:val="5"/>
                <w:szCs w:val="5"/>
              </w:rPr>
              <w:t>RACK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0"/>
                <w:sz w:val="5"/>
                <w:szCs w:val="5"/>
              </w:rPr>
              <w:t>                     </w:t>
            </w:r>
            <w:r>
              <w:rPr>
                <w:rFonts w:cs="Agency FB" w:hAnsi="Agency FB" w:eastAsia="Agency FB" w:ascii="Agency FB"/>
                <w:b/>
                <w:color w:val="009E00"/>
                <w:spacing w:val="6"/>
                <w:w w:val="100"/>
                <w:position w:val="0"/>
                <w:sz w:val="5"/>
                <w:szCs w:val="5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RACK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position w:val="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COMUNICACIONES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60"/>
              <w:ind w:left="2845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1-4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4"/>
                <w:szCs w:val="4"/>
              </w:rPr>
              <w:jc w:val="left"/>
              <w:spacing w:before="11"/>
              <w:ind w:left="1997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sz w:val="4"/>
                <w:szCs w:val="4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43" w:lineRule="exact" w:line="80"/>
              <w:ind w:right="5594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PANEL</w:t>
            </w:r>
            <w:r>
              <w:rPr>
                <w:rFonts w:cs="Agency FB" w:hAnsi="Agency FB" w:eastAsia="Agency FB" w:ascii="Agency FB"/>
                <w:b/>
                <w:spacing w:val="-4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LED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position w:val="-1"/>
                <w:sz w:val="9"/>
                <w:szCs w:val="9"/>
              </w:rPr>
              <w:t>40W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tabs>
                <w:tab w:pos="2500" w:val="left"/>
              </w:tabs>
              <w:jc w:val="left"/>
              <w:spacing w:before="19" w:lineRule="auto" w:line="155"/>
              <w:ind w:left="2028" w:right="27500" w:hanging="7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Archivo</w:t>
            </w:r>
            <w:r>
              <w:rPr>
                <w:rFonts w:cs="Agency FB" w:hAnsi="Agency FB" w:eastAsia="Agency FB" w:ascii="Agency FB"/>
                <w:b/>
                <w:color w:val="767676"/>
                <w:spacing w:val="-10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ab/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21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1"/>
                <w:sz w:val="8"/>
                <w:szCs w:val="8"/>
              </w:rPr>
              <w:t>Archivo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1"/>
                <w:sz w:val="8"/>
                <w:szCs w:val="8"/>
              </w:rPr>
              <w:t>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4"/>
                <w:w w:val="100"/>
                <w:position w:val="1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2"/>
                <w:sz w:val="8"/>
                <w:szCs w:val="8"/>
              </w:rPr>
              <w:t>Archivo</w:t>
            </w:r>
            <w:r>
              <w:rPr>
                <w:rFonts w:cs="Agency FB" w:hAnsi="Agency FB" w:eastAsia="Agency FB" w:ascii="Agency FB"/>
                <w:b/>
                <w:color w:val="767676"/>
                <w:spacing w:val="7"/>
                <w:w w:val="100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2"/>
                <w:sz w:val="8"/>
                <w:szCs w:val="8"/>
              </w:rPr>
              <w:t>de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0"/>
                <w:sz w:val="8"/>
                <w:szCs w:val="8"/>
              </w:rPr>
              <w:t>central</w:t>
            </w:r>
            <w:r>
              <w:rPr>
                <w:rFonts w:cs="Agency FB" w:hAnsi="Agency FB" w:eastAsia="Agency FB" w:ascii="Agency FB"/>
                <w:b/>
                <w:color w:val="767676"/>
                <w:spacing w:val="-11"/>
                <w:w w:val="100"/>
                <w:position w:val="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0"/>
                <w:sz w:val="8"/>
                <w:szCs w:val="8"/>
              </w:rPr>
              <w:tab/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1"/>
                <w:sz w:val="8"/>
                <w:szCs w:val="8"/>
              </w:rPr>
              <w:t>histórico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1"/>
                <w:sz w:val="8"/>
                <w:szCs w:val="8"/>
              </w:rPr>
              <w:t>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2"/>
                <w:w w:val="100"/>
                <w:position w:val="1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2"/>
                <w:sz w:val="8"/>
                <w:szCs w:val="8"/>
              </w:rPr>
              <w:t>gestión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100"/>
              <w:ind w:right="5613"/>
            </w:pPr>
            <w:r>
              <w:rPr>
                <w:rFonts w:cs="Agency FB" w:hAnsi="Agency FB" w:eastAsia="Agency FB" w:ascii="Agency FB"/>
                <w:b/>
                <w:w w:val="98"/>
                <w:sz w:val="9"/>
                <w:szCs w:val="9"/>
              </w:rPr>
            </w:r>
            <w:r>
              <w:rPr>
                <w:rFonts w:cs="Agency FB" w:hAnsi="Agency FB" w:eastAsia="Agency FB" w:ascii="Agency FB"/>
                <w:b/>
                <w:w w:val="98"/>
                <w:sz w:val="9"/>
                <w:szCs w:val="9"/>
                <w:u w:val="single" w:color="F8991E"/>
              </w:rPr>
              <w:t> </w:t>
            </w:r>
            <w:r>
              <w:rPr>
                <w:rFonts w:cs="Agency FB" w:hAnsi="Agency FB" w:eastAsia="Agency FB" w:ascii="Agency FB"/>
                <w:b/>
                <w:w w:val="100"/>
                <w:sz w:val="9"/>
                <w:szCs w:val="9"/>
                <w:u w:val="single" w:color="F8991E"/>
              </w:rPr>
              <w:t>   </w:t>
            </w:r>
            <w:r>
              <w:rPr>
                <w:rFonts w:cs="Agency FB" w:hAnsi="Agency FB" w:eastAsia="Agency FB" w:ascii="Agency FB"/>
                <w:b/>
                <w:spacing w:val="5"/>
                <w:w w:val="100"/>
                <w:sz w:val="9"/>
                <w:szCs w:val="9"/>
                <w:u w:val="single" w:color="F8991E"/>
              </w:rPr>
              <w:t> </w:t>
            </w:r>
            <w:r>
              <w:rPr>
                <w:rFonts w:cs="Agency FB" w:hAnsi="Agency FB" w:eastAsia="Agency FB" w:ascii="Agency FB"/>
                <w:b/>
                <w:spacing w:val="5"/>
                <w:w w:val="100"/>
                <w:sz w:val="9"/>
                <w:szCs w:val="9"/>
                <w:u w:val="single" w:color="F8991E"/>
              </w:rPr>
            </w:r>
            <w:r>
              <w:rPr>
                <w:rFonts w:cs="Agency FB" w:hAnsi="Agency FB" w:eastAsia="Agency FB" w:ascii="Agency FB"/>
                <w:b/>
                <w:spacing w:val="5"/>
                <w:w w:val="100"/>
                <w:sz w:val="9"/>
                <w:szCs w:val="9"/>
              </w:rPr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           </w:t>
            </w:r>
            <w:r>
              <w:rPr>
                <w:rFonts w:cs="Agency FB" w:hAnsi="Agency FB" w:eastAsia="Agency FB" w:ascii="Agency FB"/>
                <w:b/>
                <w:spacing w:val="-3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PANEL</w:t>
            </w:r>
            <w:r>
              <w:rPr>
                <w:rFonts w:cs="Agency FB" w:hAnsi="Agency FB" w:eastAsia="Agency FB" w:ascii="Agency FB"/>
                <w:b/>
                <w:spacing w:val="-4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LED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18W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56" w:lineRule="exact" w:line="100"/>
              <w:ind w:right="5530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ZONA</w:t>
            </w:r>
            <w:r>
              <w:rPr>
                <w:rFonts w:cs="Agency FB" w:hAnsi="Agency FB" w:eastAsia="Agency FB" w:ascii="Agency FB"/>
                <w:b/>
                <w:color w:val="767676"/>
                <w:spacing w:val="5"/>
                <w:w w:val="100"/>
                <w:position w:val="-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DE</w:t>
            </w:r>
            <w:r>
              <w:rPr>
                <w:rFonts w:cs="Agency FB" w:hAnsi="Agency FB" w:eastAsia="Agency FB" w:ascii="Agency FB"/>
                <w:b/>
                <w:color w:val="767676"/>
                <w:spacing w:val="3"/>
                <w:w w:val="100"/>
                <w:position w:val="-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TRABAJO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"/>
                <w:w w:val="100"/>
                <w:position w:val="-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1"/>
                <w:sz w:val="9"/>
                <w:szCs w:val="9"/>
              </w:rPr>
              <w:t>LED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1"/>
                <w:sz w:val="9"/>
                <w:szCs w:val="9"/>
              </w:rPr>
              <w:t>TORTUGA</w:t>
            </w:r>
            <w:r>
              <w:rPr>
                <w:rFonts w:cs="Agency FB" w:hAnsi="Agency FB" w:eastAsia="Agency FB" w:ascii="Agency FB"/>
                <w:b/>
                <w:color w:val="000000"/>
                <w:spacing w:val="-6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-1"/>
                <w:sz w:val="9"/>
                <w:szCs w:val="9"/>
              </w:rPr>
              <w:t>12W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100"/>
              <w:ind w:left="2312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1"/>
                <w:sz w:val="8"/>
                <w:szCs w:val="8"/>
              </w:rPr>
              <w:t>ARCHIVÍSTICO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1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2"/>
                <w:w w:val="100"/>
                <w:position w:val="-1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4"/>
                <w:sz w:val="8"/>
                <w:szCs w:val="8"/>
              </w:rPr>
              <w:t>COCINETA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4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0"/>
                <w:w w:val="100"/>
                <w:position w:val="-4"/>
                <w:sz w:val="8"/>
                <w:szCs w:val="8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8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2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9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4-3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000000"/>
                <w:spacing w:val="1"/>
                <w:w w:val="100"/>
                <w:position w:val="2"/>
                <w:sz w:val="9"/>
                <w:szCs w:val="9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 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 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 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 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4"/>
                <w:sz w:val="4"/>
                <w:szCs w:val="4"/>
              </w:rPr>
              <w:t>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5"/>
                <w:w w:val="100"/>
                <w:position w:val="4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3"/>
                <w:sz w:val="9"/>
                <w:szCs w:val="9"/>
              </w:rPr>
              <w:t>5-2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100"/>
              <w:ind w:left="1809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1-2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                    </w:t>
            </w:r>
            <w:r>
              <w:rPr>
                <w:rFonts w:cs="Agency FB" w:hAnsi="Agency FB" w:eastAsia="Agency FB" w:ascii="Agency FB"/>
                <w:b/>
                <w:spacing w:val="18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  <w:u w:val="single" w:color="535353"/>
              </w:rPr>
              <w:t>     </w:t>
            </w:r>
            <w:r>
              <w:rPr>
                <w:rFonts w:cs="Agency FB" w:hAnsi="Agency FB" w:eastAsia="Agency FB" w:ascii="Agency FB"/>
                <w:b/>
                <w:spacing w:val="18"/>
                <w:w w:val="100"/>
                <w:position w:val="-1"/>
                <w:sz w:val="9"/>
                <w:szCs w:val="9"/>
                <w:u w:val="single" w:color="535353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8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5"/>
                <w:sz w:val="9"/>
                <w:szCs w:val="9"/>
              </w:rPr>
              <w:t>LED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5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5"/>
                <w:sz w:val="9"/>
                <w:szCs w:val="9"/>
              </w:rPr>
              <w:t>20W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100"/>
              <w:ind w:left="1895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3"/>
                <w:sz w:val="4"/>
                <w:szCs w:val="4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1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0"/>
                <w:sz w:val="9"/>
                <w:szCs w:val="9"/>
              </w:rPr>
              <w:t>INTERRUPTOR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SENCILLO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before="6" w:lineRule="exact" w:line="100"/>
              <w:ind w:left="8385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2"/>
                <w:sz w:val="9"/>
                <w:szCs w:val="9"/>
              </w:rPr>
              <w:t>CAJA</w:t>
            </w:r>
            <w:r>
              <w:rPr>
                <w:rFonts w:cs="Agency FB" w:hAnsi="Agency FB" w:eastAsia="Agency FB" w:ascii="Agency FB"/>
                <w:b/>
                <w:spacing w:val="-3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2"/>
                <w:sz w:val="9"/>
                <w:szCs w:val="9"/>
              </w:rPr>
              <w:t>DE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2"/>
                <w:sz w:val="9"/>
                <w:szCs w:val="9"/>
              </w:rPr>
              <w:t>PASO</w:t>
            </w:r>
            <w:r>
              <w:rPr>
                <w:rFonts w:cs="Agency FB" w:hAnsi="Agency FB" w:eastAsia="Agency FB" w:ascii="Agency FB"/>
                <w:b/>
                <w:spacing w:val="-3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2"/>
                <w:sz w:val="9"/>
                <w:szCs w:val="9"/>
              </w:rPr>
              <w:t>15X15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2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15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A</w:t>
            </w:r>
            <w:r>
              <w:rPr>
                <w:rFonts w:cs="Agency FB" w:hAnsi="Agency FB" w:eastAsia="Agency FB" w:ascii="Agency FB"/>
                <w:b/>
                <w:spacing w:val="-1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DE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PASO</w:t>
            </w:r>
            <w:r>
              <w:rPr>
                <w:rFonts w:cs="Agency FB" w:hAnsi="Agency FB" w:eastAsia="Agency FB" w:ascii="Agency FB"/>
                <w:b/>
                <w:spacing w:val="-3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15X15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80"/>
              <w:ind w:right="5445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Alacena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2"/>
                <w:sz w:val="9"/>
                <w:szCs w:val="9"/>
              </w:rPr>
              <w:t>INTERRUPTOR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2"/>
                <w:sz w:val="9"/>
                <w:szCs w:val="9"/>
              </w:rPr>
              <w:t>DOBLE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60"/>
              <w:ind w:left="2540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1-1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80"/>
              <w:ind w:right="5342"/>
            </w:pPr>
            <w:r>
              <w:rPr>
                <w:rFonts w:cs="Agency FB" w:hAnsi="Agency FB" w:eastAsia="Agency FB" w:ascii="Agency FB"/>
                <w:b/>
                <w:color w:val="FF0505"/>
                <w:spacing w:val="0"/>
                <w:w w:val="100"/>
                <w:sz w:val="8"/>
                <w:szCs w:val="8"/>
              </w:rPr>
              <w:t>SM</w:t>
            </w:r>
            <w:r>
              <w:rPr>
                <w:rFonts w:cs="Agency FB" w:hAnsi="Agency FB" w:eastAsia="Agency FB" w:ascii="Agency FB"/>
                <w:b/>
                <w:color w:val="FF0505"/>
                <w:spacing w:val="0"/>
                <w:w w:val="100"/>
                <w:sz w:val="8"/>
                <w:szCs w:val="8"/>
              </w:rPr>
              <w:t>           </w:t>
            </w:r>
            <w:r>
              <w:rPr>
                <w:rFonts w:cs="Agency FB" w:hAnsi="Agency FB" w:eastAsia="Agency FB" w:ascii="Agency FB"/>
                <w:b/>
                <w:color w:val="FF0505"/>
                <w:spacing w:val="15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SENSOR</w:t>
            </w:r>
            <w:r>
              <w:rPr>
                <w:rFonts w:cs="Agency FB" w:hAnsi="Agency FB" w:eastAsia="Agency FB" w:ascii="Agency FB"/>
                <w:b/>
                <w:color w:val="000000"/>
                <w:spacing w:val="-5"/>
                <w:w w:val="100"/>
                <w:position w:val="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2"/>
                <w:sz w:val="9"/>
                <w:szCs w:val="9"/>
              </w:rPr>
              <w:t>DE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2"/>
                <w:sz w:val="9"/>
                <w:szCs w:val="9"/>
              </w:rPr>
              <w:t>MOVIMIENTO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76"/>
              <w:ind w:right="5678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TABLERO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REGULADOS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2"/>
                <w:sz w:val="9"/>
                <w:szCs w:val="9"/>
              </w:rPr>
              <w:t>GULADOS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2"/>
                <w:sz w:val="9"/>
                <w:szCs w:val="9"/>
              </w:rPr>
              <w:t>                                      </w:t>
            </w:r>
            <w:r>
              <w:rPr>
                <w:rFonts w:cs="Agency FB" w:hAnsi="Agency FB" w:eastAsia="Agency FB" w:ascii="Agency FB"/>
                <w:b/>
                <w:spacing w:val="14"/>
                <w:w w:val="100"/>
                <w:position w:val="2"/>
                <w:sz w:val="9"/>
                <w:szCs w:val="9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2"/>
                <w:sz w:val="4"/>
                <w:szCs w:val="4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3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3"/>
                <w:sz w:val="9"/>
                <w:szCs w:val="9"/>
              </w:rPr>
              <w:t>ESCALERILLA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100"/>
              <w:ind w:left="8163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TO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TÉCNICO</w:t>
            </w:r>
            <w:r>
              <w:rPr>
                <w:rFonts w:cs="Agency FB" w:hAnsi="Agency FB" w:eastAsia="Agency FB" w:ascii="Agency FB"/>
                <w:b/>
                <w:spacing w:val="-5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EN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PISO</w:t>
            </w:r>
            <w:r>
              <w:rPr>
                <w:rFonts w:cs="Agency FB" w:hAnsi="Agency FB" w:eastAsia="Agency FB" w:ascii="Agency FB"/>
                <w:b/>
                <w:spacing w:val="-3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1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14"/>
                <w:w w:val="100"/>
                <w:position w:val="-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0"/>
                <w:sz w:val="9"/>
                <w:szCs w:val="9"/>
              </w:rPr>
              <w:t>EN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0"/>
                <w:sz w:val="9"/>
                <w:szCs w:val="9"/>
              </w:rPr>
              <w:t>PISO</w:t>
            </w:r>
            <w:r>
              <w:rPr>
                <w:rFonts w:cs="Agency FB" w:hAnsi="Agency FB" w:eastAsia="Agency FB" w:ascii="Agency FB"/>
                <w:b/>
                <w:spacing w:val="-3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0"/>
                <w:sz w:val="9"/>
                <w:szCs w:val="9"/>
              </w:rPr>
              <w:t>1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120"/>
              <w:ind w:left="2101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1"/>
                <w:sz w:val="8"/>
                <w:szCs w:val="8"/>
              </w:rPr>
              <w:t>CUARTO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1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position w:val="-1"/>
                <w:sz w:val="8"/>
                <w:szCs w:val="8"/>
              </w:rPr>
              <w:t> </w:t>
            </w:r>
            <w:r>
              <w:rPr>
                <w:rFonts w:cs="Yu Gothic" w:hAnsi="Yu Gothic" w:eastAsia="Yu Gothic" w:ascii="Yu Gothic"/>
                <w:b/>
                <w:color w:val="0000FF"/>
                <w:spacing w:val="0"/>
                <w:w w:val="100"/>
                <w:position w:val="5"/>
                <w:sz w:val="4"/>
                <w:szCs w:val="4"/>
              </w:rPr>
              <w:t>D</w:t>
            </w:r>
            <w:r>
              <w:rPr>
                <w:rFonts w:cs="Yu Gothic" w:hAnsi="Yu Gothic" w:eastAsia="Yu Gothic" w:ascii="Yu Gothic"/>
                <w:b/>
                <w:color w:val="0000FF"/>
                <w:spacing w:val="0"/>
                <w:w w:val="100"/>
                <w:position w:val="5"/>
                <w:sz w:val="4"/>
                <w:szCs w:val="4"/>
              </w:rPr>
              <w:t>          </w:t>
            </w:r>
            <w:r>
              <w:rPr>
                <w:rFonts w:cs="Yu Gothic" w:hAnsi="Yu Gothic" w:eastAsia="Yu Gothic" w:ascii="Yu Gothic"/>
                <w:b/>
                <w:color w:val="0000FF"/>
                <w:spacing w:val="9"/>
                <w:w w:val="100"/>
                <w:position w:val="5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0000FF"/>
                <w:spacing w:val="0"/>
                <w:w w:val="100"/>
                <w:position w:val="5"/>
                <w:sz w:val="4"/>
                <w:szCs w:val="4"/>
              </w:rPr>
              <w:t>D</w:t>
            </w:r>
            <w:r>
              <w:rPr>
                <w:rFonts w:cs="Yu Gothic" w:hAnsi="Yu Gothic" w:eastAsia="Yu Gothic" w:ascii="Yu Gothic"/>
                <w:b/>
                <w:color w:val="0000FF"/>
                <w:spacing w:val="0"/>
                <w:w w:val="100"/>
                <w:position w:val="5"/>
                <w:sz w:val="4"/>
                <w:szCs w:val="4"/>
              </w:rPr>
              <w:t>           </w:t>
            </w:r>
            <w:r>
              <w:rPr>
                <w:rFonts w:cs="Yu Gothic" w:hAnsi="Yu Gothic" w:eastAsia="Yu Gothic" w:ascii="Yu Gothic"/>
                <w:b/>
                <w:color w:val="0000FF"/>
                <w:spacing w:val="0"/>
                <w:w w:val="100"/>
                <w:position w:val="5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0000FF"/>
                <w:spacing w:val="0"/>
                <w:w w:val="100"/>
                <w:position w:val="5"/>
                <w:sz w:val="4"/>
                <w:szCs w:val="4"/>
              </w:rPr>
              <w:t>D</w:t>
            </w:r>
            <w:r>
              <w:rPr>
                <w:rFonts w:cs="Yu Gothic" w:hAnsi="Yu Gothic" w:eastAsia="Yu Gothic" w:ascii="Yu Gothic"/>
                <w:b/>
                <w:color w:val="0000FF"/>
                <w:spacing w:val="0"/>
                <w:w w:val="100"/>
                <w:position w:val="5"/>
                <w:sz w:val="4"/>
                <w:szCs w:val="4"/>
              </w:rPr>
              <w:t>                        </w:t>
            </w:r>
            <w:r>
              <w:rPr>
                <w:rFonts w:cs="Yu Gothic" w:hAnsi="Yu Gothic" w:eastAsia="Yu Gothic" w:ascii="Yu Gothic"/>
                <w:b/>
                <w:color w:val="0000FF"/>
                <w:spacing w:val="9"/>
                <w:w w:val="100"/>
                <w:position w:val="5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</w:rPr>
              <w:t>RED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4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</w:rPr>
              <w:t>DATOS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position w:val="4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</w:rPr>
              <w:t>POR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4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</w:rPr>
              <w:t>TECHO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before="4" w:lineRule="exact" w:line="80"/>
              <w:ind w:left="2093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-2"/>
                <w:sz w:val="8"/>
                <w:szCs w:val="8"/>
              </w:rPr>
              <w:t>TÉCNICO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60"/>
              <w:ind w:right="4981"/>
            </w:pPr>
            <w:r>
              <w:rPr>
                <w:rFonts w:cs="Yu Gothic" w:hAnsi="Yu Gothic" w:eastAsia="Yu Gothic" w:ascii="Yu Gothic"/>
                <w:b/>
                <w:color w:val="F4862D"/>
                <w:spacing w:val="0"/>
                <w:w w:val="100"/>
                <w:position w:val="2"/>
                <w:sz w:val="4"/>
                <w:szCs w:val="4"/>
              </w:rPr>
              <w:t>DP</w:t>
            </w:r>
            <w:r>
              <w:rPr>
                <w:rFonts w:cs="Yu Gothic" w:hAnsi="Yu Gothic" w:eastAsia="Yu Gothic" w:ascii="Yu Gothic"/>
                <w:b/>
                <w:color w:val="F4862D"/>
                <w:spacing w:val="0"/>
                <w:w w:val="100"/>
                <w:position w:val="2"/>
                <w:sz w:val="4"/>
                <w:szCs w:val="4"/>
              </w:rPr>
              <w:t>                                        </w:t>
            </w:r>
            <w:r>
              <w:rPr>
                <w:rFonts w:cs="Yu Gothic" w:hAnsi="Yu Gothic" w:eastAsia="Yu Gothic" w:ascii="Yu Gothic"/>
                <w:b/>
                <w:color w:val="F4862D"/>
                <w:spacing w:val="2"/>
                <w:w w:val="100"/>
                <w:position w:val="2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RED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DATOS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POR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PISO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O</w:t>
            </w:r>
            <w:r>
              <w:rPr>
                <w:rFonts w:cs="Agency FB" w:hAnsi="Agency FB" w:eastAsia="Agency FB" w:ascii="Agency FB"/>
                <w:b/>
                <w:color w:val="000000"/>
                <w:spacing w:val="-1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BAJO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0"/>
                <w:sz w:val="9"/>
                <w:szCs w:val="9"/>
              </w:rPr>
              <w:t>PLACA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5"/>
                <w:szCs w:val="5"/>
              </w:rPr>
              <w:jc w:val="left"/>
              <w:spacing w:before="16"/>
              <w:ind w:left="2660"/>
            </w:pP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10"/>
                <w:sz w:val="5"/>
                <w:szCs w:val="5"/>
              </w:rPr>
              <w:t>RACK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5"/>
                <w:szCs w:val="5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before="14"/>
              <w:ind w:right="5360"/>
            </w:pPr>
            <w:r>
              <w:rPr>
                <w:rFonts w:cs="Yu Gothic" w:hAnsi="Yu Gothic" w:eastAsia="Yu Gothic" w:ascii="Yu Gothic"/>
                <w:b/>
                <w:color w:val="FF0000"/>
                <w:spacing w:val="0"/>
                <w:w w:val="100"/>
                <w:position w:val="2"/>
                <w:sz w:val="3"/>
                <w:szCs w:val="3"/>
              </w:rPr>
              <w:t>S</w:t>
            </w:r>
            <w:r>
              <w:rPr>
                <w:rFonts w:cs="Yu Gothic" w:hAnsi="Yu Gothic" w:eastAsia="Yu Gothic" w:ascii="Yu Gothic"/>
                <w:b/>
                <w:color w:val="FF0000"/>
                <w:spacing w:val="0"/>
                <w:w w:val="100"/>
                <w:position w:val="2"/>
                <w:sz w:val="3"/>
                <w:szCs w:val="3"/>
              </w:rPr>
              <w:t>              </w:t>
            </w:r>
            <w:r>
              <w:rPr>
                <w:rFonts w:cs="Yu Gothic" w:hAnsi="Yu Gothic" w:eastAsia="Yu Gothic" w:ascii="Yu Gothic"/>
                <w:b/>
                <w:color w:val="FF0000"/>
                <w:spacing w:val="5"/>
                <w:w w:val="100"/>
                <w:position w:val="2"/>
                <w:sz w:val="3"/>
                <w:szCs w:val="3"/>
              </w:rPr>
              <w:t> </w:t>
            </w:r>
            <w:r>
              <w:rPr>
                <w:rFonts w:cs="Yu Gothic" w:hAnsi="Yu Gothic" w:eastAsia="Yu Gothic" w:ascii="Yu Gothic"/>
                <w:b/>
                <w:color w:val="FF0000"/>
                <w:spacing w:val="0"/>
                <w:w w:val="100"/>
                <w:position w:val="2"/>
                <w:sz w:val="3"/>
                <w:szCs w:val="3"/>
              </w:rPr>
              <w:t>S</w:t>
            </w:r>
            <w:r>
              <w:rPr>
                <w:rFonts w:cs="Yu Gothic" w:hAnsi="Yu Gothic" w:eastAsia="Yu Gothic" w:ascii="Yu Gothic"/>
                <w:b/>
                <w:color w:val="FF0000"/>
                <w:spacing w:val="0"/>
                <w:w w:val="100"/>
                <w:position w:val="2"/>
                <w:sz w:val="3"/>
                <w:szCs w:val="3"/>
              </w:rPr>
              <w:t>              </w:t>
            </w:r>
            <w:r>
              <w:rPr>
                <w:rFonts w:cs="Yu Gothic" w:hAnsi="Yu Gothic" w:eastAsia="Yu Gothic" w:ascii="Yu Gothic"/>
                <w:b/>
                <w:color w:val="FF0000"/>
                <w:spacing w:val="4"/>
                <w:w w:val="100"/>
                <w:position w:val="2"/>
                <w:sz w:val="3"/>
                <w:szCs w:val="3"/>
              </w:rPr>
              <w:t> </w:t>
            </w:r>
            <w:r>
              <w:rPr>
                <w:rFonts w:cs="Yu Gothic" w:hAnsi="Yu Gothic" w:eastAsia="Yu Gothic" w:ascii="Yu Gothic"/>
                <w:b/>
                <w:color w:val="FF0000"/>
                <w:spacing w:val="0"/>
                <w:w w:val="100"/>
                <w:position w:val="2"/>
                <w:sz w:val="3"/>
                <w:szCs w:val="3"/>
              </w:rPr>
              <w:t>S</w:t>
            </w:r>
            <w:r>
              <w:rPr>
                <w:rFonts w:cs="Yu Gothic" w:hAnsi="Yu Gothic" w:eastAsia="Yu Gothic" w:ascii="Yu Gothic"/>
                <w:b/>
                <w:color w:val="FF0000"/>
                <w:spacing w:val="0"/>
                <w:w w:val="100"/>
                <w:position w:val="2"/>
                <w:sz w:val="3"/>
                <w:szCs w:val="3"/>
              </w:rPr>
              <w:t>                                   </w:t>
            </w:r>
            <w:r>
              <w:rPr>
                <w:rFonts w:cs="Yu Gothic" w:hAnsi="Yu Gothic" w:eastAsia="Yu Gothic" w:ascii="Yu Gothic"/>
                <w:b/>
                <w:color w:val="FF0000"/>
                <w:spacing w:val="8"/>
                <w:w w:val="100"/>
                <w:position w:val="2"/>
                <w:sz w:val="3"/>
                <w:szCs w:val="3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RED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SIRENA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POR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0"/>
                <w:sz w:val="9"/>
                <w:szCs w:val="9"/>
              </w:rPr>
              <w:t>TECHO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center"/>
              <w:spacing w:before="90" w:lineRule="exact" w:line="80"/>
              <w:ind w:left="6010" w:right="5285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BAÑO</w:t>
            </w:r>
            <w:r>
              <w:rPr>
                <w:rFonts w:cs="Agency FB" w:hAnsi="Agency FB" w:eastAsia="Agency FB" w:ascii="Agency FB"/>
                <w:b/>
                <w:color w:val="767676"/>
                <w:spacing w:val="5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MUJERES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5"/>
                <w:w w:val="100"/>
                <w:sz w:val="8"/>
                <w:szCs w:val="8"/>
              </w:rPr>
              <w:t> </w:t>
            </w:r>
            <w:r>
              <w:rPr>
                <w:rFonts w:cs="Yu Gothic" w:hAnsi="Yu Gothic" w:eastAsia="Yu Gothic" w:ascii="Yu Gothic"/>
                <w:b/>
                <w:color w:val="00AC00"/>
                <w:spacing w:val="0"/>
                <w:w w:val="100"/>
                <w:sz w:val="4"/>
                <w:szCs w:val="4"/>
              </w:rPr>
              <w:t>EP</w:t>
            </w:r>
            <w:r>
              <w:rPr>
                <w:rFonts w:cs="Yu Gothic" w:hAnsi="Yu Gothic" w:eastAsia="Yu Gothic" w:ascii="Yu Gothic"/>
                <w:b/>
                <w:color w:val="00AC00"/>
                <w:spacing w:val="0"/>
                <w:w w:val="100"/>
                <w:sz w:val="4"/>
                <w:szCs w:val="4"/>
              </w:rPr>
              <w:t>                                        </w:t>
            </w:r>
            <w:r>
              <w:rPr>
                <w:rFonts w:cs="Yu Gothic" w:hAnsi="Yu Gothic" w:eastAsia="Yu Gothic" w:ascii="Yu Gothic"/>
                <w:b/>
                <w:color w:val="00AC00"/>
                <w:spacing w:val="2"/>
                <w:w w:val="100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RED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ELÉCTRICA</w:t>
            </w:r>
            <w:r>
              <w:rPr>
                <w:rFonts w:cs="Agency FB" w:hAnsi="Agency FB" w:eastAsia="Agency FB" w:ascii="Agency FB"/>
                <w:b/>
                <w:color w:val="000000"/>
                <w:spacing w:val="-6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POR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-2"/>
                <w:sz w:val="9"/>
                <w:szCs w:val="9"/>
              </w:rPr>
              <w:t>PISO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7"/>
                <w:szCs w:val="7"/>
              </w:rPr>
              <w:jc w:val="left"/>
              <w:spacing w:lineRule="exact" w:line="120"/>
              <w:ind w:left="2616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  <w:t>3-1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  <w:t>                                   </w:t>
            </w:r>
            <w:r>
              <w:rPr>
                <w:rFonts w:cs="Agency FB" w:hAnsi="Agency FB" w:eastAsia="Agency FB" w:ascii="Agency FB"/>
                <w:b/>
                <w:spacing w:val="13"/>
                <w:w w:val="100"/>
                <w:position w:val="1"/>
                <w:sz w:val="9"/>
                <w:szCs w:val="9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6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9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7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6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8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8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9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5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10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9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11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13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12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9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13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5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5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6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9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7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6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8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8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9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3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10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10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11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13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12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9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13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4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6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8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7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8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8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6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9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5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10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9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11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13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12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0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7"/>
                <w:position w:val="0"/>
                <w:sz w:val="7"/>
                <w:szCs w:val="7"/>
              </w:rPr>
              <w:t>13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7"/>
                <w:szCs w:val="7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60"/>
              <w:ind w:left="1930"/>
            </w:pP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-3"/>
                <w:sz w:val="5"/>
                <w:szCs w:val="5"/>
              </w:rPr>
              <w:t>N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-3"/>
                <w:sz w:val="5"/>
                <w:szCs w:val="5"/>
              </w:rPr>
              <w:t>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009E00"/>
                <w:spacing w:val="3"/>
                <w:w w:val="100"/>
                <w:position w:val="-3"/>
                <w:sz w:val="5"/>
                <w:szCs w:val="5"/>
              </w:rPr>
              <w:t> 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-3"/>
                <w:sz w:val="5"/>
                <w:szCs w:val="5"/>
              </w:rPr>
              <w:t>R</w:t>
            </w:r>
            <w:r>
              <w:rPr>
                <w:rFonts w:cs="Agency FB" w:hAnsi="Agency FB" w:eastAsia="Agency FB" w:ascii="Agency FB"/>
                <w:b/>
                <w:color w:val="009E00"/>
                <w:spacing w:val="0"/>
                <w:w w:val="100"/>
                <w:position w:val="-3"/>
                <w:sz w:val="5"/>
                <w:szCs w:val="5"/>
              </w:rPr>
              <w:t>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009E00"/>
                <w:spacing w:val="6"/>
                <w:w w:val="100"/>
                <w:position w:val="-3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5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  <w:u w:val="single" w:color="535353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17"/>
                <w:w w:val="100"/>
                <w:position w:val="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  <w:u w:val="single" w:color="535353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  <w:u w:val="single" w:color="535353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4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1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1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RED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TOMAS</w:t>
            </w:r>
            <w:r>
              <w:rPr>
                <w:rFonts w:cs="Agency FB" w:hAnsi="Agency FB" w:eastAsia="Agency FB" w:ascii="Agency FB"/>
                <w:b/>
                <w:color w:val="000000"/>
                <w:spacing w:val="-4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REGULADOS</w:t>
            </w:r>
            <w:r>
              <w:rPr>
                <w:rFonts w:cs="Agency FB" w:hAnsi="Agency FB" w:eastAsia="Agency FB" w:ascii="Agency FB"/>
                <w:b/>
                <w:color w:val="000000"/>
                <w:spacing w:val="-7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POR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PISO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O</w:t>
            </w:r>
            <w:r>
              <w:rPr>
                <w:rFonts w:cs="Agency FB" w:hAnsi="Agency FB" w:eastAsia="Agency FB" w:ascii="Agency FB"/>
                <w:b/>
                <w:color w:val="000000"/>
                <w:spacing w:val="-1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BAJO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PLACA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7"/>
                <w:szCs w:val="7"/>
              </w:rPr>
              <w:jc w:val="center"/>
              <w:spacing w:lineRule="exact" w:line="60"/>
              <w:ind w:left="11053" w:right="10506"/>
            </w:pP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5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9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14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4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7"/>
                <w:szCs w:val="7"/>
              </w:rPr>
              <w:t>5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7"/>
                <w:w w:val="100"/>
                <w:position w:val="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7"/>
                <w:position w:val="1"/>
                <w:sz w:val="7"/>
                <w:szCs w:val="7"/>
              </w:rPr>
              <w:t>14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7"/>
                <w:szCs w:val="7"/>
              </w:rPr>
            </w:r>
          </w:p>
          <w:p>
            <w:pPr>
              <w:rPr>
                <w:rFonts w:cs="Yu Gothic" w:hAnsi="Yu Gothic" w:eastAsia="Yu Gothic" w:ascii="Yu Gothic"/>
                <w:sz w:val="7"/>
                <w:szCs w:val="7"/>
              </w:rPr>
              <w:jc w:val="left"/>
              <w:spacing w:lineRule="exact" w:line="100"/>
              <w:ind w:left="3388"/>
            </w:pP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  <w:t>4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  <w:t>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  <w:u w:val="single" w:color="535353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17"/>
                <w:w w:val="100"/>
                <w:position w:val="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  <w:u w:val="single" w:color="535353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  <w:u w:val="single" w:color="535353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  <w:t>5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3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  <w:t>4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  <w:t>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-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-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-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-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  <w:u w:val="single" w:color="535353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18"/>
                <w:w w:val="100"/>
                <w:position w:val="-3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  <w:u w:val="single" w:color="535353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  <w:u w:val="single" w:color="535353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  <w:t>5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3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4"/>
                <w:w w:val="100"/>
                <w:position w:val="-3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4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9"/>
                <w:w w:val="100"/>
                <w:position w:val="-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7"/>
                <w:position w:val="-2"/>
                <w:sz w:val="7"/>
                <w:szCs w:val="7"/>
              </w:rPr>
              <w:t>15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7"/>
                <w:szCs w:val="7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60"/>
              <w:ind w:left="3388"/>
            </w:pP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3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-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12"/>
                <w:position w:val="2"/>
                <w:sz w:val="5"/>
                <w:szCs w:val="5"/>
              </w:rPr>
              <w:t>ASCENSOR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12"/>
                <w:position w:val="2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12"/>
                <w:position w:val="2"/>
                <w:sz w:val="5"/>
                <w:szCs w:val="5"/>
              </w:rPr>
              <w:t>CARGA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12"/>
                <w:position w:val="2"/>
                <w:sz w:val="5"/>
                <w:szCs w:val="5"/>
              </w:rPr>
              <w:t>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1"/>
                <w:w w:val="112"/>
                <w:position w:val="2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16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4"/>
                <w:w w:val="100"/>
                <w:position w:val="-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156AE9"/>
                <w:spacing w:val="0"/>
                <w:w w:val="100"/>
                <w:position w:val="3"/>
                <w:sz w:val="4"/>
                <w:szCs w:val="4"/>
              </w:rPr>
              <w:t>AA</w:t>
            </w:r>
            <w:r>
              <w:rPr>
                <w:rFonts w:cs="Yu Gothic" w:hAnsi="Yu Gothic" w:eastAsia="Yu Gothic" w:ascii="Yu Gothic"/>
                <w:b/>
                <w:color w:val="156AE9"/>
                <w:spacing w:val="0"/>
                <w:w w:val="100"/>
                <w:position w:val="3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156AE9"/>
                <w:spacing w:val="6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156AE9"/>
                <w:spacing w:val="0"/>
                <w:w w:val="100"/>
                <w:position w:val="3"/>
                <w:sz w:val="4"/>
                <w:szCs w:val="4"/>
              </w:rPr>
              <w:t>AA</w:t>
            </w:r>
            <w:r>
              <w:rPr>
                <w:rFonts w:cs="Yu Gothic" w:hAnsi="Yu Gothic" w:eastAsia="Yu Gothic" w:ascii="Yu Gothic"/>
                <w:b/>
                <w:color w:val="156AE9"/>
                <w:spacing w:val="0"/>
                <w:w w:val="100"/>
                <w:position w:val="3"/>
                <w:sz w:val="4"/>
                <w:szCs w:val="4"/>
              </w:rPr>
              <w:t>                             </w:t>
            </w:r>
            <w:r>
              <w:rPr>
                <w:rFonts w:cs="Yu Gothic" w:hAnsi="Yu Gothic" w:eastAsia="Yu Gothic" w:ascii="Yu Gothic"/>
                <w:b/>
                <w:color w:val="156AE9"/>
                <w:spacing w:val="8"/>
                <w:w w:val="100"/>
                <w:position w:val="3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1"/>
                <w:sz w:val="9"/>
                <w:szCs w:val="9"/>
              </w:rPr>
              <w:t>RED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1"/>
                <w:sz w:val="9"/>
                <w:szCs w:val="9"/>
              </w:rPr>
              <w:t>AIRE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position w:val="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1"/>
                <w:sz w:val="9"/>
                <w:szCs w:val="9"/>
              </w:rPr>
              <w:t>ACONDICIONADO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1"/>
                <w:sz w:val="9"/>
                <w:szCs w:val="9"/>
              </w:rPr>
              <w:t>POR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1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1"/>
                <w:sz w:val="9"/>
                <w:szCs w:val="9"/>
              </w:rPr>
              <w:t>TECHO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7"/>
                <w:szCs w:val="7"/>
              </w:rPr>
              <w:jc w:val="center"/>
              <w:spacing w:lineRule="exact" w:line="60"/>
              <w:ind w:left="3987" w:right="10503"/>
            </w:pP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1.20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m</w:t>
            </w:r>
            <w:r>
              <w:rPr>
                <w:rFonts w:cs="Yu Gothic" w:hAnsi="Yu Gothic" w:eastAsia="Yu Gothic" w:ascii="Yu Gothic"/>
                <w:b/>
                <w:color w:val="535353"/>
                <w:spacing w:val="7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x</w:t>
            </w:r>
            <w:r>
              <w:rPr>
                <w:rFonts w:cs="Yu Gothic" w:hAnsi="Yu Gothic" w:eastAsia="Yu Gothic" w:ascii="Yu Gothic"/>
                <w:b/>
                <w:color w:val="535353"/>
                <w:spacing w:val="5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1.20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m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1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1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1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1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5"/>
                <w:szCs w:val="5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9"/>
                <w:w w:val="100"/>
                <w:position w:val="1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3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7"/>
                <w:w w:val="100"/>
                <w:position w:val="-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16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2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4"/>
                <w:w w:val="100"/>
                <w:position w:val="-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3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0"/>
                <w:sz w:val="7"/>
                <w:szCs w:val="7"/>
              </w:rPr>
              <w:t>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12"/>
                <w:position w:val="4"/>
                <w:sz w:val="5"/>
                <w:szCs w:val="5"/>
              </w:rPr>
              <w:t>ASCENSOR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12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12"/>
                <w:position w:val="4"/>
                <w:sz w:val="5"/>
                <w:szCs w:val="5"/>
              </w:rPr>
              <w:t>CARGA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6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7"/>
                <w:position w:val="0"/>
                <w:sz w:val="7"/>
                <w:szCs w:val="7"/>
              </w:rPr>
              <w:t>16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7"/>
                <w:szCs w:val="7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right"/>
              <w:spacing w:lineRule="exact" w:line="60"/>
              <w:ind w:right="5487"/>
            </w:pP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2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  <w:u w:val="single" w:color="535353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18"/>
                <w:w w:val="100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  <w:u w:val="single" w:color="535353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  <w:u w:val="single" w:color="535353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7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6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1.20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m</w:t>
            </w:r>
            <w:r>
              <w:rPr>
                <w:rFonts w:cs="Yu Gothic" w:hAnsi="Yu Gothic" w:eastAsia="Yu Gothic" w:ascii="Yu Gothic"/>
                <w:b/>
                <w:color w:val="535353"/>
                <w:spacing w:val="7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x</w:t>
            </w:r>
            <w:r>
              <w:rPr>
                <w:rFonts w:cs="Yu Gothic" w:hAnsi="Yu Gothic" w:eastAsia="Yu Gothic" w:ascii="Yu Gothic"/>
                <w:b/>
                <w:color w:val="535353"/>
                <w:spacing w:val="5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1.20</w:t>
            </w:r>
            <w:r>
              <w:rPr>
                <w:rFonts w:cs="Yu Gothic" w:hAnsi="Yu Gothic" w:eastAsia="Yu Gothic" w:ascii="Yu Gothic"/>
                <w:b/>
                <w:color w:val="535353"/>
                <w:spacing w:val="14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m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4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4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4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  <w:u w:val="single" w:color="535353"/>
              </w:rPr>
              <w:t>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4"/>
                <w:sz w:val="5"/>
                <w:szCs w:val="5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5"/>
                <w:szCs w:val="5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LINEA</w:t>
            </w:r>
            <w:r>
              <w:rPr>
                <w:rFonts w:cs="Agency FB" w:hAnsi="Agency FB" w:eastAsia="Agency FB" w:ascii="Agency FB"/>
                <w:b/>
                <w:color w:val="000000"/>
                <w:spacing w:val="-3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-2"/>
                <w:sz w:val="9"/>
                <w:szCs w:val="9"/>
              </w:rPr>
              <w:t>DE</w:t>
            </w:r>
            <w:r>
              <w:rPr>
                <w:rFonts w:cs="Agency FB" w:hAnsi="Agency FB" w:eastAsia="Agency FB" w:ascii="Agency FB"/>
                <w:b/>
                <w:color w:val="000000"/>
                <w:spacing w:val="-2"/>
                <w:w w:val="100"/>
                <w:position w:val="-2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-2"/>
                <w:sz w:val="9"/>
                <w:szCs w:val="9"/>
              </w:rPr>
              <w:t>COMANDO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7"/>
                <w:szCs w:val="7"/>
              </w:rPr>
              <w:jc w:val="center"/>
              <w:spacing w:lineRule="exact" w:line="60"/>
              <w:ind w:left="11055" w:right="10505"/>
            </w:pP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2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9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17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3"/>
                <w:w w:val="100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7"/>
                <w:szCs w:val="7"/>
              </w:rPr>
              <w:t>2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1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9"/>
                <w:w w:val="100"/>
                <w:position w:val="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7"/>
                <w:position w:val="1"/>
                <w:sz w:val="7"/>
                <w:szCs w:val="7"/>
              </w:rPr>
              <w:t>17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7"/>
                <w:szCs w:val="7"/>
              </w:rPr>
            </w:r>
          </w:p>
          <w:p>
            <w:pPr>
              <w:rPr>
                <w:rFonts w:cs="Yu Gothic" w:hAnsi="Yu Gothic" w:eastAsia="Yu Gothic" w:ascii="Yu Gothic"/>
                <w:sz w:val="7"/>
                <w:szCs w:val="7"/>
              </w:rPr>
              <w:jc w:val="left"/>
              <w:spacing w:lineRule="exact" w:line="40"/>
              <w:ind w:left="3386"/>
            </w:pP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-1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19"/>
                <w:w w:val="100"/>
                <w:position w:val="-1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7"/>
                <w:position w:val="-1"/>
                <w:sz w:val="7"/>
                <w:szCs w:val="7"/>
              </w:rPr>
              <w:t>18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7"/>
                <w:szCs w:val="7"/>
              </w:rPr>
            </w:r>
          </w:p>
          <w:p>
            <w:pPr>
              <w:rPr>
                <w:rFonts w:cs="Yu Gothic" w:hAnsi="Yu Gothic" w:eastAsia="Yu Gothic" w:ascii="Yu Gothic"/>
                <w:sz w:val="7"/>
                <w:szCs w:val="7"/>
              </w:rPr>
              <w:jc w:val="left"/>
              <w:spacing w:lineRule="exact" w:line="100"/>
              <w:ind w:left="6000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BAÑO</w:t>
            </w:r>
            <w:r>
              <w:rPr>
                <w:rFonts w:cs="Agency FB" w:hAnsi="Agency FB" w:eastAsia="Agency FB" w:ascii="Agency FB"/>
                <w:b/>
                <w:color w:val="767676"/>
                <w:spacing w:val="5"/>
                <w:w w:val="10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HOMBRES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4"/>
                <w:w w:val="100"/>
                <w:sz w:val="8"/>
                <w:szCs w:val="8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  <w:t>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2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2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  <w:u w:val="single" w:color="535353"/>
              </w:rPr>
              <w:t>   </w:t>
            </w:r>
            <w:r>
              <w:rPr>
                <w:rFonts w:cs="Yu Gothic" w:hAnsi="Yu Gothic" w:eastAsia="Yu Gothic" w:ascii="Yu Gothic"/>
                <w:b/>
                <w:color w:val="535353"/>
                <w:spacing w:val="2"/>
                <w:w w:val="100"/>
                <w:position w:val="2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  <w:u w:val="single" w:color="535353"/>
              </w:rPr>
              <w:t>  </w:t>
            </w:r>
            <w:r>
              <w:rPr>
                <w:rFonts w:cs="Yu Gothic" w:hAnsi="Yu Gothic" w:eastAsia="Yu Gothic" w:ascii="Yu Gothic"/>
                <w:b/>
                <w:color w:val="535353"/>
                <w:spacing w:val="18"/>
                <w:w w:val="100"/>
                <w:position w:val="2"/>
                <w:sz w:val="7"/>
                <w:szCs w:val="7"/>
                <w:u w:val="single" w:color="535353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  <w:u w:val="single" w:color="535353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  <w:u w:val="single" w:color="535353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  <w:t>8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2"/>
                <w:sz w:val="7"/>
                <w:szCs w:val="7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3"/>
                <w:w w:val="100"/>
                <w:position w:val="2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7"/>
                <w:szCs w:val="7"/>
              </w:rPr>
              <w:t>1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0"/>
                <w:position w:val="4"/>
                <w:sz w:val="7"/>
                <w:szCs w:val="7"/>
              </w:rPr>
              <w:t>                                                                            </w:t>
            </w:r>
            <w:r>
              <w:rPr>
                <w:rFonts w:cs="Yu Gothic" w:hAnsi="Yu Gothic" w:eastAsia="Yu Gothic" w:ascii="Yu Gothic"/>
                <w:b/>
                <w:color w:val="535353"/>
                <w:spacing w:val="20"/>
                <w:w w:val="100"/>
                <w:position w:val="4"/>
                <w:sz w:val="7"/>
                <w:szCs w:val="7"/>
              </w:rPr>
              <w:t> </w:t>
            </w:r>
            <w:r>
              <w:rPr>
                <w:rFonts w:cs="Yu Gothic" w:hAnsi="Yu Gothic" w:eastAsia="Yu Gothic" w:ascii="Yu Gothic"/>
                <w:b/>
                <w:color w:val="535353"/>
                <w:spacing w:val="0"/>
                <w:w w:val="107"/>
                <w:position w:val="4"/>
                <w:sz w:val="7"/>
                <w:szCs w:val="7"/>
              </w:rPr>
              <w:t>18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7"/>
                <w:szCs w:val="7"/>
              </w:rPr>
            </w:r>
          </w:p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Yu Gothic" w:hAnsi="Yu Gothic" w:eastAsia="Yu Gothic" w:ascii="Yu Gothic"/>
                <w:sz w:val="4"/>
                <w:szCs w:val="4"/>
              </w:rPr>
              <w:tabs>
                <w:tab w:pos="17280" w:val="left"/>
              </w:tabs>
              <w:jc w:val="left"/>
              <w:spacing w:lineRule="auto" w:line="151"/>
              <w:ind w:left="9491" w:right="12139" w:hanging="6784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  <w:t>3-2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  <w:tab/>
              <w:tab/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position w:val="0"/>
                <w:sz w:val="4"/>
                <w:szCs w:val="4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lineRule="exact" w:line="80"/>
              <w:ind w:left="2028" w:right="28341" w:firstLine="21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INVENTARIO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sz w:val="8"/>
                <w:szCs w:val="8"/>
              </w:rPr>
              <w:t>DOCUMENTAL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100"/>
              <w:ind w:left="2601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4"/>
                <w:sz w:val="9"/>
                <w:szCs w:val="9"/>
              </w:rPr>
              <w:t>3-3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4"/>
                <w:sz w:val="9"/>
                <w:szCs w:val="9"/>
              </w:rPr>
              <w:t>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5"/>
                <w:w w:val="100"/>
                <w:position w:val="4"/>
                <w:sz w:val="9"/>
                <w:szCs w:val="9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position w:val="1"/>
                <w:sz w:val="4"/>
                <w:szCs w:val="4"/>
              </w:rPr>
              <w:t>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11"/>
                <w:w w:val="100"/>
                <w:position w:val="1"/>
                <w:sz w:val="4"/>
                <w:szCs w:val="4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0"/>
                <w:sz w:val="9"/>
                <w:szCs w:val="9"/>
              </w:rPr>
              <w:t>3-6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center"/>
              <w:spacing w:before="14"/>
              <w:ind w:left="3501" w:right="27095"/>
            </w:pP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3-5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sz w:val="18"/>
                <w:szCs w:val="18"/>
              </w:rPr>
              <w:jc w:val="left"/>
              <w:spacing w:before="3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center"/>
              <w:ind w:left="11173" w:right="19425"/>
            </w:pP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4-2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before="36" w:lineRule="exact" w:line="80"/>
              <w:ind w:left="6006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-1"/>
                <w:sz w:val="8"/>
                <w:szCs w:val="8"/>
              </w:rPr>
              <w:t>RECEPCIÓN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8"/>
                <w:szCs w:val="8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tabs>
                <w:tab w:pos="18960" w:val="left"/>
              </w:tabs>
              <w:jc w:val="left"/>
              <w:spacing w:lineRule="exact" w:line="120"/>
              <w:ind w:left="2087"/>
            </w:pPr>
            <w:r>
              <w:rPr>
                <w:rFonts w:cs="Agency FB" w:hAnsi="Agency FB" w:eastAsia="Agency FB" w:ascii="Agency FB"/>
                <w:b/>
                <w:w w:val="98"/>
                <w:sz w:val="9"/>
                <w:szCs w:val="9"/>
              </w:rPr>
              <w:t>Va</w:t>
            </w:r>
            <w:r>
              <w:rPr>
                <w:rFonts w:cs="Agency FB" w:hAnsi="Agency FB" w:eastAsia="Agency FB" w:ascii="Agency FB"/>
                <w:b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w w:val="98"/>
                <w:sz w:val="9"/>
                <w:szCs w:val="9"/>
              </w:rPr>
              <w:t>a</w:t>
            </w:r>
            <w:r>
              <w:rPr>
                <w:rFonts w:cs="Agency FB" w:hAnsi="Agency FB" w:eastAsia="Agency FB" w:ascii="Agency FB"/>
                <w:b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w w:val="98"/>
                <w:sz w:val="9"/>
                <w:szCs w:val="9"/>
              </w:rPr>
              <w:t>TR</w:t>
            </w:r>
            <w:r>
              <w:rPr>
                <w:rFonts w:cs="Agency FB" w:hAnsi="Agency FB" w:eastAsia="Agency FB" w:ascii="Agency FB"/>
                <w:b/>
                <w:w w:val="100"/>
                <w:sz w:val="9"/>
                <w:szCs w:val="9"/>
              </w:rPr>
              <w:t>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-2"/>
                <w:sz w:val="8"/>
                <w:szCs w:val="8"/>
              </w:rPr>
              <w:t>ALISTAMIENTO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-2"/>
                <w:sz w:val="8"/>
                <w:szCs w:val="8"/>
              </w:rPr>
      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3"/>
                <w:w w:val="100"/>
                <w:position w:val="-2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4"/>
                <w:sz w:val="9"/>
                <w:szCs w:val="9"/>
              </w:rPr>
              <w:t>5-1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</w:rPr>
              <w:t>     </w:t>
            </w:r>
            <w:r>
              <w:rPr>
                <w:rFonts w:cs="Agency FB" w:hAnsi="Agency FB" w:eastAsia="Agency FB" w:ascii="Agency FB"/>
                <w:b/>
                <w:color w:val="000000"/>
                <w:spacing w:val="6"/>
                <w:w w:val="100"/>
                <w:position w:val="4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6"/>
                <w:w w:val="98"/>
                <w:position w:val="4"/>
                <w:sz w:val="9"/>
                <w:szCs w:val="9"/>
              </w:rPr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98"/>
                <w:position w:val="4"/>
                <w:sz w:val="9"/>
                <w:szCs w:val="9"/>
                <w:u w:val="single" w:color="535353"/>
              </w:rPr>
              <w:t> </w:t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  <w:u w:val="single" w:color="535353"/>
              </w:rPr>
              <w:tab/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  <w:u w:val="single" w:color="535353"/>
              </w:rPr>
            </w:r>
            <w:r>
              <w:rPr>
                <w:rFonts w:cs="Agency FB" w:hAnsi="Agency FB" w:eastAsia="Agency FB" w:ascii="Agency FB"/>
                <w:b/>
                <w:color w:val="000000"/>
                <w:spacing w:val="0"/>
                <w:w w:val="100"/>
                <w:position w:val="4"/>
                <w:sz w:val="9"/>
                <w:szCs w:val="9"/>
              </w:rPr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lineRule="exact" w:line="60"/>
              <w:ind w:left="3333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3-4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Yu Gothic" w:hAnsi="Yu Gothic" w:eastAsia="Yu Gothic" w:ascii="Yu Gothic"/>
                <w:sz w:val="4"/>
                <w:szCs w:val="4"/>
              </w:rPr>
              <w:jc w:val="left"/>
              <w:ind w:left="9580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sz w:val="4"/>
                <w:szCs w:val="4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before="48" w:lineRule="exact" w:line="100"/>
              <w:ind w:left="9420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-1"/>
                <w:sz w:val="9"/>
                <w:szCs w:val="9"/>
              </w:rPr>
              <w:t>4-1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4"/>
                <w:szCs w:val="4"/>
              </w:rPr>
              <w:jc w:val="left"/>
              <w:spacing w:lineRule="exact" w:line="40"/>
              <w:ind w:left="2372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sz w:val="4"/>
                <w:szCs w:val="4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center"/>
              <w:spacing w:before="27"/>
              <w:ind w:left="4144" w:right="26471"/>
            </w:pPr>
            <w:r>
              <w:rPr>
                <w:rFonts w:cs="Agency FB" w:hAnsi="Agency FB" w:eastAsia="Agency FB" w:ascii="Agency FB"/>
                <w:b/>
                <w:spacing w:val="0"/>
                <w:w w:val="98"/>
                <w:sz w:val="9"/>
                <w:szCs w:val="9"/>
              </w:rPr>
              <w:t>6-1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8"/>
                <w:szCs w:val="8"/>
              </w:rPr>
              <w:jc w:val="left"/>
              <w:spacing w:before="60"/>
              <w:ind w:left="2225"/>
            </w:pP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4"/>
                <w:sz w:val="8"/>
                <w:szCs w:val="8"/>
              </w:rPr>
              <w:t>DEPOSITO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4"/>
                <w:sz w:val="8"/>
                <w:szCs w:val="8"/>
              </w:rPr>
              <w:t>                                                                                                                      </w:t>
            </w:r>
            <w:r>
              <w:rPr>
                <w:rFonts w:cs="Agency FB" w:hAnsi="Agency FB" w:eastAsia="Agency FB" w:ascii="Agency FB"/>
                <w:b/>
                <w:color w:val="767676"/>
                <w:spacing w:val="15"/>
                <w:w w:val="100"/>
                <w:position w:val="4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0"/>
                <w:sz w:val="8"/>
                <w:szCs w:val="8"/>
              </w:rPr>
              <w:t>ACCESO</w:t>
            </w:r>
            <w:r>
              <w:rPr>
                <w:rFonts w:cs="Agency FB" w:hAnsi="Agency FB" w:eastAsia="Agency FB" w:ascii="Agency FB"/>
                <w:b/>
                <w:color w:val="767676"/>
                <w:spacing w:val="8"/>
                <w:w w:val="100"/>
                <w:position w:val="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0"/>
                <w:position w:val="0"/>
                <w:sz w:val="8"/>
                <w:szCs w:val="8"/>
              </w:rPr>
              <w:t>Y</w:t>
            </w:r>
            <w:r>
              <w:rPr>
                <w:rFonts w:cs="Agency FB" w:hAnsi="Agency FB" w:eastAsia="Agency FB" w:ascii="Agency FB"/>
                <w:b/>
                <w:color w:val="767676"/>
                <w:spacing w:val="2"/>
                <w:w w:val="100"/>
                <w:position w:val="0"/>
                <w:sz w:val="8"/>
                <w:szCs w:val="8"/>
              </w:rPr>
              <w:t> </w:t>
            </w:r>
            <w:r>
              <w:rPr>
                <w:rFonts w:cs="Agency FB" w:hAnsi="Agency FB" w:eastAsia="Agency FB" w:ascii="Agency FB"/>
                <w:b/>
                <w:color w:val="767676"/>
                <w:spacing w:val="0"/>
                <w:w w:val="103"/>
                <w:position w:val="0"/>
                <w:sz w:val="8"/>
                <w:szCs w:val="8"/>
              </w:rPr>
              <w:t>CONSULTA</w:t>
            </w:r>
            <w:r>
              <w:rPr>
                <w:rFonts w:cs="Agency FB" w:hAnsi="Agency FB" w:eastAsia="Agency FB" w:ascii="Agency FB"/>
                <w:color w:val="000000"/>
                <w:spacing w:val="0"/>
                <w:w w:val="100"/>
                <w:position w:val="0"/>
                <w:sz w:val="8"/>
                <w:szCs w:val="8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ind w:left="5359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6-4</w:t>
            </w:r>
            <w:r>
              <w:rPr>
                <w:rFonts w:cs="Agency FB" w:hAnsi="Agency FB" w:eastAsia="Agency FB" w:ascii="Agency FB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gency FB" w:hAnsi="Agency FB" w:eastAsia="Agency FB" w:ascii="Agency FB"/>
                <w:sz w:val="9"/>
                <w:szCs w:val="9"/>
              </w:rPr>
              <w:jc w:val="left"/>
              <w:spacing w:before="62"/>
              <w:ind w:left="4145"/>
            </w:pP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6-2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sz w:val="9"/>
                <w:szCs w:val="9"/>
              </w:rPr>
              <w:t>                                   </w:t>
            </w:r>
            <w:r>
              <w:rPr>
                <w:rFonts w:cs="Agency FB" w:hAnsi="Agency FB" w:eastAsia="Agency FB" w:ascii="Agency FB"/>
                <w:b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Agency FB" w:hAnsi="Agency FB" w:eastAsia="Agency FB" w:ascii="Agency FB"/>
                <w:b/>
                <w:spacing w:val="0"/>
                <w:w w:val="100"/>
                <w:position w:val="1"/>
                <w:sz w:val="9"/>
                <w:szCs w:val="9"/>
              </w:rPr>
              <w:t>6-3</w:t>
            </w:r>
            <w:r>
              <w:rPr>
                <w:rFonts w:cs="Agency FB" w:hAnsi="Agency FB" w:eastAsia="Agency FB" w:ascii="Agency FB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Yu Gothic" w:hAnsi="Yu Gothic" w:eastAsia="Yu Gothic" w:ascii="Yu Gothic"/>
                <w:sz w:val="4"/>
                <w:szCs w:val="4"/>
              </w:rPr>
              <w:jc w:val="center"/>
              <w:spacing w:lineRule="exact" w:line="60"/>
              <w:ind w:left="4301" w:right="25671"/>
            </w:pP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6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7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                          </w:t>
            </w:r>
            <w:r>
              <w:rPr>
                <w:rFonts w:cs="Yu Gothic" w:hAnsi="Yu Gothic" w:eastAsia="Yu Gothic" w:ascii="Yu Gothic"/>
                <w:b/>
                <w:color w:val="F34B2A"/>
                <w:spacing w:val="8"/>
                <w:w w:val="100"/>
                <w:sz w:val="4"/>
                <w:szCs w:val="4"/>
              </w:rPr>
              <w:t> </w:t>
            </w:r>
            <w:r>
              <w:rPr>
                <w:rFonts w:cs="Yu Gothic" w:hAnsi="Yu Gothic" w:eastAsia="Yu Gothic" w:ascii="Yu Gothic"/>
                <w:b/>
                <w:color w:val="F34B2A"/>
                <w:spacing w:val="0"/>
                <w:w w:val="100"/>
                <w:sz w:val="4"/>
                <w:szCs w:val="4"/>
              </w:rPr>
              <w:t>R</w:t>
            </w:r>
            <w:r>
              <w:rPr>
                <w:rFonts w:cs="Yu Gothic" w:hAnsi="Yu Gothic" w:eastAsia="Yu Gothic" w:ascii="Yu Gothic"/>
                <w:color w:val="000000"/>
                <w:spacing w:val="0"/>
                <w:w w:val="100"/>
                <w:sz w:val="4"/>
                <w:szCs w:val="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320"/>
              <w:ind w:left="1997"/>
            </w:pPr>
            <w:r>
              <w:rPr>
                <w:rFonts w:cs="Century" w:hAnsi="Century" w:eastAsia="Century" w:ascii="Century"/>
                <w:w w:val="103"/>
                <w:position w:val="4"/>
                <w:sz w:val="22"/>
                <w:szCs w:val="22"/>
              </w:rPr>
            </w:r>
            <w:r>
              <w:rPr>
                <w:rFonts w:cs="Century" w:hAnsi="Century" w:eastAsia="Century" w:ascii="Century"/>
                <w:w w:val="103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w w:val="103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w w:val="103"/>
                <w:position w:val="4"/>
                <w:sz w:val="22"/>
                <w:szCs w:val="22"/>
                <w:u w:val="single" w:color="000000"/>
              </w:rPr>
              <w:t>TOMAS</w:t>
            </w:r>
            <w:r>
              <w:rPr>
                <w:rFonts w:cs="Century" w:hAnsi="Century" w:eastAsia="Century" w:ascii="Century"/>
                <w:w w:val="103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w w:val="103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  <w:t>REGULADOS</w:t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  <w:t>PISO</w:t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  <w:t>1</w:t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4"/>
                <w:sz w:val="22"/>
                <w:szCs w:val="22"/>
              </w:rPr>
            </w:r>
            <w:r>
              <w:rPr>
                <w:rFonts w:cs="Century" w:hAnsi="Century" w:eastAsia="Century" w:ascii="Century"/>
                <w:spacing w:val="0"/>
                <w:w w:val="100"/>
                <w:position w:val="4"/>
                <w:sz w:val="22"/>
                <w:szCs w:val="22"/>
              </w:rPr>
              <w:t>                                                                          </w:t>
            </w:r>
            <w:r>
              <w:rPr>
                <w:rFonts w:cs="Century" w:hAnsi="Century" w:eastAsia="Century" w:ascii="Century"/>
                <w:spacing w:val="6"/>
                <w:w w:val="100"/>
                <w:position w:val="4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6"/>
                <w:w w:val="103"/>
                <w:position w:val="-2"/>
                <w:sz w:val="22"/>
                <w:szCs w:val="22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TOMAS</w:t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REGULADOS</w:t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PISO</w:t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2</w:t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2"/>
                <w:sz w:val="22"/>
                <w:szCs w:val="22"/>
              </w:rPr>
            </w:r>
            <w:r>
              <w:rPr>
                <w:rFonts w:cs="Century" w:hAnsi="Century" w:eastAsia="Century" w:ascii="Century"/>
                <w:spacing w:val="0"/>
                <w:w w:val="100"/>
                <w:position w:val="-2"/>
                <w:sz w:val="22"/>
                <w:szCs w:val="22"/>
              </w:rPr>
              <w:t>                                                                             </w:t>
            </w:r>
            <w:r>
              <w:rPr>
                <w:rFonts w:cs="Century" w:hAnsi="Century" w:eastAsia="Century" w:ascii="Century"/>
                <w:spacing w:val="-1"/>
                <w:w w:val="100"/>
                <w:position w:val="-2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1"/>
                <w:w w:val="103"/>
                <w:position w:val="-1"/>
                <w:sz w:val="22"/>
                <w:szCs w:val="22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TOMAS</w:t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REGULADOS</w:t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PISO</w:t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2"/>
                <w:w w:val="100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  <w:t>3</w:t>
            </w:r>
            <w:r>
              <w:rPr>
                <w:rFonts w:cs="Century" w:hAnsi="Century" w:eastAsia="Century" w:ascii="Century"/>
                <w:spacing w:val="0"/>
                <w:w w:val="103"/>
                <w:position w:val="-1"/>
                <w:sz w:val="22"/>
                <w:szCs w:val="22"/>
                <w:u w:val="single" w:color="000000"/>
              </w:rPr>
            </w:r>
            <w:r>
              <w:rPr>
                <w:rFonts w:cs="Century" w:hAnsi="Century" w:eastAsia="Century" w:ascii="Century"/>
                <w:spacing w:val="3"/>
                <w:w w:val="103"/>
                <w:position w:val="-1"/>
                <w:sz w:val="22"/>
                <w:szCs w:val="22"/>
                <w:u w:val="single" w:color="000000"/>
              </w:rPr>
              <w:t> </w:t>
            </w:r>
            <w:r>
              <w:rPr>
                <w:rFonts w:cs="Century" w:hAnsi="Century" w:eastAsia="Century" w:ascii="Century"/>
                <w:spacing w:val="3"/>
                <w:w w:val="103"/>
                <w:position w:val="-1"/>
                <w:sz w:val="22"/>
                <w:szCs w:val="22"/>
              </w:rPr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entury" w:hAnsi="Century" w:eastAsia="Century" w:ascii="Century"/>
                <w:sz w:val="17"/>
                <w:szCs w:val="17"/>
              </w:rPr>
              <w:jc w:val="center"/>
              <w:spacing w:lineRule="exact" w:line="220"/>
              <w:ind w:left="3006" w:right="10734"/>
            </w:pPr>
            <w:r>
              <w:rPr>
                <w:rFonts w:cs="Century" w:hAnsi="Century" w:eastAsia="Century" w:ascii="Century"/>
                <w:spacing w:val="0"/>
                <w:w w:val="100"/>
                <w:position w:val="6"/>
                <w:sz w:val="17"/>
                <w:szCs w:val="17"/>
              </w:rPr>
              <w:t>ESCALA</w:t>
            </w:r>
            <w:r>
              <w:rPr>
                <w:rFonts w:cs="Century" w:hAnsi="Century" w:eastAsia="Century" w:ascii="Century"/>
                <w:spacing w:val="0"/>
                <w:w w:val="100"/>
                <w:position w:val="6"/>
                <w:sz w:val="17"/>
                <w:szCs w:val="17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6"/>
                <w:sz w:val="17"/>
                <w:szCs w:val="17"/>
              </w:rPr>
              <w:t>1_75</w:t>
            </w:r>
            <w:r>
              <w:rPr>
                <w:rFonts w:cs="Century" w:hAnsi="Century" w:eastAsia="Century" w:ascii="Century"/>
                <w:spacing w:val="0"/>
                <w:w w:val="100"/>
                <w:position w:val="6"/>
                <w:sz w:val="17"/>
                <w:szCs w:val="17"/>
              </w:rPr>
              <w:t>                                                                                                                                            </w:t>
            </w:r>
            <w:r>
              <w:rPr>
                <w:rFonts w:cs="Century" w:hAnsi="Century" w:eastAsia="Century" w:ascii="Century"/>
                <w:spacing w:val="47"/>
                <w:w w:val="100"/>
                <w:position w:val="6"/>
                <w:sz w:val="17"/>
                <w:szCs w:val="17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-1"/>
                <w:sz w:val="17"/>
                <w:szCs w:val="17"/>
              </w:rPr>
              <w:t>ESCALA</w:t>
            </w:r>
            <w:r>
              <w:rPr>
                <w:rFonts w:cs="Century" w:hAnsi="Century" w:eastAsia="Century" w:ascii="Century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-1"/>
                <w:sz w:val="17"/>
                <w:szCs w:val="17"/>
              </w:rPr>
              <w:t>1_75</w:t>
            </w:r>
            <w:r>
              <w:rPr>
                <w:rFonts w:cs="Century" w:hAnsi="Century" w:eastAsia="Century" w:ascii="Century"/>
                <w:spacing w:val="0"/>
                <w:w w:val="100"/>
                <w:position w:val="-1"/>
                <w:sz w:val="17"/>
                <w:szCs w:val="17"/>
              </w:rPr>
              <w:t>                                                                                                                                                </w:t>
            </w:r>
            <w:r>
              <w:rPr>
                <w:rFonts w:cs="Century" w:hAnsi="Century" w:eastAsia="Century" w:ascii="Century"/>
                <w:spacing w:val="33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17"/>
                <w:szCs w:val="17"/>
              </w:rPr>
              <w:t>ESCALA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17"/>
                <w:szCs w:val="17"/>
              </w:rPr>
              <w:t>1_75</w:t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17"/>
                <w:szCs w:val="17"/>
              </w:rPr>
            </w:r>
          </w:p>
        </w:tc>
      </w:tr>
      <w:tr>
        <w:trPr>
          <w:trHeight w:val="151" w:hRule="exact"/>
        </w:trPr>
        <w:tc>
          <w:tcPr>
            <w:tcW w:w="6652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 Narrow" w:hAnsi="Arial Narrow" w:eastAsia="Arial Narrow" w:ascii="Arial Narrow"/>
                <w:sz w:val="22"/>
                <w:szCs w:val="22"/>
              </w:rPr>
              <w:jc w:val="left"/>
              <w:spacing w:lineRule="exact" w:line="60"/>
              <w:ind w:left="13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15"/>
                <w:sz w:val="22"/>
                <w:szCs w:val="22"/>
              </w:rPr>
              <w:t>REPÚBLICA</w:t>
            </w:r>
            <w:r>
              <w:rPr>
                <w:rFonts w:cs="Arial Narrow" w:hAnsi="Arial Narrow" w:eastAsia="Arial Narrow" w:ascii="Arial Narrow"/>
                <w:b/>
                <w:spacing w:val="22"/>
                <w:w w:val="100"/>
                <w:position w:val="-15"/>
                <w:sz w:val="22"/>
                <w:szCs w:val="22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15"/>
                <w:sz w:val="22"/>
                <w:szCs w:val="22"/>
              </w:rPr>
              <w:t>DE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position w:val="-15"/>
                <w:sz w:val="22"/>
                <w:szCs w:val="22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2"/>
                <w:position w:val="-15"/>
                <w:sz w:val="22"/>
                <w:szCs w:val="22"/>
              </w:rPr>
              <w:t>COLOMBIA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5"/>
                <w:szCs w:val="5"/>
              </w:rPr>
              <w:jc w:val="center"/>
              <w:spacing w:lineRule="exact" w:line="20"/>
              <w:ind w:left="4120" w:right="2434"/>
            </w:pPr>
            <w:r>
              <w:rPr>
                <w:rFonts w:cs="Arial" w:hAnsi="Arial" w:eastAsia="Arial" w:ascii="Arial"/>
                <w:b/>
                <w:spacing w:val="0"/>
                <w:w w:val="97"/>
                <w:position w:val="1"/>
                <w:sz w:val="5"/>
                <w:szCs w:val="5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5"/>
                <w:szCs w:val="5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9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rial Narrow" w:hAnsi="Arial Narrow" w:eastAsia="Arial Narrow" w:ascii="Arial Narrow"/>
                <w:sz w:val="20"/>
                <w:szCs w:val="20"/>
              </w:rPr>
              <w:jc w:val="left"/>
              <w:ind w:left="1376"/>
            </w:pPr>
            <w:r>
              <w:rPr>
                <w:rFonts w:cs="Arial Narrow" w:hAnsi="Arial Narrow" w:eastAsia="Arial Narrow" w:ascii="Arial Narrow"/>
                <w:b/>
                <w:w w:val="99"/>
                <w:sz w:val="20"/>
                <w:szCs w:val="20"/>
              </w:rPr>
              <w:t>DEPARTAMENTO</w:t>
            </w:r>
            <w:r>
              <w:rPr>
                <w:rFonts w:cs="Arial Narrow" w:hAnsi="Arial Narrow" w:eastAsia="Arial Narrow" w:ascii="Arial Narrow"/>
                <w:b/>
                <w:w w:val="100"/>
                <w:sz w:val="20"/>
                <w:szCs w:val="20"/>
              </w:rPr>
              <w:t> </w:t>
            </w:r>
            <w:r>
              <w:rPr>
                <w:rFonts w:cs="Arial Narrow" w:hAnsi="Arial Narrow" w:eastAsia="Arial Narrow" w:ascii="Arial Narrow"/>
                <w:b/>
                <w:w w:val="99"/>
                <w:sz w:val="20"/>
                <w:szCs w:val="20"/>
              </w:rPr>
              <w:t>DE</w:t>
            </w:r>
            <w:r>
              <w:rPr>
                <w:rFonts w:cs="Arial Narrow" w:hAnsi="Arial Narrow" w:eastAsia="Arial Narrow" w:ascii="Arial Narrow"/>
                <w:b/>
                <w:w w:val="100"/>
                <w:sz w:val="20"/>
                <w:szCs w:val="20"/>
              </w:rPr>
              <w:t> </w:t>
            </w:r>
            <w:r>
              <w:rPr>
                <w:rFonts w:cs="Arial Narrow" w:hAnsi="Arial Narrow" w:eastAsia="Arial Narrow" w:ascii="Arial Narrow"/>
                <w:b/>
                <w:w w:val="99"/>
                <w:sz w:val="20"/>
                <w:szCs w:val="20"/>
              </w:rPr>
              <w:t>VAUPÉS</w:t>
            </w:r>
            <w:r>
              <w:rPr>
                <w:rFonts w:cs="Arial Narrow" w:hAnsi="Arial Narrow" w:eastAsia="Arial Narrow" w:ascii="Arial Narrow"/>
                <w:b/>
                <w:w w:val="100"/>
                <w:sz w:val="20"/>
                <w:szCs w:val="20"/>
              </w:rPr>
              <w:t>          </w:t>
            </w:r>
            <w:r>
              <w:rPr>
                <w:rFonts w:cs="Arial Narrow" w:hAnsi="Arial Narrow" w:eastAsia="Arial Narrow" w:ascii="Arial Narrow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7"/>
                <w:w w:val="99"/>
                <w:sz w:val="20"/>
                <w:szCs w:val="20"/>
              </w:rPr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20"/>
                <w:szCs w:val="20"/>
                <w:u w:val="single" w:color="DDC06D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21"/>
                <w:w w:val="100"/>
                <w:sz w:val="20"/>
                <w:szCs w:val="20"/>
                <w:u w:val="single" w:color="DDC06D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21"/>
                <w:w w:val="100"/>
                <w:sz w:val="20"/>
                <w:szCs w:val="20"/>
              </w:rPr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7"/>
                <w:szCs w:val="17"/>
              </w:rPr>
              <w:jc w:val="center"/>
              <w:spacing w:before="45"/>
              <w:ind w:left="1508" w:right="30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7"/>
                <w:szCs w:val="17"/>
              </w:rPr>
              <w:t>GOBERNACIÓN</w:t>
            </w:r>
            <w:r>
              <w:rPr>
                <w:rFonts w:cs="Arial Narrow" w:hAnsi="Arial Narrow" w:eastAsia="Arial Narrow" w:ascii="Arial Narrow"/>
                <w:b/>
                <w:spacing w:val="22"/>
                <w:w w:val="100"/>
                <w:sz w:val="17"/>
                <w:szCs w:val="17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7"/>
                <w:szCs w:val="17"/>
              </w:rPr>
              <w:t>DEL</w:t>
            </w:r>
            <w:r>
              <w:rPr>
                <w:rFonts w:cs="Arial Narrow" w:hAnsi="Arial Narrow" w:eastAsia="Arial Narrow" w:ascii="Arial Narrow"/>
                <w:b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2"/>
                <w:sz w:val="17"/>
                <w:szCs w:val="17"/>
              </w:rPr>
              <w:t>VAUPES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503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11"/>
                <w:szCs w:val="11"/>
              </w:rPr>
              <w:jc w:val="left"/>
              <w:spacing w:before="22"/>
              <w:ind w:left="68"/>
            </w:pPr>
            <w:r>
              <w:rPr>
                <w:rFonts w:cs="Arial" w:hAnsi="Arial" w:eastAsia="Arial" w:ascii="Arial"/>
                <w:spacing w:val="0"/>
                <w:w w:val="105"/>
                <w:sz w:val="11"/>
                <w:szCs w:val="11"/>
              </w:rPr>
              <w:t>PROYECTO:</w:t>
            </w:r>
            <w:r>
              <w:rPr>
                <w:rFonts w:cs="Arial" w:hAnsi="Arial" w:eastAsia="Arial" w:ascii="Arial"/>
                <w:spacing w:val="0"/>
                <w:w w:val="100"/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spacing w:before="97"/>
              <w:ind w:left="66"/>
            </w:pPr>
            <w:r>
              <w:rPr>
                <w:rFonts w:cs="Arial" w:hAnsi="Arial" w:eastAsia="Arial" w:ascii="Arial"/>
                <w:spacing w:val="0"/>
                <w:w w:val="100"/>
                <w:sz w:val="15"/>
                <w:szCs w:val="15"/>
              </w:rPr>
              <w:t>“ARCHIVO</w:t>
            </w:r>
            <w:r>
              <w:rPr>
                <w:rFonts w:cs="Arial" w:hAnsi="Arial" w:eastAsia="Arial" w:ascii="Arial"/>
                <w:spacing w:val="-15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spacing w:val="0"/>
                <w:w w:val="98"/>
                <w:sz w:val="15"/>
                <w:szCs w:val="15"/>
              </w:rPr>
              <w:t>DEPARTAMENTAL</w:t>
            </w:r>
            <w:r>
              <w:rPr>
                <w:rFonts w:cs="Arial" w:hAnsi="Arial" w:eastAsia="Arial" w:ascii="Arial"/>
                <w:spacing w:val="1"/>
                <w:w w:val="98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5"/>
                <w:szCs w:val="15"/>
              </w:rPr>
              <w:t>DE</w:t>
            </w:r>
            <w:r>
              <w:rPr>
                <w:rFonts w:cs="Arial" w:hAnsi="Arial" w:eastAsia="Arial" w:ascii="Arial"/>
                <w:spacing w:val="-4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5"/>
                <w:szCs w:val="15"/>
              </w:rPr>
              <w:t>VAUPES-MITU”.</w:t>
            </w:r>
            <w:r>
              <w:rPr>
                <w:rFonts w:cs="Arial" w:hAnsi="Arial" w:eastAsia="Arial" w:ascii="Arial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3850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11"/>
                <w:szCs w:val="11"/>
              </w:rPr>
              <w:jc w:val="left"/>
              <w:spacing w:before="22"/>
              <w:ind w:left="64"/>
            </w:pPr>
            <w:r>
              <w:rPr>
                <w:rFonts w:cs="Arial" w:hAnsi="Arial" w:eastAsia="Arial" w:ascii="Arial"/>
                <w:spacing w:val="0"/>
                <w:w w:val="105"/>
                <w:sz w:val="11"/>
                <w:szCs w:val="11"/>
              </w:rPr>
              <w:t>CONTENIDO:</w:t>
            </w:r>
            <w:r>
              <w:rPr>
                <w:rFonts w:cs="Arial" w:hAnsi="Arial" w:eastAsia="Arial" w:ascii="Arial"/>
                <w:spacing w:val="0"/>
                <w:w w:val="100"/>
                <w:sz w:val="11"/>
                <w:szCs w:val="11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15"/>
                <w:szCs w:val="15"/>
              </w:rPr>
              <w:jc w:val="left"/>
              <w:ind w:left="78"/>
            </w:pPr>
            <w:r>
              <w:rPr>
                <w:rFonts w:cs="Arial" w:hAnsi="Arial" w:eastAsia="Arial" w:ascii="Arial"/>
                <w:spacing w:val="0"/>
                <w:w w:val="100"/>
                <w:sz w:val="15"/>
                <w:szCs w:val="15"/>
              </w:rPr>
              <w:t>PLANO</w:t>
            </w:r>
            <w:r>
              <w:rPr>
                <w:rFonts w:cs="Arial" w:hAnsi="Arial" w:eastAsia="Arial" w:ascii="Arial"/>
                <w:spacing w:val="16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5"/>
                <w:szCs w:val="15"/>
              </w:rPr>
              <w:t>TOMAS</w:t>
            </w:r>
            <w:r>
              <w:rPr>
                <w:rFonts w:cs="Arial" w:hAnsi="Arial" w:eastAsia="Arial" w:ascii="Arial"/>
                <w:spacing w:val="17"/>
                <w:w w:val="100"/>
                <w:sz w:val="15"/>
                <w:szCs w:val="15"/>
              </w:rPr>
              <w:t> </w:t>
            </w:r>
            <w:r>
              <w:rPr>
                <w:rFonts w:cs="Arial" w:hAnsi="Arial" w:eastAsia="Arial" w:ascii="Arial"/>
                <w:spacing w:val="0"/>
                <w:w w:val="103"/>
                <w:sz w:val="15"/>
                <w:szCs w:val="15"/>
              </w:rPr>
              <w:t>REGULADOS</w:t>
            </w:r>
            <w:r>
              <w:rPr>
                <w:rFonts w:cs="Arial" w:hAnsi="Arial" w:eastAsia="Arial" w:ascii="Arial"/>
                <w:spacing w:val="0"/>
                <w:w w:val="100"/>
                <w:sz w:val="15"/>
                <w:szCs w:val="15"/>
              </w:rPr>
            </w:r>
          </w:p>
        </w:tc>
        <w:tc>
          <w:tcPr>
            <w:tcW w:w="4526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11"/>
                <w:szCs w:val="11"/>
              </w:rPr>
              <w:jc w:val="center"/>
              <w:spacing w:before="5"/>
              <w:ind w:left="1562" w:right="1756"/>
            </w:pPr>
            <w:r>
              <w:rPr>
                <w:rFonts w:cs="Arial" w:hAnsi="Arial" w:eastAsia="Arial" w:ascii="Arial"/>
                <w:spacing w:val="0"/>
                <w:w w:val="105"/>
                <w:sz w:val="11"/>
                <w:szCs w:val="11"/>
              </w:rPr>
              <w:t>ESPECIFICACIONES</w:t>
            </w:r>
            <w:r>
              <w:rPr>
                <w:rFonts w:cs="Arial" w:hAnsi="Arial" w:eastAsia="Arial" w:ascii="Arial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207" w:type="dxa"/>
            <w:tcBorders>
              <w:top w:val="single" w:sz="6" w:space="0" w:color="6DDDA5"/>
              <w:left w:val="single" w:sz="6" w:space="0" w:color="6DDDA5"/>
              <w:bottom w:val="single" w:sz="3" w:space="0" w:color="000000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11"/>
                <w:szCs w:val="11"/>
              </w:rPr>
              <w:jc w:val="left"/>
              <w:spacing w:before="5"/>
              <w:ind w:left="633"/>
            </w:pPr>
            <w:r>
              <w:rPr>
                <w:rFonts w:cs="Arial" w:hAnsi="Arial" w:eastAsia="Arial" w:ascii="Arial"/>
                <w:spacing w:val="0"/>
                <w:w w:val="105"/>
                <w:sz w:val="11"/>
                <w:szCs w:val="11"/>
              </w:rPr>
              <w:t>MODIFICACIONES</w:t>
            </w:r>
            <w:r>
              <w:rPr>
                <w:rFonts w:cs="Arial" w:hAnsi="Arial" w:eastAsia="Arial" w:ascii="Arial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766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11"/>
                <w:szCs w:val="11"/>
              </w:rPr>
              <w:jc w:val="left"/>
              <w:spacing w:before="41"/>
              <w:ind w:left="78"/>
            </w:pPr>
            <w:r>
              <w:rPr>
                <w:rFonts w:cs="Arial" w:hAnsi="Arial" w:eastAsia="Arial" w:ascii="Arial"/>
                <w:spacing w:val="0"/>
                <w:w w:val="105"/>
                <w:sz w:val="11"/>
                <w:szCs w:val="11"/>
              </w:rPr>
              <w:t>FECHA:</w:t>
            </w:r>
            <w:r>
              <w:rPr>
                <w:rFonts w:cs="Arial" w:hAnsi="Arial" w:eastAsia="Arial" w:ascii="Arial"/>
                <w:spacing w:val="0"/>
                <w:w w:val="100"/>
                <w:sz w:val="11"/>
                <w:szCs w:val="11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41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ABRIL</w:t>
            </w:r>
            <w:r>
              <w:rPr>
                <w:rFonts w:cs="Arial" w:hAnsi="Arial" w:eastAsia="Arial" w:ascii="Arial"/>
                <w:spacing w:val="-4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2024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694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spacing w:before="84"/>
              <w:ind w:left="83"/>
            </w:pP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DISEÑO:</w:t>
            </w:r>
            <w:r>
              <w:rPr>
                <w:rFonts w:cs="Arial" w:hAnsi="Arial" w:eastAsia="Arial" w:ascii="Arial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7"/>
                <w:szCs w:val="7"/>
              </w:rPr>
              <w:jc w:val="left"/>
              <w:spacing w:lineRule="auto" w:line="351"/>
              <w:ind w:left="92" w:right="145" w:hanging="1"/>
            </w:pP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ING.</w:t>
            </w:r>
            <w:r>
              <w:rPr>
                <w:rFonts w:cs="Arial" w:hAnsi="Arial" w:eastAsia="Arial" w:ascii="Arial"/>
                <w:spacing w:val="16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GUILLERMO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IVAN</w:t>
            </w:r>
            <w:r>
              <w:rPr>
                <w:rFonts w:cs="Arial" w:hAnsi="Arial" w:eastAsia="Arial" w:ascii="Arial"/>
                <w:spacing w:val="18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LOPEZ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E</w:t>
            </w:r>
            <w:r>
              <w:rPr>
                <w:rFonts w:cs="Arial" w:hAnsi="Arial" w:eastAsia="Arial" w:ascii="Arial"/>
                <w:spacing w:val="7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ING.</w:t>
            </w:r>
            <w:r>
              <w:rPr>
                <w:rFonts w:cs="Arial" w:hAnsi="Arial" w:eastAsia="Arial" w:ascii="Arial"/>
                <w:spacing w:val="16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DAVID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ALEJANDRO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GARCIA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M.P</w:t>
            </w:r>
            <w:r>
              <w:rPr>
                <w:rFonts w:cs="Arial" w:hAnsi="Arial" w:eastAsia="Arial" w:ascii="Arial"/>
                <w:spacing w:val="14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VL</w:t>
            </w:r>
            <w:r>
              <w:rPr>
                <w:rFonts w:cs="Arial" w:hAnsi="Arial" w:eastAsia="Arial" w:ascii="Arial"/>
                <w:spacing w:val="11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205-91535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Y</w:t>
            </w:r>
            <w:r>
              <w:rPr>
                <w:rFonts w:cs="Arial" w:hAnsi="Arial" w:eastAsia="Arial" w:ascii="Arial"/>
                <w:spacing w:val="7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M.P</w:t>
            </w:r>
            <w:r>
              <w:rPr>
                <w:rFonts w:cs="Arial" w:hAnsi="Arial" w:eastAsia="Arial" w:ascii="Arial"/>
                <w:spacing w:val="14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  <w:t>AN</w:t>
            </w:r>
            <w:r>
              <w:rPr>
                <w:rFonts w:cs="Arial" w:hAnsi="Arial" w:eastAsia="Arial" w:ascii="Arial"/>
                <w:spacing w:val="12"/>
                <w:w w:val="100"/>
                <w:sz w:val="7"/>
                <w:szCs w:val="7"/>
              </w:rPr>
              <w:t> </w:t>
            </w:r>
            <w:r>
              <w:rPr>
                <w:rFonts w:cs="Arial" w:hAnsi="Arial" w:eastAsia="Arial" w:ascii="Arial"/>
                <w:spacing w:val="0"/>
                <w:w w:val="110"/>
                <w:sz w:val="7"/>
                <w:szCs w:val="7"/>
              </w:rPr>
              <w:t>205-148373</w:t>
            </w:r>
            <w:r>
              <w:rPr>
                <w:rFonts w:cs="Arial" w:hAnsi="Arial" w:eastAsia="Arial" w:ascii="Arial"/>
                <w:spacing w:val="0"/>
                <w:w w:val="100"/>
                <w:sz w:val="7"/>
                <w:szCs w:val="7"/>
              </w:rPr>
            </w:r>
          </w:p>
        </w:tc>
        <w:tc>
          <w:tcPr>
            <w:tcW w:w="2657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spacing w:before="43" w:lineRule="exact" w:line="100"/>
              <w:ind w:left="94" w:right="498" w:hanging="21"/>
            </w:pP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Vo.Bo.SECRETARIO</w:t>
            </w: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Arial" w:hAnsi="Arial" w:eastAsia="Arial" w:ascii="Arial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INFRAESTRUCTURA</w:t>
            </w: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DEPARTAMENTAL:</w:t>
            </w:r>
            <w:r>
              <w:rPr>
                <w:rFonts w:cs="Arial" w:hAnsi="Arial" w:eastAsia="Arial" w:ascii="Arial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ind w:left="182"/>
            </w:pPr>
            <w:r>
              <w:rPr>
                <w:rFonts w:cs="Arial" w:hAnsi="Arial" w:eastAsia="Arial" w:ascii="Arial"/>
                <w:spacing w:val="0"/>
                <w:w w:val="100"/>
                <w:sz w:val="8"/>
                <w:szCs w:val="8"/>
              </w:rPr>
              <w:t>ING.</w:t>
            </w:r>
            <w:r>
              <w:rPr>
                <w:rFonts w:cs="Arial" w:hAnsi="Arial" w:eastAsia="Arial" w:ascii="Arial"/>
                <w:spacing w:val="-3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8"/>
                <w:szCs w:val="8"/>
              </w:rPr>
              <w:t>JHON</w:t>
            </w:r>
            <w:r>
              <w:rPr>
                <w:rFonts w:cs="Arial" w:hAnsi="Arial" w:eastAsia="Arial" w:ascii="Arial"/>
                <w:spacing w:val="-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spacing w:val="0"/>
                <w:w w:val="98"/>
                <w:sz w:val="8"/>
                <w:szCs w:val="8"/>
              </w:rPr>
              <w:t>ALEJANDRO</w:t>
            </w:r>
            <w:r>
              <w:rPr>
                <w:rFonts w:cs="Arial" w:hAnsi="Arial" w:eastAsia="Arial" w:ascii="Arial"/>
                <w:spacing w:val="0"/>
                <w:w w:val="98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8"/>
                <w:szCs w:val="8"/>
              </w:rPr>
              <w:t>ESPINOSA</w:t>
            </w:r>
            <w:r>
              <w:rPr>
                <w:rFonts w:cs="Arial" w:hAnsi="Arial" w:eastAsia="Arial" w:ascii="Arial"/>
                <w:spacing w:val="-8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8"/>
                <w:szCs w:val="8"/>
              </w:rPr>
              <w:t>VEGA</w:t>
            </w:r>
            <w:r>
              <w:rPr>
                <w:rFonts w:cs="Arial" w:hAnsi="Arial" w:eastAsia="Arial" w:ascii="Arial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990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spacing w:before="47"/>
              <w:ind w:left="36"/>
            </w:pP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ARCHIVO:</w:t>
            </w:r>
            <w:r>
              <w:rPr>
                <w:rFonts w:cs="Arial" w:hAnsi="Arial" w:eastAsia="Arial" w:ascii="Arial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927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spacing w:before="45"/>
              <w:ind w:left="109"/>
            </w:pPr>
            <w:r>
              <w:rPr>
                <w:rFonts w:cs="Arial" w:hAnsi="Arial" w:eastAsia="Arial" w:ascii="Arial"/>
                <w:spacing w:val="0"/>
                <w:w w:val="100"/>
                <w:sz w:val="9"/>
                <w:szCs w:val="9"/>
              </w:rPr>
              <w:t>PLANO</w:t>
            </w:r>
            <w:r>
              <w:rPr>
                <w:rFonts w:cs="Arial" w:hAnsi="Arial" w:eastAsia="Arial" w:ascii="Arial"/>
                <w:spacing w:val="23"/>
                <w:w w:val="100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spacing w:val="0"/>
                <w:w w:val="107"/>
                <w:sz w:val="9"/>
                <w:szCs w:val="9"/>
              </w:rPr>
              <w:t>No:</w:t>
            </w:r>
            <w:r>
              <w:rPr>
                <w:rFonts w:cs="Arial" w:hAnsi="Arial" w:eastAsia="Arial" w:ascii="Arial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87"/>
              <w:ind w:left="31" w:right="-7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ELEC-02</w:t>
            </w:r>
          </w:p>
        </w:tc>
      </w:tr>
      <w:tr>
        <w:trPr>
          <w:trHeight w:val="166" w:hRule="exact"/>
        </w:trPr>
        <w:tc>
          <w:tcPr>
            <w:tcW w:w="6652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03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385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2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207" w:type="dxa"/>
            <w:tcBorders>
              <w:top w:val="single" w:sz="3" w:space="0" w:color="000000"/>
              <w:left w:val="single" w:sz="6" w:space="0" w:color="6DDDA5"/>
              <w:bottom w:val="single" w:sz="3" w:space="0" w:color="000000"/>
              <w:right w:val="single" w:sz="6" w:space="0" w:color="6DDDA5"/>
            </w:tcBorders>
          </w:tcPr>
          <w:p/>
        </w:tc>
        <w:tc>
          <w:tcPr>
            <w:tcW w:w="176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94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5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9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2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</w:tr>
      <w:tr>
        <w:trPr>
          <w:trHeight w:val="166" w:hRule="exact"/>
        </w:trPr>
        <w:tc>
          <w:tcPr>
            <w:tcW w:w="6652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03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385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2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207" w:type="dxa"/>
            <w:tcBorders>
              <w:top w:val="single" w:sz="3" w:space="0" w:color="000000"/>
              <w:left w:val="single" w:sz="6" w:space="0" w:color="6DDDA5"/>
              <w:bottom w:val="single" w:sz="3" w:space="0" w:color="000000"/>
              <w:right w:val="single" w:sz="6" w:space="0" w:color="6DDDA5"/>
            </w:tcBorders>
          </w:tcPr>
          <w:p/>
        </w:tc>
        <w:tc>
          <w:tcPr>
            <w:tcW w:w="176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94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5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9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2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</w:tr>
      <w:tr>
        <w:trPr>
          <w:trHeight w:val="68" w:hRule="exact"/>
        </w:trPr>
        <w:tc>
          <w:tcPr>
            <w:tcW w:w="6652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03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385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2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207" w:type="dxa"/>
            <w:vMerge w:val="restart"/>
            <w:tcBorders>
              <w:top w:val="single" w:sz="3" w:space="0" w:color="000000"/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1766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2694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5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90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927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</w:tr>
      <w:tr>
        <w:trPr>
          <w:trHeight w:val="98" w:hRule="exact"/>
        </w:trPr>
        <w:tc>
          <w:tcPr>
            <w:tcW w:w="6652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03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385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2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207" w:type="dxa"/>
            <w:vMerge w:val=""/>
            <w:tcBorders>
              <w:left w:val="single" w:sz="6" w:space="0" w:color="6DDDA5"/>
              <w:bottom w:val="single" w:sz="3" w:space="0" w:color="000000"/>
              <w:right w:val="single" w:sz="6" w:space="0" w:color="6DDDA5"/>
            </w:tcBorders>
          </w:tcPr>
          <w:p/>
        </w:tc>
        <w:tc>
          <w:tcPr>
            <w:tcW w:w="1766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11"/>
                <w:szCs w:val="11"/>
              </w:rPr>
              <w:jc w:val="left"/>
              <w:spacing w:before="51"/>
              <w:ind w:left="71"/>
            </w:pPr>
            <w:r>
              <w:rPr>
                <w:rFonts w:cs="Arial" w:hAnsi="Arial" w:eastAsia="Arial" w:ascii="Arial"/>
                <w:spacing w:val="0"/>
                <w:w w:val="105"/>
                <w:sz w:val="11"/>
                <w:szCs w:val="11"/>
              </w:rPr>
              <w:t>ESCALA:</w:t>
            </w:r>
            <w:r>
              <w:rPr>
                <w:rFonts w:cs="Arial" w:hAnsi="Arial" w:eastAsia="Arial" w:ascii="Arial"/>
                <w:spacing w:val="0"/>
                <w:w w:val="100"/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55"/>
              <w:ind w:left="632" w:right="787"/>
            </w:pPr>
            <w:r>
              <w:rPr>
                <w:rFonts w:cs="Arial" w:hAnsi="Arial" w:eastAsia="Arial" w:ascii="Arial"/>
                <w:spacing w:val="0"/>
                <w:w w:val="99"/>
                <w:sz w:val="14"/>
                <w:szCs w:val="14"/>
              </w:rPr>
              <w:t>1:75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694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5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90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10"/>
                <w:szCs w:val="10"/>
              </w:rPr>
              <w:jc w:val="left"/>
              <w:spacing w:before="52"/>
              <w:ind w:left="39"/>
            </w:pPr>
            <w:r>
              <w:rPr>
                <w:rFonts w:cs="Arial" w:hAnsi="Arial" w:eastAsia="Arial" w:ascii="Arial"/>
                <w:spacing w:val="0"/>
                <w:w w:val="107"/>
                <w:sz w:val="10"/>
                <w:szCs w:val="10"/>
              </w:rPr>
              <w:t>DIGITALIZO:</w:t>
            </w:r>
            <w:r>
              <w:rPr>
                <w:rFonts w:cs="Arial" w:hAnsi="Arial" w:eastAsia="Arial" w:ascii="Arial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927" w:type="dxa"/>
            <w:vMerge w:val="restart"/>
            <w:tcBorders>
              <w:top w:val="single" w:sz="6" w:space="0" w:color="6DDDA5"/>
              <w:left w:val="single" w:sz="6" w:space="0" w:color="6DDDA5"/>
              <w:right w:val="single" w:sz="6" w:space="0" w:color="6DDDA5"/>
            </w:tcBorders>
          </w:tcPr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spacing w:before="32" w:lineRule="exact" w:line="80"/>
              <w:ind w:left="110"/>
            </w:pPr>
            <w:r>
              <w:rPr>
                <w:rFonts w:cs="Arial" w:hAnsi="Arial" w:eastAsia="Arial" w:ascii="Arial"/>
                <w:spacing w:val="0"/>
                <w:w w:val="107"/>
                <w:position w:val="-1"/>
                <w:sz w:val="9"/>
                <w:szCs w:val="9"/>
              </w:rPr>
              <w:t>DE: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9"/>
                <w:szCs w:val="9"/>
              </w:rPr>
            </w:r>
          </w:p>
          <w:p>
            <w:pPr>
              <w:rPr>
                <w:rFonts w:cs="Arial" w:hAnsi="Arial" w:eastAsia="Arial" w:ascii="Arial"/>
                <w:sz w:val="29"/>
                <w:szCs w:val="29"/>
              </w:rPr>
              <w:jc w:val="left"/>
              <w:spacing w:lineRule="exact" w:line="280"/>
              <w:ind w:left="352"/>
            </w:pPr>
            <w:r>
              <w:rPr>
                <w:rFonts w:cs="Arial" w:hAnsi="Arial" w:eastAsia="Arial" w:ascii="Arial"/>
                <w:spacing w:val="0"/>
                <w:w w:val="100"/>
                <w:sz w:val="29"/>
                <w:szCs w:val="29"/>
              </w:rPr>
              <w:t>11</w:t>
            </w:r>
          </w:p>
        </w:tc>
      </w:tr>
      <w:tr>
        <w:trPr>
          <w:trHeight w:val="165" w:hRule="exact"/>
        </w:trPr>
        <w:tc>
          <w:tcPr>
            <w:tcW w:w="6652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03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385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2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207" w:type="dxa"/>
            <w:tcBorders>
              <w:top w:val="single" w:sz="3" w:space="0" w:color="000000"/>
              <w:left w:val="single" w:sz="6" w:space="0" w:color="6DDDA5"/>
              <w:bottom w:val="single" w:sz="3" w:space="0" w:color="000000"/>
              <w:right w:val="single" w:sz="6" w:space="0" w:color="6DDDA5"/>
            </w:tcBorders>
          </w:tcPr>
          <w:p/>
        </w:tc>
        <w:tc>
          <w:tcPr>
            <w:tcW w:w="176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94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5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9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2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</w:tr>
      <w:tr>
        <w:trPr>
          <w:trHeight w:val="166" w:hRule="exact"/>
        </w:trPr>
        <w:tc>
          <w:tcPr>
            <w:tcW w:w="6652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03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385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452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207" w:type="dxa"/>
            <w:tcBorders>
              <w:top w:val="single" w:sz="3" w:space="0" w:color="000000"/>
              <w:left w:val="single" w:sz="6" w:space="0" w:color="6DDDA5"/>
              <w:bottom w:val="single" w:sz="3" w:space="0" w:color="000000"/>
              <w:right w:val="single" w:sz="6" w:space="0" w:color="6DDDA5"/>
            </w:tcBorders>
          </w:tcPr>
          <w:p/>
        </w:tc>
        <w:tc>
          <w:tcPr>
            <w:tcW w:w="1766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94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265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90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  <w:tc>
          <w:tcPr>
            <w:tcW w:w="927" w:type="dxa"/>
            <w:vMerge w:val=""/>
            <w:tcBorders>
              <w:left w:val="single" w:sz="6" w:space="0" w:color="6DDDA5"/>
              <w:right w:val="single" w:sz="6" w:space="0" w:color="6DDDA5"/>
            </w:tcBorders>
          </w:tcPr>
          <w:p/>
        </w:tc>
      </w:tr>
      <w:tr>
        <w:trPr>
          <w:trHeight w:val="125" w:hRule="exact"/>
        </w:trPr>
        <w:tc>
          <w:tcPr>
            <w:tcW w:w="6652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4503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3850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4526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2207" w:type="dxa"/>
            <w:tcBorders>
              <w:top w:val="single" w:sz="3" w:space="0" w:color="000000"/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1766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2694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2657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990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  <w:tc>
          <w:tcPr>
            <w:tcW w:w="927" w:type="dxa"/>
            <w:vMerge w:val=""/>
            <w:tcBorders>
              <w:left w:val="single" w:sz="6" w:space="0" w:color="6DDDA5"/>
              <w:bottom w:val="single" w:sz="6" w:space="0" w:color="6DDDA5"/>
              <w:right w:val="single" w:sz="6" w:space="0" w:color="6DDDA5"/>
            </w:tcBorders>
          </w:tcPr>
          <w:p/>
        </w:tc>
      </w:tr>
    </w:tbl>
    <w:sectPr>
      <w:type w:val="continuous"/>
      <w:pgSz w:w="31660" w:h="22380" w:orient="landscape"/>
      <w:pgMar w:top="440" w:bottom="280" w:left="300" w:right="3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image" Target="media/image10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image" Target="media/image13.png"/><Relationship Id="rId17" Type="http://schemas.openxmlformats.org/officeDocument/2006/relationships/image" Target="media/image14.png"/><Relationship Id="rId18" Type="http://schemas.openxmlformats.org/officeDocument/2006/relationships/image" Target="media/image15.png"/><Relationship Id="rId19" Type="http://schemas.openxmlformats.org/officeDocument/2006/relationships/image" Target="media/image16.png"/><Relationship Id="rId20" Type="http://schemas.openxmlformats.org/officeDocument/2006/relationships/image" Target="media/image17.png"/><Relationship Id="rId21" Type="http://schemas.openxmlformats.org/officeDocument/2006/relationships/image" Target="media/image18.jpg"/><Relationship Id="rId22" Type="http://schemas.openxmlformats.org/officeDocument/2006/relationships/image" Target="media/image19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